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D743B3" w:rsidRDefault="001405AE">
      <w:pPr>
        <w:jc w:val="center"/>
        <w:rPr>
          <w:rFonts w:asciiTheme="minorHAnsi" w:hAnsiTheme="minorHAnsi" w:cstheme="minorHAnsi"/>
          <w:b/>
          <w:sz w:val="24"/>
          <w:szCs w:val="24"/>
        </w:rPr>
        <w:sectPr w:rsidR="001405AE" w:rsidRPr="00D743B3" w:rsidSect="004F47A6">
          <w:footerReference w:type="default" r:id="rId8"/>
          <w:footerReference w:type="first" r:id="rId9"/>
          <w:pgSz w:w="11906" w:h="16838"/>
          <w:pgMar w:top="1134" w:right="1134" w:bottom="1134" w:left="1134" w:header="1191" w:footer="708" w:gutter="0"/>
          <w:pgNumType w:start="0"/>
          <w:cols w:space="708"/>
          <w:titlePg/>
          <w:docGrid w:linePitch="360"/>
        </w:sectPr>
      </w:pPr>
    </w:p>
    <w:p w14:paraId="4165414D" w14:textId="516E32FB" w:rsidR="001405AE" w:rsidRPr="00D743B3" w:rsidRDefault="00D6762E">
      <w:pPr>
        <w:jc w:val="center"/>
        <w:rPr>
          <w:rFonts w:asciiTheme="minorHAnsi" w:hAnsiTheme="minorHAnsi" w:cstheme="minorHAnsi"/>
          <w:b/>
          <w:sz w:val="24"/>
          <w:szCs w:val="24"/>
        </w:rPr>
      </w:pPr>
      <w:r>
        <w:rPr>
          <w:noProof/>
          <w:color w:val="595959"/>
          <w:lang w:eastAsia="sl-SI"/>
        </w:rPr>
        <w:drawing>
          <wp:inline distT="0" distB="0" distL="0" distR="0" wp14:anchorId="098BA632" wp14:editId="0CA5D878">
            <wp:extent cx="2085975" cy="619125"/>
            <wp:effectExtent l="0" t="0" r="9525" b="9525"/>
            <wp:docPr id="3283576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p>
    <w:p w14:paraId="6486F4BF" w14:textId="77777777" w:rsidR="001405AE" w:rsidRPr="00D743B3" w:rsidRDefault="001405AE">
      <w:pPr>
        <w:jc w:val="center"/>
        <w:rPr>
          <w:rFonts w:asciiTheme="minorHAnsi" w:hAnsiTheme="minorHAnsi" w:cstheme="minorHAnsi"/>
          <w:b/>
          <w:sz w:val="24"/>
          <w:szCs w:val="24"/>
        </w:rPr>
      </w:pPr>
    </w:p>
    <w:p w14:paraId="2868320F" w14:textId="77777777" w:rsidR="001405AE" w:rsidRPr="00D743B3" w:rsidRDefault="001405AE">
      <w:pPr>
        <w:jc w:val="center"/>
        <w:rPr>
          <w:rFonts w:asciiTheme="minorHAnsi" w:hAnsiTheme="minorHAnsi" w:cstheme="minorHAnsi"/>
          <w:b/>
          <w:sz w:val="24"/>
          <w:szCs w:val="24"/>
        </w:rPr>
      </w:pPr>
    </w:p>
    <w:p w14:paraId="405527CA" w14:textId="77777777" w:rsidR="001405AE" w:rsidRPr="00D743B3" w:rsidRDefault="001405AE">
      <w:pPr>
        <w:jc w:val="center"/>
        <w:rPr>
          <w:rFonts w:asciiTheme="minorHAnsi" w:hAnsiTheme="minorHAnsi" w:cstheme="minorHAnsi"/>
          <w:b/>
          <w:sz w:val="24"/>
          <w:szCs w:val="24"/>
        </w:rPr>
      </w:pPr>
    </w:p>
    <w:p w14:paraId="1DE44F05" w14:textId="77777777" w:rsidR="001405AE" w:rsidRPr="00D743B3" w:rsidRDefault="001405AE">
      <w:pPr>
        <w:jc w:val="center"/>
        <w:rPr>
          <w:rFonts w:asciiTheme="minorHAnsi" w:hAnsiTheme="minorHAnsi" w:cstheme="minorHAnsi"/>
          <w:b/>
          <w:sz w:val="24"/>
          <w:szCs w:val="24"/>
        </w:rPr>
      </w:pPr>
      <w:r w:rsidRPr="00D743B3">
        <w:rPr>
          <w:rFonts w:asciiTheme="minorHAnsi" w:hAnsiTheme="minorHAnsi" w:cstheme="minorHAnsi"/>
          <w:b/>
          <w:sz w:val="24"/>
          <w:szCs w:val="24"/>
        </w:rPr>
        <w:t>DOKUMENTACIJA V ZVEZI Z ODDAJO JAVNEGA NAROČILA</w:t>
      </w:r>
    </w:p>
    <w:p w14:paraId="3C84A07F" w14:textId="4833081B" w:rsidR="002C112D" w:rsidRDefault="00745A1C">
      <w:pPr>
        <w:jc w:val="center"/>
        <w:rPr>
          <w:rFonts w:asciiTheme="minorHAnsi" w:hAnsiTheme="minorHAnsi" w:cstheme="minorHAnsi"/>
          <w:b/>
          <w:sz w:val="24"/>
          <w:szCs w:val="24"/>
        </w:rPr>
      </w:pPr>
      <w:r w:rsidRPr="00D743B3">
        <w:rPr>
          <w:rFonts w:asciiTheme="minorHAnsi" w:hAnsiTheme="minorHAnsi" w:cstheme="minorHAnsi"/>
          <w:b/>
          <w:sz w:val="24"/>
          <w:szCs w:val="24"/>
        </w:rPr>
        <w:t xml:space="preserve">Z OZNAKO </w:t>
      </w:r>
      <w:r w:rsidR="00962D58">
        <w:rPr>
          <w:rFonts w:asciiTheme="minorHAnsi" w:hAnsiTheme="minorHAnsi" w:cstheme="minorHAnsi"/>
          <w:b/>
          <w:sz w:val="24"/>
          <w:szCs w:val="24"/>
        </w:rPr>
        <w:t>ST</w:t>
      </w:r>
      <w:r w:rsidR="0053495D">
        <w:rPr>
          <w:rFonts w:asciiTheme="minorHAnsi" w:hAnsiTheme="minorHAnsi" w:cstheme="minorHAnsi"/>
          <w:b/>
          <w:sz w:val="24"/>
          <w:szCs w:val="24"/>
        </w:rPr>
        <w:t>-0</w:t>
      </w:r>
      <w:r w:rsidR="00784C04">
        <w:rPr>
          <w:rFonts w:asciiTheme="minorHAnsi" w:hAnsiTheme="minorHAnsi" w:cstheme="minorHAnsi"/>
          <w:b/>
          <w:sz w:val="24"/>
          <w:szCs w:val="24"/>
        </w:rPr>
        <w:t>5</w:t>
      </w:r>
      <w:r w:rsidR="0053495D">
        <w:rPr>
          <w:rFonts w:asciiTheme="minorHAnsi" w:hAnsiTheme="minorHAnsi" w:cstheme="minorHAnsi"/>
          <w:b/>
          <w:sz w:val="24"/>
          <w:szCs w:val="24"/>
        </w:rPr>
        <w:t>/2023</w:t>
      </w:r>
      <w:r w:rsidR="002C112D">
        <w:rPr>
          <w:rFonts w:asciiTheme="minorHAnsi" w:hAnsiTheme="minorHAnsi" w:cstheme="minorHAnsi"/>
          <w:b/>
          <w:sz w:val="24"/>
          <w:szCs w:val="24"/>
        </w:rPr>
        <w:t xml:space="preserve"> </w:t>
      </w:r>
    </w:p>
    <w:p w14:paraId="5AB8361A" w14:textId="7E970F30" w:rsidR="00D164DD" w:rsidRPr="00172708" w:rsidRDefault="002C112D">
      <w:pPr>
        <w:jc w:val="center"/>
        <w:rPr>
          <w:rFonts w:asciiTheme="minorHAnsi" w:hAnsiTheme="minorHAnsi" w:cstheme="minorHAnsi"/>
          <w:b/>
          <w:sz w:val="24"/>
          <w:szCs w:val="24"/>
        </w:rPr>
      </w:pPr>
      <w:r>
        <w:rPr>
          <w:rFonts w:asciiTheme="minorHAnsi" w:hAnsiTheme="minorHAnsi" w:cstheme="minorHAnsi"/>
          <w:b/>
          <w:sz w:val="24"/>
          <w:szCs w:val="24"/>
        </w:rPr>
        <w:t xml:space="preserve"> (v nadaljevanju: razpisna dokumentacija)</w:t>
      </w:r>
    </w:p>
    <w:p w14:paraId="680061A1" w14:textId="77777777" w:rsidR="001405AE" w:rsidRPr="00D743B3" w:rsidRDefault="001405AE">
      <w:pPr>
        <w:jc w:val="center"/>
        <w:rPr>
          <w:rFonts w:asciiTheme="minorHAnsi" w:hAnsiTheme="minorHAnsi" w:cstheme="minorHAnsi"/>
          <w:b/>
          <w:sz w:val="24"/>
          <w:szCs w:val="24"/>
        </w:rPr>
      </w:pPr>
    </w:p>
    <w:p w14:paraId="71AE43B0" w14:textId="77777777" w:rsidR="001405AE" w:rsidRPr="00D743B3" w:rsidRDefault="001405AE">
      <w:pPr>
        <w:jc w:val="center"/>
        <w:rPr>
          <w:rFonts w:asciiTheme="minorHAnsi" w:hAnsiTheme="minorHAnsi" w:cstheme="minorHAnsi"/>
          <w:sz w:val="24"/>
          <w:szCs w:val="24"/>
        </w:rPr>
      </w:pPr>
    </w:p>
    <w:p w14:paraId="358541DD" w14:textId="77777777" w:rsidR="001405AE" w:rsidRPr="00D743B3" w:rsidRDefault="001405AE">
      <w:pPr>
        <w:jc w:val="center"/>
        <w:rPr>
          <w:rFonts w:asciiTheme="minorHAnsi" w:hAnsiTheme="minorHAnsi" w:cstheme="minorHAnsi"/>
          <w:sz w:val="24"/>
          <w:szCs w:val="24"/>
        </w:rPr>
      </w:pPr>
    </w:p>
    <w:p w14:paraId="3043800D" w14:textId="77777777" w:rsidR="001405AE" w:rsidRPr="00D743B3" w:rsidRDefault="001405AE">
      <w:pPr>
        <w:rPr>
          <w:rFonts w:asciiTheme="minorHAnsi" w:hAnsiTheme="minorHAnsi" w:cstheme="minorHAnsi"/>
          <w:sz w:val="24"/>
          <w:szCs w:val="24"/>
        </w:rPr>
      </w:pPr>
    </w:p>
    <w:p w14:paraId="28944D8A"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Vrsta postopka:</w:t>
      </w:r>
    </w:p>
    <w:p w14:paraId="37CE5A84" w14:textId="6D053C9C"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b/>
          <w:sz w:val="24"/>
          <w:szCs w:val="24"/>
        </w:rPr>
        <w:t xml:space="preserve">JAVNO NAROČILO </w:t>
      </w:r>
      <w:r w:rsidR="00FE0463" w:rsidRPr="00D743B3">
        <w:rPr>
          <w:rFonts w:asciiTheme="minorHAnsi" w:hAnsiTheme="minorHAnsi" w:cstheme="minorHAnsi"/>
          <w:b/>
          <w:sz w:val="24"/>
          <w:szCs w:val="24"/>
        </w:rPr>
        <w:t>PO ODPRTEM POSTOPKU</w:t>
      </w:r>
    </w:p>
    <w:p w14:paraId="02734D0D"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D743B3"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2E934A9E" w:rsidR="001405AE" w:rsidRPr="006C3742" w:rsidRDefault="001405AE" w:rsidP="006C374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D743B3">
        <w:rPr>
          <w:rFonts w:asciiTheme="minorHAnsi" w:hAnsiTheme="minorHAnsi" w:cstheme="minorHAnsi"/>
          <w:i/>
          <w:sz w:val="24"/>
          <w:szCs w:val="24"/>
        </w:rPr>
        <w:t>Predmet javnega naročila:</w:t>
      </w:r>
    </w:p>
    <w:p w14:paraId="1D2112CB" w14:textId="2F99F5C1" w:rsidR="001405AE" w:rsidRPr="00D743B3" w:rsidRDefault="0053495D">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PREVZEM, PREVOZ IN ODST</w:t>
      </w:r>
      <w:r w:rsidR="00BC3126">
        <w:rPr>
          <w:rFonts w:asciiTheme="minorHAnsi" w:hAnsiTheme="minorHAnsi" w:cstheme="minorHAnsi"/>
          <w:b/>
          <w:sz w:val="24"/>
          <w:szCs w:val="24"/>
        </w:rPr>
        <w:t>R</w:t>
      </w:r>
      <w:r>
        <w:rPr>
          <w:rFonts w:asciiTheme="minorHAnsi" w:hAnsiTheme="minorHAnsi" w:cstheme="minorHAnsi"/>
          <w:b/>
          <w:sz w:val="24"/>
          <w:szCs w:val="24"/>
        </w:rPr>
        <w:t>ANJEVANJE BLATA</w:t>
      </w:r>
    </w:p>
    <w:p w14:paraId="18DAC76C" w14:textId="77777777" w:rsidR="001405AE" w:rsidRPr="00D743B3" w:rsidRDefault="001405AE">
      <w:pPr>
        <w:rPr>
          <w:rFonts w:asciiTheme="minorHAnsi" w:hAnsiTheme="minorHAnsi" w:cstheme="minorHAnsi"/>
          <w:i/>
          <w:sz w:val="24"/>
          <w:szCs w:val="24"/>
        </w:rPr>
      </w:pPr>
    </w:p>
    <w:p w14:paraId="1C212D43" w14:textId="77777777" w:rsidR="001405AE" w:rsidRPr="00D743B3" w:rsidRDefault="001405AE">
      <w:pPr>
        <w:rPr>
          <w:rFonts w:asciiTheme="minorHAnsi" w:hAnsiTheme="minorHAnsi" w:cstheme="minorHAnsi"/>
          <w:sz w:val="24"/>
          <w:szCs w:val="24"/>
        </w:rPr>
      </w:pPr>
    </w:p>
    <w:p w14:paraId="7DC4536D" w14:textId="77777777" w:rsidR="001405AE" w:rsidRPr="00D743B3" w:rsidRDefault="001405AE">
      <w:pPr>
        <w:rPr>
          <w:rFonts w:asciiTheme="minorHAnsi" w:hAnsiTheme="minorHAnsi" w:cstheme="minorHAnsi"/>
          <w:sz w:val="24"/>
          <w:szCs w:val="24"/>
        </w:rPr>
      </w:pPr>
    </w:p>
    <w:p w14:paraId="6FC16EF0" w14:textId="77777777" w:rsidR="001405AE" w:rsidRPr="00D743B3" w:rsidRDefault="001405AE">
      <w:pPr>
        <w:rPr>
          <w:rFonts w:asciiTheme="minorHAnsi" w:hAnsiTheme="minorHAnsi" w:cstheme="minorHAnsi"/>
          <w:sz w:val="24"/>
          <w:szCs w:val="24"/>
        </w:rPr>
      </w:pPr>
    </w:p>
    <w:p w14:paraId="6AC9CE38" w14:textId="77777777" w:rsidR="001405AE" w:rsidRPr="00E33E02" w:rsidRDefault="001405AE">
      <w:pPr>
        <w:rPr>
          <w:rFonts w:asciiTheme="minorHAnsi" w:hAnsiTheme="minorHAnsi" w:cstheme="minorHAnsi"/>
          <w:sz w:val="24"/>
          <w:szCs w:val="24"/>
        </w:rPr>
      </w:pPr>
    </w:p>
    <w:p w14:paraId="5AF91CE0" w14:textId="77777777" w:rsidR="001405AE" w:rsidRPr="00E33E02" w:rsidRDefault="001405AE">
      <w:pPr>
        <w:rPr>
          <w:rFonts w:asciiTheme="minorHAnsi" w:hAnsiTheme="minorHAnsi" w:cstheme="minorHAnsi"/>
          <w:sz w:val="24"/>
          <w:szCs w:val="24"/>
        </w:rPr>
      </w:pPr>
    </w:p>
    <w:p w14:paraId="21D591D2" w14:textId="77777777" w:rsidR="001405AE" w:rsidRPr="00E33E02" w:rsidRDefault="001405AE">
      <w:pPr>
        <w:rPr>
          <w:rFonts w:asciiTheme="minorHAnsi" w:hAnsiTheme="minorHAnsi" w:cstheme="minorHAnsi"/>
          <w:sz w:val="24"/>
          <w:szCs w:val="24"/>
        </w:rPr>
      </w:pPr>
    </w:p>
    <w:p w14:paraId="265A9914" w14:textId="77777777" w:rsidR="001405AE" w:rsidRPr="00E33E02" w:rsidRDefault="001405AE">
      <w:pPr>
        <w:rPr>
          <w:rFonts w:asciiTheme="minorHAnsi" w:hAnsiTheme="minorHAnsi" w:cstheme="minorHAnsi"/>
          <w:sz w:val="24"/>
          <w:szCs w:val="24"/>
        </w:rPr>
      </w:pPr>
    </w:p>
    <w:p w14:paraId="7CAF5107" w14:textId="77777777" w:rsidR="001405AE" w:rsidRPr="00E33E02" w:rsidRDefault="001405AE">
      <w:pPr>
        <w:rPr>
          <w:rFonts w:asciiTheme="minorHAnsi" w:hAnsiTheme="minorHAnsi" w:cstheme="minorHAnsi"/>
          <w:sz w:val="24"/>
          <w:szCs w:val="24"/>
        </w:rPr>
      </w:pPr>
    </w:p>
    <w:p w14:paraId="6CC485A8" w14:textId="77777777" w:rsidR="001405AE" w:rsidRPr="00E33E02" w:rsidRDefault="001405AE">
      <w:pPr>
        <w:rPr>
          <w:rFonts w:asciiTheme="minorHAnsi" w:hAnsiTheme="minorHAnsi" w:cstheme="minorHAnsi"/>
          <w:sz w:val="24"/>
          <w:szCs w:val="24"/>
        </w:rPr>
      </w:pPr>
    </w:p>
    <w:p w14:paraId="4A4871A5" w14:textId="77777777" w:rsidR="001405AE" w:rsidRPr="00E33E02" w:rsidRDefault="001405AE">
      <w:pPr>
        <w:rPr>
          <w:rFonts w:asciiTheme="minorHAnsi" w:hAnsiTheme="minorHAnsi" w:cstheme="minorHAnsi"/>
          <w:sz w:val="24"/>
          <w:szCs w:val="24"/>
        </w:rPr>
      </w:pPr>
    </w:p>
    <w:p w14:paraId="583CAB45" w14:textId="77777777" w:rsidR="001405AE" w:rsidRPr="00E33E02" w:rsidRDefault="001405AE">
      <w:pPr>
        <w:rPr>
          <w:rFonts w:asciiTheme="minorHAnsi" w:hAnsiTheme="minorHAnsi" w:cstheme="minorHAnsi"/>
          <w:sz w:val="24"/>
          <w:szCs w:val="24"/>
        </w:rPr>
      </w:pPr>
    </w:p>
    <w:p w14:paraId="2A835839" w14:textId="77777777" w:rsidR="001405AE" w:rsidRPr="00E33E02" w:rsidRDefault="001405AE">
      <w:pPr>
        <w:rPr>
          <w:rFonts w:asciiTheme="minorHAnsi" w:hAnsiTheme="minorHAnsi" w:cstheme="minorHAnsi"/>
          <w:sz w:val="24"/>
          <w:szCs w:val="24"/>
        </w:rPr>
      </w:pPr>
    </w:p>
    <w:p w14:paraId="0BDC5A9A" w14:textId="77777777" w:rsidR="001405AE" w:rsidRPr="00E33E02" w:rsidRDefault="001405AE">
      <w:pPr>
        <w:rPr>
          <w:rFonts w:asciiTheme="minorHAnsi" w:hAnsiTheme="minorHAnsi" w:cstheme="minorHAnsi"/>
          <w:sz w:val="24"/>
          <w:szCs w:val="24"/>
        </w:rPr>
      </w:pPr>
    </w:p>
    <w:p w14:paraId="1F8C7BE5" w14:textId="77777777" w:rsidR="001405AE" w:rsidRPr="00E33E02" w:rsidRDefault="001405AE">
      <w:pPr>
        <w:rPr>
          <w:rFonts w:asciiTheme="minorHAnsi" w:hAnsiTheme="minorHAnsi" w:cstheme="minorHAnsi"/>
          <w:sz w:val="24"/>
          <w:szCs w:val="24"/>
        </w:rPr>
      </w:pPr>
    </w:p>
    <w:p w14:paraId="6B79D1A3" w14:textId="77777777" w:rsidR="001405AE" w:rsidRPr="00E33E02" w:rsidRDefault="001405AE">
      <w:pPr>
        <w:rPr>
          <w:rFonts w:asciiTheme="minorHAnsi" w:hAnsiTheme="minorHAnsi" w:cstheme="minorHAnsi"/>
          <w:sz w:val="24"/>
          <w:szCs w:val="24"/>
        </w:rPr>
      </w:pPr>
    </w:p>
    <w:p w14:paraId="3B6C4510" w14:textId="77777777" w:rsidR="001405AE" w:rsidRPr="00E33E02" w:rsidRDefault="001405AE">
      <w:pPr>
        <w:rPr>
          <w:rFonts w:asciiTheme="minorHAnsi" w:hAnsiTheme="minorHAnsi" w:cstheme="minorHAnsi"/>
          <w:sz w:val="24"/>
          <w:szCs w:val="24"/>
        </w:rPr>
      </w:pPr>
    </w:p>
    <w:p w14:paraId="43A2518D" w14:textId="54822F42" w:rsidR="00754DED" w:rsidRPr="00E33E02" w:rsidRDefault="00754DED" w:rsidP="00754DED">
      <w:pPr>
        <w:rPr>
          <w:rFonts w:asciiTheme="minorHAnsi" w:hAnsiTheme="minorHAnsi" w:cstheme="minorHAnsi"/>
          <w:sz w:val="24"/>
          <w:szCs w:val="24"/>
        </w:rPr>
      </w:pPr>
      <w:r w:rsidRPr="00E33E02">
        <w:rPr>
          <w:rFonts w:asciiTheme="minorHAnsi" w:hAnsiTheme="minorHAnsi" w:cstheme="minorHAnsi"/>
          <w:sz w:val="24"/>
          <w:szCs w:val="24"/>
        </w:rPr>
        <w:t xml:space="preserve">Murska Sobota, </w:t>
      </w:r>
      <w:r w:rsidR="00732CB2">
        <w:rPr>
          <w:rFonts w:asciiTheme="minorHAnsi" w:hAnsiTheme="minorHAnsi" w:cstheme="minorHAnsi"/>
          <w:sz w:val="24"/>
          <w:szCs w:val="24"/>
        </w:rPr>
        <w:t>oktober</w:t>
      </w:r>
      <w:r w:rsidR="0074140D">
        <w:rPr>
          <w:rFonts w:asciiTheme="minorHAnsi" w:hAnsiTheme="minorHAnsi" w:cstheme="minorHAnsi"/>
          <w:sz w:val="24"/>
          <w:szCs w:val="24"/>
        </w:rPr>
        <w:t xml:space="preserve"> </w:t>
      </w:r>
      <w:r w:rsidRPr="00E33E02">
        <w:rPr>
          <w:rFonts w:asciiTheme="minorHAnsi" w:hAnsiTheme="minorHAnsi" w:cstheme="minorHAnsi"/>
          <w:sz w:val="24"/>
          <w:szCs w:val="24"/>
        </w:rPr>
        <w:t>202</w:t>
      </w:r>
      <w:r w:rsidR="00D560CC" w:rsidRPr="00E33E02">
        <w:rPr>
          <w:rFonts w:asciiTheme="minorHAnsi" w:hAnsiTheme="minorHAnsi" w:cstheme="minorHAnsi"/>
          <w:sz w:val="24"/>
          <w:szCs w:val="24"/>
        </w:rPr>
        <w:t>3</w:t>
      </w:r>
    </w:p>
    <w:p w14:paraId="738CCD73" w14:textId="77777777" w:rsidR="00D560CC" w:rsidRPr="00E33E02" w:rsidRDefault="00D560CC" w:rsidP="00754DED">
      <w:pPr>
        <w:rPr>
          <w:rFonts w:asciiTheme="minorHAnsi" w:hAnsiTheme="minorHAnsi" w:cstheme="minorHAnsi"/>
          <w:sz w:val="24"/>
          <w:szCs w:val="24"/>
        </w:rPr>
      </w:pPr>
    </w:p>
    <w:p w14:paraId="451F66CA" w14:textId="68B24213" w:rsidR="001405AE" w:rsidRPr="00E33E02" w:rsidRDefault="001405AE">
      <w:pPr>
        <w:rPr>
          <w:rFonts w:asciiTheme="minorHAnsi" w:hAnsiTheme="minorHAnsi" w:cstheme="minorHAnsi"/>
          <w:sz w:val="24"/>
          <w:szCs w:val="24"/>
        </w:rPr>
      </w:pPr>
    </w:p>
    <w:p w14:paraId="7D18A441" w14:textId="35625A82" w:rsidR="003B2559" w:rsidRPr="00E33E02" w:rsidRDefault="003B2559">
      <w:pPr>
        <w:rPr>
          <w:rFonts w:asciiTheme="minorHAnsi" w:hAnsiTheme="minorHAnsi" w:cstheme="minorHAnsi"/>
          <w:sz w:val="24"/>
          <w:szCs w:val="24"/>
        </w:rPr>
      </w:pPr>
    </w:p>
    <w:p w14:paraId="193701AC" w14:textId="6E47F228" w:rsidR="003B2559" w:rsidRPr="00E33E02" w:rsidRDefault="003B2559">
      <w:pPr>
        <w:rPr>
          <w:rFonts w:asciiTheme="minorHAnsi" w:hAnsiTheme="minorHAnsi" w:cstheme="minorHAnsi"/>
          <w:sz w:val="24"/>
          <w:szCs w:val="24"/>
        </w:rPr>
      </w:pPr>
    </w:p>
    <w:p w14:paraId="60B721AE" w14:textId="3DBAD9AC" w:rsidR="001405AE" w:rsidRPr="00E33E02" w:rsidRDefault="001405AE">
      <w:pPr>
        <w:pageBreakBefore/>
        <w:rPr>
          <w:rFonts w:asciiTheme="minorHAnsi" w:hAnsiTheme="minorHAnsi" w:cstheme="minorHAnsi"/>
          <w:sz w:val="24"/>
          <w:szCs w:val="24"/>
        </w:rPr>
      </w:pPr>
      <w:r w:rsidRPr="00E33E02">
        <w:rPr>
          <w:rFonts w:asciiTheme="minorHAnsi" w:hAnsiTheme="minorHAnsi" w:cstheme="minorHAnsi"/>
          <w:b/>
          <w:sz w:val="24"/>
          <w:szCs w:val="24"/>
        </w:rPr>
        <w:lastRenderedPageBreak/>
        <w:t>KAZALO</w:t>
      </w:r>
    </w:p>
    <w:p w14:paraId="6C94094B" w14:textId="77777777" w:rsidR="001405AE" w:rsidRPr="00E33E02" w:rsidRDefault="001405AE">
      <w:pPr>
        <w:rPr>
          <w:rFonts w:asciiTheme="minorHAnsi" w:hAnsiTheme="minorHAnsi" w:cstheme="minorHAnsi"/>
          <w:b/>
          <w:sz w:val="24"/>
          <w:szCs w:val="24"/>
        </w:rPr>
      </w:pPr>
    </w:p>
    <w:p w14:paraId="06357078" w14:textId="5712C3ED" w:rsidR="001405AE" w:rsidRPr="00E33E02" w:rsidRDefault="001405AE">
      <w:pPr>
        <w:rPr>
          <w:rFonts w:asciiTheme="minorHAnsi" w:hAnsiTheme="minorHAnsi" w:cstheme="minorHAnsi"/>
          <w:sz w:val="24"/>
          <w:szCs w:val="24"/>
        </w:rPr>
      </w:pPr>
    </w:p>
    <w:p w14:paraId="05F34487" w14:textId="77777777" w:rsidR="003D7430" w:rsidRPr="00E33E02" w:rsidRDefault="003D7430">
      <w:pPr>
        <w:rPr>
          <w:rFonts w:asciiTheme="minorHAnsi" w:hAnsiTheme="minorHAnsi" w:cstheme="minorHAnsi"/>
          <w:sz w:val="24"/>
          <w:szCs w:val="24"/>
        </w:rPr>
      </w:pPr>
    </w:p>
    <w:p w14:paraId="432C5A3D" w14:textId="34970226" w:rsidR="00CE26BB" w:rsidRDefault="001405AE">
      <w:pPr>
        <w:pStyle w:val="Kazalovsebine1"/>
        <w:rPr>
          <w:rStyle w:val="Hiperpovezava"/>
          <w:rFonts w:asciiTheme="minorHAnsi" w:hAnsiTheme="minorHAnsi" w:cstheme="minorHAnsi"/>
          <w:noProof/>
        </w:rPr>
      </w:pPr>
      <w:r w:rsidRPr="00CE26BB">
        <w:rPr>
          <w:rFonts w:asciiTheme="minorHAnsi" w:hAnsiTheme="minorHAnsi" w:cstheme="minorHAnsi"/>
        </w:rPr>
        <w:fldChar w:fldCharType="begin"/>
      </w:r>
      <w:r w:rsidRPr="00CE26BB">
        <w:rPr>
          <w:rFonts w:asciiTheme="minorHAnsi" w:hAnsiTheme="minorHAnsi" w:cstheme="minorHAnsi"/>
        </w:rPr>
        <w:instrText xml:space="preserve"> TOC \o "1-3" \h \z \u </w:instrText>
      </w:r>
      <w:r w:rsidRPr="00CE26BB">
        <w:rPr>
          <w:rFonts w:asciiTheme="minorHAnsi" w:hAnsiTheme="minorHAnsi" w:cstheme="minorHAnsi"/>
        </w:rPr>
        <w:fldChar w:fldCharType="separate"/>
      </w:r>
      <w:hyperlink w:anchor="_Toc143068249" w:history="1">
        <w:r w:rsidR="00CE26BB" w:rsidRPr="00CE26BB">
          <w:rPr>
            <w:rStyle w:val="Hiperpovezava"/>
            <w:rFonts w:asciiTheme="minorHAnsi" w:hAnsiTheme="minorHAnsi" w:cstheme="minorHAnsi"/>
            <w:noProof/>
          </w:rPr>
          <w:t>A) POVABILO K ODDAJI PONUDBE</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_Toc143068249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3</w:t>
        </w:r>
        <w:r w:rsidR="00CE26BB" w:rsidRPr="00CE26BB">
          <w:rPr>
            <w:rFonts w:asciiTheme="minorHAnsi" w:hAnsiTheme="minorHAnsi" w:cstheme="minorHAnsi"/>
            <w:noProof/>
            <w:webHidden/>
          </w:rPr>
          <w:fldChar w:fldCharType="end"/>
        </w:r>
      </w:hyperlink>
    </w:p>
    <w:p w14:paraId="0496DE5B" w14:textId="77777777" w:rsidR="00CE26BB" w:rsidRPr="00CE26BB" w:rsidRDefault="00CE26BB" w:rsidP="00CE26BB">
      <w:pPr>
        <w:rPr>
          <w:lang w:eastAsia="sl-SI"/>
        </w:rPr>
      </w:pPr>
    </w:p>
    <w:p w14:paraId="178EB6AC" w14:textId="2F12511F" w:rsidR="00CE26BB" w:rsidRDefault="00000000">
      <w:pPr>
        <w:pStyle w:val="Kazalovsebine1"/>
        <w:rPr>
          <w:rStyle w:val="Hiperpovezava"/>
          <w:rFonts w:asciiTheme="minorHAnsi" w:hAnsiTheme="minorHAnsi" w:cstheme="minorHAnsi"/>
          <w:noProof/>
        </w:rPr>
      </w:pPr>
      <w:hyperlink w:anchor="_Toc143068250" w:history="1">
        <w:r w:rsidR="00CE26BB" w:rsidRPr="00CE26BB">
          <w:rPr>
            <w:rStyle w:val="Hiperpovezava"/>
            <w:rFonts w:asciiTheme="minorHAnsi" w:hAnsiTheme="minorHAnsi" w:cstheme="minorHAnsi"/>
            <w:noProof/>
          </w:rPr>
          <w:t>B) NAVODILA UDELEŽENCEM ZA IZDELAVO PRIJAVE</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_Toc143068250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4</w:t>
        </w:r>
        <w:r w:rsidR="00CE26BB" w:rsidRPr="00CE26BB">
          <w:rPr>
            <w:rFonts w:asciiTheme="minorHAnsi" w:hAnsiTheme="minorHAnsi" w:cstheme="minorHAnsi"/>
            <w:noProof/>
            <w:webHidden/>
          </w:rPr>
          <w:fldChar w:fldCharType="end"/>
        </w:r>
      </w:hyperlink>
    </w:p>
    <w:p w14:paraId="7C494C01" w14:textId="77777777" w:rsidR="00CE26BB" w:rsidRPr="00CE26BB" w:rsidRDefault="00CE26BB" w:rsidP="00CE26BB">
      <w:pPr>
        <w:rPr>
          <w:lang w:eastAsia="sl-SI"/>
        </w:rPr>
      </w:pPr>
    </w:p>
    <w:p w14:paraId="59029629" w14:textId="39D7BDB0" w:rsidR="00CE26BB" w:rsidRPr="00CE26BB" w:rsidRDefault="00000000">
      <w:pPr>
        <w:pStyle w:val="Kazalovsebine2"/>
        <w:rPr>
          <w:rFonts w:asciiTheme="minorHAnsi" w:eastAsiaTheme="minorEastAsia" w:hAnsiTheme="minorHAnsi" w:cstheme="minorHAnsi"/>
          <w:b w:val="0"/>
          <w:i w:val="0"/>
          <w:noProof/>
          <w:kern w:val="2"/>
          <w:sz w:val="22"/>
          <w:szCs w:val="22"/>
          <w14:ligatures w14:val="standardContextual"/>
        </w:rPr>
      </w:pPr>
      <w:hyperlink w:anchor="_Toc143068251" w:history="1">
        <w:r w:rsidR="00CE26BB" w:rsidRPr="00CE26BB">
          <w:rPr>
            <w:rStyle w:val="Hiperpovezava"/>
            <w:rFonts w:asciiTheme="minorHAnsi" w:hAnsiTheme="minorHAnsi" w:cstheme="minorHAnsi"/>
            <w:noProof/>
          </w:rPr>
          <w:t>I. SPLOŠNO O RAZPISU</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_Toc143068251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4</w:t>
        </w:r>
        <w:r w:rsidR="00CE26BB" w:rsidRPr="00CE26BB">
          <w:rPr>
            <w:rFonts w:asciiTheme="minorHAnsi" w:hAnsiTheme="minorHAnsi" w:cstheme="minorHAnsi"/>
            <w:noProof/>
            <w:webHidden/>
          </w:rPr>
          <w:fldChar w:fldCharType="end"/>
        </w:r>
      </w:hyperlink>
    </w:p>
    <w:p w14:paraId="53478D24" w14:textId="4E6ED9E0"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52" w:history="1">
        <w:r w:rsidR="00CE26BB" w:rsidRPr="00CE26BB">
          <w:rPr>
            <w:rStyle w:val="Hiperpovezava"/>
            <w:rFonts w:asciiTheme="minorHAnsi" w:hAnsiTheme="minorHAnsi" w:cstheme="minorHAnsi"/>
            <w:noProof/>
          </w:rPr>
          <w:t>1.1 Vrsta postopka</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_Toc143068252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4</w:t>
        </w:r>
        <w:r w:rsidR="00CE26BB" w:rsidRPr="00CE26BB">
          <w:rPr>
            <w:rFonts w:asciiTheme="minorHAnsi" w:hAnsiTheme="minorHAnsi" w:cstheme="minorHAnsi"/>
            <w:noProof/>
            <w:webHidden/>
          </w:rPr>
          <w:fldChar w:fldCharType="end"/>
        </w:r>
      </w:hyperlink>
    </w:p>
    <w:p w14:paraId="7AFE8DA5" w14:textId="6AC67938"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53" w:history="1">
        <w:r w:rsidR="00CE26BB" w:rsidRPr="00CE26BB">
          <w:rPr>
            <w:rStyle w:val="Hiperpovezava"/>
            <w:rFonts w:asciiTheme="minorHAnsi" w:hAnsiTheme="minorHAnsi" w:cstheme="minorHAnsi"/>
            <w:noProof/>
          </w:rPr>
          <w:t>1.2 Opis predmeta naročila</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_Toc143068253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4</w:t>
        </w:r>
        <w:r w:rsidR="00CE26BB" w:rsidRPr="00CE26BB">
          <w:rPr>
            <w:rFonts w:asciiTheme="minorHAnsi" w:hAnsiTheme="minorHAnsi" w:cstheme="minorHAnsi"/>
            <w:noProof/>
            <w:webHidden/>
          </w:rPr>
          <w:fldChar w:fldCharType="end"/>
        </w:r>
      </w:hyperlink>
    </w:p>
    <w:p w14:paraId="128CDE8B" w14:textId="5E34D1F6"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54" w:history="1">
        <w:r w:rsidR="00CE26BB" w:rsidRPr="00CE26BB">
          <w:rPr>
            <w:rStyle w:val="Hiperpovezava"/>
            <w:rFonts w:asciiTheme="minorHAnsi" w:hAnsiTheme="minorHAnsi" w:cstheme="minorHAnsi"/>
            <w:noProof/>
          </w:rPr>
          <w:t>1.3 Veljavnost ponudbe</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_Toc143068254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5</w:t>
        </w:r>
        <w:r w:rsidR="00CE26BB" w:rsidRPr="00CE26BB">
          <w:rPr>
            <w:rFonts w:asciiTheme="minorHAnsi" w:hAnsiTheme="minorHAnsi" w:cstheme="minorHAnsi"/>
            <w:noProof/>
            <w:webHidden/>
          </w:rPr>
          <w:fldChar w:fldCharType="end"/>
        </w:r>
      </w:hyperlink>
    </w:p>
    <w:p w14:paraId="414227AE" w14:textId="04BB4A06"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55" w:history="1">
        <w:r w:rsidR="00CE26BB" w:rsidRPr="00CE26BB">
          <w:rPr>
            <w:rStyle w:val="Hiperpovezava"/>
            <w:rFonts w:asciiTheme="minorHAnsi" w:hAnsiTheme="minorHAnsi" w:cstheme="minorHAnsi"/>
            <w:noProof/>
          </w:rPr>
          <w:t>1.4 Pojasnila in dopolnitev razpisne dokumentacije</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_Toc143068255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5</w:t>
        </w:r>
        <w:r w:rsidR="00CE26BB" w:rsidRPr="00CE26BB">
          <w:rPr>
            <w:rFonts w:asciiTheme="minorHAnsi" w:hAnsiTheme="minorHAnsi" w:cstheme="minorHAnsi"/>
            <w:noProof/>
            <w:webHidden/>
          </w:rPr>
          <w:fldChar w:fldCharType="end"/>
        </w:r>
      </w:hyperlink>
    </w:p>
    <w:p w14:paraId="21F905FF" w14:textId="5DE4F764"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56" w:history="1">
        <w:r w:rsidR="00CE26BB" w:rsidRPr="00CE26BB">
          <w:rPr>
            <w:rStyle w:val="Hiperpovezava"/>
            <w:rFonts w:asciiTheme="minorHAnsi" w:hAnsiTheme="minorHAnsi" w:cstheme="minorHAnsi"/>
            <w:noProof/>
          </w:rPr>
          <w:t>1.5 Sodelovanje na razpisu</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_Toc143068256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6</w:t>
        </w:r>
        <w:r w:rsidR="00CE26BB" w:rsidRPr="00CE26BB">
          <w:rPr>
            <w:rFonts w:asciiTheme="minorHAnsi" w:hAnsiTheme="minorHAnsi" w:cstheme="minorHAnsi"/>
            <w:noProof/>
            <w:webHidden/>
          </w:rPr>
          <w:fldChar w:fldCharType="end"/>
        </w:r>
      </w:hyperlink>
    </w:p>
    <w:p w14:paraId="6967BB8F" w14:textId="7057A3A5"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57" w:history="1">
        <w:r w:rsidR="00CE26BB" w:rsidRPr="00CE26BB">
          <w:rPr>
            <w:rStyle w:val="Hiperpovezava"/>
            <w:rFonts w:asciiTheme="minorHAnsi" w:hAnsiTheme="minorHAnsi" w:cstheme="minorHAnsi"/>
            <w:noProof/>
          </w:rPr>
          <w:t>1.6 Pravilna prijava</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_Toc143068257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6</w:t>
        </w:r>
        <w:r w:rsidR="00CE26BB" w:rsidRPr="00CE26BB">
          <w:rPr>
            <w:rFonts w:asciiTheme="minorHAnsi" w:hAnsiTheme="minorHAnsi" w:cstheme="minorHAnsi"/>
            <w:noProof/>
            <w:webHidden/>
          </w:rPr>
          <w:fldChar w:fldCharType="end"/>
        </w:r>
      </w:hyperlink>
    </w:p>
    <w:p w14:paraId="4B93586E" w14:textId="6A828FF2"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58" w:history="1">
        <w:r w:rsidR="00CE26BB" w:rsidRPr="00CE26BB">
          <w:rPr>
            <w:rStyle w:val="Hiperpovezava"/>
            <w:rFonts w:asciiTheme="minorHAnsi" w:hAnsiTheme="minorHAnsi" w:cstheme="minorHAnsi"/>
            <w:noProof/>
          </w:rPr>
          <w:t>1.7 Pogoji za priznanje sposobnosti</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_Toc143068258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7</w:t>
        </w:r>
        <w:r w:rsidR="00CE26BB" w:rsidRPr="00CE26BB">
          <w:rPr>
            <w:rFonts w:asciiTheme="minorHAnsi" w:hAnsiTheme="minorHAnsi" w:cstheme="minorHAnsi"/>
            <w:noProof/>
            <w:webHidden/>
          </w:rPr>
          <w:fldChar w:fldCharType="end"/>
        </w:r>
      </w:hyperlink>
    </w:p>
    <w:p w14:paraId="6EB45AFC" w14:textId="4113E7FA"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59" w:history="1">
        <w:r w:rsidR="00CE26BB" w:rsidRPr="00CE26BB">
          <w:rPr>
            <w:rStyle w:val="Hiperpovezava"/>
            <w:rFonts w:asciiTheme="minorHAnsi" w:hAnsiTheme="minorHAnsi" w:cstheme="minorHAnsi"/>
            <w:noProof/>
          </w:rPr>
          <w:t>1.8 Zaupnost</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_Toc143068259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11</w:t>
        </w:r>
        <w:r w:rsidR="00CE26BB" w:rsidRPr="00CE26BB">
          <w:rPr>
            <w:rFonts w:asciiTheme="minorHAnsi" w:hAnsiTheme="minorHAnsi" w:cstheme="minorHAnsi"/>
            <w:noProof/>
            <w:webHidden/>
          </w:rPr>
          <w:fldChar w:fldCharType="end"/>
        </w:r>
      </w:hyperlink>
    </w:p>
    <w:p w14:paraId="18136C63" w14:textId="000A8177"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0" w:history="1">
        <w:r w:rsidR="00CE26BB" w:rsidRPr="00CE26BB">
          <w:rPr>
            <w:rStyle w:val="Hiperpovezava"/>
            <w:rFonts w:asciiTheme="minorHAnsi" w:hAnsiTheme="minorHAnsi" w:cstheme="minorHAnsi"/>
            <w:noProof/>
          </w:rPr>
          <w:t>1.9 Jezik</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_Toc143068260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12</w:t>
        </w:r>
        <w:r w:rsidR="00CE26BB" w:rsidRPr="00CE26BB">
          <w:rPr>
            <w:rFonts w:asciiTheme="minorHAnsi" w:hAnsiTheme="minorHAnsi" w:cstheme="minorHAnsi"/>
            <w:noProof/>
            <w:webHidden/>
          </w:rPr>
          <w:fldChar w:fldCharType="end"/>
        </w:r>
      </w:hyperlink>
    </w:p>
    <w:p w14:paraId="3C31C8BD" w14:textId="51E60665"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1" w:history="1">
        <w:r w:rsidR="00CE26BB" w:rsidRPr="00CE26BB">
          <w:rPr>
            <w:rStyle w:val="Hiperpovezava"/>
            <w:rFonts w:asciiTheme="minorHAnsi" w:hAnsiTheme="minorHAnsi" w:cstheme="minorHAnsi"/>
            <w:noProof/>
          </w:rPr>
          <w:t>1.10 Rok za predložitev prijav</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_Toc143068261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12</w:t>
        </w:r>
        <w:r w:rsidR="00CE26BB" w:rsidRPr="00CE26BB">
          <w:rPr>
            <w:rFonts w:asciiTheme="minorHAnsi" w:hAnsiTheme="minorHAnsi" w:cstheme="minorHAnsi"/>
            <w:noProof/>
            <w:webHidden/>
          </w:rPr>
          <w:fldChar w:fldCharType="end"/>
        </w:r>
      </w:hyperlink>
    </w:p>
    <w:p w14:paraId="5CEECC08" w14:textId="5A1F2489"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2" w:history="1">
        <w:r w:rsidR="00CE26BB" w:rsidRPr="00CE26BB">
          <w:rPr>
            <w:rStyle w:val="Hiperpovezava"/>
            <w:rFonts w:asciiTheme="minorHAnsi" w:hAnsiTheme="minorHAnsi" w:cstheme="minorHAnsi"/>
            <w:noProof/>
          </w:rPr>
          <w:t>1.11 Stroški priprave prijave</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_Toc143068262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12</w:t>
        </w:r>
        <w:r w:rsidR="00CE26BB" w:rsidRPr="00CE26BB">
          <w:rPr>
            <w:rFonts w:asciiTheme="minorHAnsi" w:hAnsiTheme="minorHAnsi" w:cstheme="minorHAnsi"/>
            <w:noProof/>
            <w:webHidden/>
          </w:rPr>
          <w:fldChar w:fldCharType="end"/>
        </w:r>
      </w:hyperlink>
    </w:p>
    <w:p w14:paraId="501632C9" w14:textId="6DC99E45"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3" w:history="1">
        <w:r w:rsidR="00CE26BB" w:rsidRPr="00CE26BB">
          <w:rPr>
            <w:rStyle w:val="Hiperpovezava"/>
            <w:rFonts w:asciiTheme="minorHAnsi" w:hAnsiTheme="minorHAnsi" w:cstheme="minorHAnsi"/>
            <w:noProof/>
          </w:rPr>
          <w:t>1.12  Izločitev prijav</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_Toc143068263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12</w:t>
        </w:r>
        <w:r w:rsidR="00CE26BB" w:rsidRPr="00CE26BB">
          <w:rPr>
            <w:rFonts w:asciiTheme="minorHAnsi" w:hAnsiTheme="minorHAnsi" w:cstheme="minorHAnsi"/>
            <w:noProof/>
            <w:webHidden/>
          </w:rPr>
          <w:fldChar w:fldCharType="end"/>
        </w:r>
      </w:hyperlink>
    </w:p>
    <w:p w14:paraId="7EA727BA" w14:textId="61FAF158"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4" w:history="1">
        <w:r w:rsidR="00CE26BB" w:rsidRPr="00CE26BB">
          <w:rPr>
            <w:rStyle w:val="Hiperpovezava"/>
            <w:rFonts w:asciiTheme="minorHAnsi" w:hAnsiTheme="minorHAnsi" w:cstheme="minorHAnsi"/>
            <w:noProof/>
          </w:rPr>
          <w:t>1.13 Zavarovanja</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_Toc143068264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12</w:t>
        </w:r>
        <w:r w:rsidR="00CE26BB" w:rsidRPr="00CE26BB">
          <w:rPr>
            <w:rFonts w:asciiTheme="minorHAnsi" w:hAnsiTheme="minorHAnsi" w:cstheme="minorHAnsi"/>
            <w:noProof/>
            <w:webHidden/>
          </w:rPr>
          <w:fldChar w:fldCharType="end"/>
        </w:r>
      </w:hyperlink>
    </w:p>
    <w:p w14:paraId="6DABFB2F" w14:textId="5010ADB6"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5" w:history="1">
        <w:r w:rsidR="00CE26BB" w:rsidRPr="00CE26BB">
          <w:rPr>
            <w:rStyle w:val="Hiperpovezava"/>
            <w:rFonts w:asciiTheme="minorHAnsi" w:hAnsiTheme="minorHAnsi" w:cstheme="minorHAnsi"/>
            <w:noProof/>
          </w:rPr>
          <w:t>1.14 Merilo za izbiro</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_Toc143068265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12</w:t>
        </w:r>
        <w:r w:rsidR="00CE26BB" w:rsidRPr="00CE26BB">
          <w:rPr>
            <w:rFonts w:asciiTheme="minorHAnsi" w:hAnsiTheme="minorHAnsi" w:cstheme="minorHAnsi"/>
            <w:noProof/>
            <w:webHidden/>
          </w:rPr>
          <w:fldChar w:fldCharType="end"/>
        </w:r>
      </w:hyperlink>
    </w:p>
    <w:p w14:paraId="79D03A93" w14:textId="75C6BB30"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6" w:history="1">
        <w:r w:rsidR="00CE26BB" w:rsidRPr="00CE26BB">
          <w:rPr>
            <w:rStyle w:val="Hiperpovezava"/>
            <w:rFonts w:asciiTheme="minorHAnsi" w:hAnsiTheme="minorHAnsi" w:cstheme="minorHAnsi"/>
            <w:noProof/>
          </w:rPr>
          <w:t>1.15 Izbira v primeru enakih najugodnejših ponudb</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_Toc143068266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12</w:t>
        </w:r>
        <w:r w:rsidR="00CE26BB" w:rsidRPr="00CE26BB">
          <w:rPr>
            <w:rFonts w:asciiTheme="minorHAnsi" w:hAnsiTheme="minorHAnsi" w:cstheme="minorHAnsi"/>
            <w:noProof/>
            <w:webHidden/>
          </w:rPr>
          <w:fldChar w:fldCharType="end"/>
        </w:r>
      </w:hyperlink>
    </w:p>
    <w:p w14:paraId="44640706" w14:textId="02EA2D39"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7" w:history="1">
        <w:r w:rsidR="00CE26BB" w:rsidRPr="00CE26BB">
          <w:rPr>
            <w:rStyle w:val="Hiperpovezava"/>
            <w:rFonts w:asciiTheme="minorHAnsi" w:hAnsiTheme="minorHAnsi" w:cstheme="minorHAnsi"/>
            <w:noProof/>
          </w:rPr>
          <w:t>1.16 Javno odpiranje ponudb</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_Toc143068267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13</w:t>
        </w:r>
        <w:r w:rsidR="00CE26BB" w:rsidRPr="00CE26BB">
          <w:rPr>
            <w:rFonts w:asciiTheme="minorHAnsi" w:hAnsiTheme="minorHAnsi" w:cstheme="minorHAnsi"/>
            <w:noProof/>
            <w:webHidden/>
          </w:rPr>
          <w:fldChar w:fldCharType="end"/>
        </w:r>
      </w:hyperlink>
    </w:p>
    <w:p w14:paraId="4C6E4121" w14:textId="471BC069"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8" w:history="1">
        <w:r w:rsidR="00CE26BB" w:rsidRPr="00CE26BB">
          <w:rPr>
            <w:rStyle w:val="Hiperpovezava"/>
            <w:rFonts w:asciiTheme="minorHAnsi" w:hAnsiTheme="minorHAnsi" w:cstheme="minorHAnsi"/>
            <w:noProof/>
          </w:rPr>
          <w:t>1.17 Variante</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_Toc143068268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13</w:t>
        </w:r>
        <w:r w:rsidR="00CE26BB" w:rsidRPr="00CE26BB">
          <w:rPr>
            <w:rFonts w:asciiTheme="minorHAnsi" w:hAnsiTheme="minorHAnsi" w:cstheme="minorHAnsi"/>
            <w:noProof/>
            <w:webHidden/>
          </w:rPr>
          <w:fldChar w:fldCharType="end"/>
        </w:r>
      </w:hyperlink>
    </w:p>
    <w:p w14:paraId="3CC5618F" w14:textId="11598593"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69" w:history="1">
        <w:r w:rsidR="00CE26BB" w:rsidRPr="00CE26BB">
          <w:rPr>
            <w:rStyle w:val="Hiperpovezava"/>
            <w:rFonts w:asciiTheme="minorHAnsi" w:hAnsiTheme="minorHAnsi" w:cstheme="minorHAnsi"/>
            <w:noProof/>
          </w:rPr>
          <w:t>1.18 Okvirni sporazum</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_Toc143068269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13</w:t>
        </w:r>
        <w:r w:rsidR="00CE26BB" w:rsidRPr="00CE26BB">
          <w:rPr>
            <w:rFonts w:asciiTheme="minorHAnsi" w:hAnsiTheme="minorHAnsi" w:cstheme="minorHAnsi"/>
            <w:noProof/>
            <w:webHidden/>
          </w:rPr>
          <w:fldChar w:fldCharType="end"/>
        </w:r>
      </w:hyperlink>
    </w:p>
    <w:p w14:paraId="7B3C8B3B" w14:textId="203D61A1"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70" w:history="1">
        <w:r w:rsidR="00CE26BB" w:rsidRPr="00CE26BB">
          <w:rPr>
            <w:rStyle w:val="Hiperpovezava"/>
            <w:rFonts w:asciiTheme="minorHAnsi" w:hAnsiTheme="minorHAnsi" w:cstheme="minorHAnsi"/>
            <w:noProof/>
          </w:rPr>
          <w:t>1.19 Ustavitev postopka, zavrnitev ponudb in odstop od izvedbe oddaje naročila</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_Toc143068270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13</w:t>
        </w:r>
        <w:r w:rsidR="00CE26BB" w:rsidRPr="00CE26BB">
          <w:rPr>
            <w:rFonts w:asciiTheme="minorHAnsi" w:hAnsiTheme="minorHAnsi" w:cstheme="minorHAnsi"/>
            <w:noProof/>
            <w:webHidden/>
          </w:rPr>
          <w:fldChar w:fldCharType="end"/>
        </w:r>
      </w:hyperlink>
    </w:p>
    <w:p w14:paraId="5CB63FEE" w14:textId="3CECD94E" w:rsidR="00CE26BB" w:rsidRPr="00CE26BB"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3068271" w:history="1">
        <w:r w:rsidR="00CE26BB" w:rsidRPr="00CE26BB">
          <w:rPr>
            <w:rStyle w:val="Hiperpovezava"/>
            <w:rFonts w:asciiTheme="minorHAnsi" w:hAnsiTheme="minorHAnsi" w:cstheme="minorHAnsi"/>
            <w:noProof/>
          </w:rPr>
          <w:t>1.20 Protikorupcijsko obvestilo</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_Toc143068271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14</w:t>
        </w:r>
        <w:r w:rsidR="00CE26BB" w:rsidRPr="00CE26BB">
          <w:rPr>
            <w:rFonts w:asciiTheme="minorHAnsi" w:hAnsiTheme="minorHAnsi" w:cstheme="minorHAnsi"/>
            <w:noProof/>
            <w:webHidden/>
          </w:rPr>
          <w:fldChar w:fldCharType="end"/>
        </w:r>
      </w:hyperlink>
    </w:p>
    <w:p w14:paraId="56BF8412" w14:textId="012F61FD" w:rsidR="00CE26BB" w:rsidRDefault="00000000">
      <w:pPr>
        <w:pStyle w:val="Kazalovsebine3"/>
        <w:tabs>
          <w:tab w:val="right" w:leader="dot" w:pos="9628"/>
        </w:tabs>
        <w:rPr>
          <w:rStyle w:val="Hiperpovezava"/>
          <w:rFonts w:asciiTheme="minorHAnsi" w:hAnsiTheme="minorHAnsi" w:cstheme="minorHAnsi"/>
          <w:noProof/>
        </w:rPr>
      </w:pPr>
      <w:hyperlink w:anchor="_Toc143068272" w:history="1">
        <w:r w:rsidR="00CE26BB" w:rsidRPr="00CE26BB">
          <w:rPr>
            <w:rStyle w:val="Hiperpovezava"/>
            <w:rFonts w:asciiTheme="minorHAnsi" w:hAnsiTheme="minorHAnsi" w:cstheme="minorHAnsi"/>
            <w:noProof/>
          </w:rPr>
          <w:t>1.21 Pravno varstvo</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_Toc143068272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14</w:t>
        </w:r>
        <w:r w:rsidR="00CE26BB" w:rsidRPr="00CE26BB">
          <w:rPr>
            <w:rFonts w:asciiTheme="minorHAnsi" w:hAnsiTheme="minorHAnsi" w:cstheme="minorHAnsi"/>
            <w:noProof/>
            <w:webHidden/>
          </w:rPr>
          <w:fldChar w:fldCharType="end"/>
        </w:r>
      </w:hyperlink>
    </w:p>
    <w:p w14:paraId="47787A65" w14:textId="77777777" w:rsidR="00CE26BB" w:rsidRPr="00CE26BB" w:rsidRDefault="00CE26BB" w:rsidP="00CE26BB"/>
    <w:p w14:paraId="0C3A94FD" w14:textId="4E3F3AF4" w:rsidR="00CE26BB" w:rsidRDefault="00000000">
      <w:pPr>
        <w:pStyle w:val="Kazalovsebine1"/>
        <w:rPr>
          <w:rStyle w:val="Hiperpovezava"/>
          <w:rFonts w:asciiTheme="minorHAnsi" w:hAnsiTheme="minorHAnsi" w:cstheme="minorHAnsi"/>
          <w:noProof/>
        </w:rPr>
      </w:pPr>
      <w:hyperlink w:anchor="_Toc143068273" w:history="1">
        <w:r w:rsidR="00CE26BB" w:rsidRPr="00CE26BB">
          <w:rPr>
            <w:rStyle w:val="Hiperpovezava"/>
            <w:rFonts w:asciiTheme="minorHAnsi" w:hAnsiTheme="minorHAnsi" w:cstheme="minorHAnsi"/>
            <w:noProof/>
          </w:rPr>
          <w:t>C) OBRAZCI IN PRILOGE:</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_Toc143068273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14</w:t>
        </w:r>
        <w:r w:rsidR="00CE26BB" w:rsidRPr="00CE26BB">
          <w:rPr>
            <w:rFonts w:asciiTheme="minorHAnsi" w:hAnsiTheme="minorHAnsi" w:cstheme="minorHAnsi"/>
            <w:noProof/>
            <w:webHidden/>
          </w:rPr>
          <w:fldChar w:fldCharType="end"/>
        </w:r>
      </w:hyperlink>
    </w:p>
    <w:p w14:paraId="2F49C101" w14:textId="77777777" w:rsidR="00CE26BB" w:rsidRPr="00CE26BB" w:rsidRDefault="00CE26BB" w:rsidP="00CE26BB">
      <w:pPr>
        <w:rPr>
          <w:lang w:eastAsia="sl-SI"/>
        </w:rPr>
      </w:pPr>
    </w:p>
    <w:p w14:paraId="3E725759" w14:textId="22985F74" w:rsidR="00CE26BB" w:rsidRPr="00CE26BB"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43068274" w:history="1">
        <w:r w:rsidR="00CE26BB" w:rsidRPr="00CE26BB">
          <w:rPr>
            <w:rStyle w:val="Hiperpovezava"/>
            <w:rFonts w:asciiTheme="minorHAnsi" w:hAnsiTheme="minorHAnsi" w:cstheme="minorHAnsi"/>
            <w:noProof/>
          </w:rPr>
          <w:t>PONUDBENI PREDRAČUN</w:t>
        </w:r>
        <w:r w:rsidR="00CE26BB" w:rsidRPr="00CE26BB">
          <w:rPr>
            <w:rFonts w:asciiTheme="minorHAnsi" w:hAnsiTheme="minorHAnsi" w:cstheme="minorHAnsi"/>
            <w:noProof/>
            <w:webHidden/>
          </w:rPr>
          <w:tab/>
        </w:r>
        <w:r w:rsidR="00CE26BB" w:rsidRPr="00CE26BB">
          <w:rPr>
            <w:rFonts w:asciiTheme="minorHAnsi" w:hAnsiTheme="minorHAnsi" w:cstheme="minorHAnsi"/>
            <w:noProof/>
            <w:webHidden/>
          </w:rPr>
          <w:fldChar w:fldCharType="begin"/>
        </w:r>
        <w:r w:rsidR="00CE26BB" w:rsidRPr="00CE26BB">
          <w:rPr>
            <w:rFonts w:asciiTheme="minorHAnsi" w:hAnsiTheme="minorHAnsi" w:cstheme="minorHAnsi"/>
            <w:noProof/>
            <w:webHidden/>
          </w:rPr>
          <w:instrText xml:space="preserve"> PAGEREF _Toc143068274 \h </w:instrText>
        </w:r>
        <w:r w:rsidR="00CE26BB" w:rsidRPr="00CE26BB">
          <w:rPr>
            <w:rFonts w:asciiTheme="minorHAnsi" w:hAnsiTheme="minorHAnsi" w:cstheme="minorHAnsi"/>
            <w:noProof/>
            <w:webHidden/>
          </w:rPr>
        </w:r>
        <w:r w:rsidR="00CE26BB" w:rsidRPr="00CE26BB">
          <w:rPr>
            <w:rFonts w:asciiTheme="minorHAnsi" w:hAnsiTheme="minorHAnsi" w:cstheme="minorHAnsi"/>
            <w:noProof/>
            <w:webHidden/>
          </w:rPr>
          <w:fldChar w:fldCharType="separate"/>
        </w:r>
        <w:r w:rsidR="00CE26BB" w:rsidRPr="00CE26BB">
          <w:rPr>
            <w:rFonts w:asciiTheme="minorHAnsi" w:hAnsiTheme="minorHAnsi" w:cstheme="minorHAnsi"/>
            <w:noProof/>
            <w:webHidden/>
          </w:rPr>
          <w:t>15</w:t>
        </w:r>
        <w:r w:rsidR="00CE26BB" w:rsidRPr="00CE26BB">
          <w:rPr>
            <w:rFonts w:asciiTheme="minorHAnsi" w:hAnsiTheme="minorHAnsi" w:cstheme="minorHAnsi"/>
            <w:noProof/>
            <w:webHidden/>
          </w:rPr>
          <w:fldChar w:fldCharType="end"/>
        </w:r>
      </w:hyperlink>
    </w:p>
    <w:p w14:paraId="07F54634" w14:textId="438DB5F7" w:rsidR="001405AE" w:rsidRPr="00CE26BB" w:rsidRDefault="001405AE">
      <w:pPr>
        <w:rPr>
          <w:rFonts w:asciiTheme="minorHAnsi" w:hAnsiTheme="minorHAnsi" w:cstheme="minorHAnsi"/>
          <w:b/>
          <w:sz w:val="24"/>
          <w:szCs w:val="24"/>
          <w:highlight w:val="yellow"/>
        </w:rPr>
      </w:pPr>
      <w:r w:rsidRPr="00CE26BB">
        <w:rPr>
          <w:rFonts w:asciiTheme="minorHAnsi" w:hAnsiTheme="minorHAnsi" w:cstheme="minorHAnsi"/>
          <w:sz w:val="24"/>
          <w:szCs w:val="24"/>
        </w:rPr>
        <w:fldChar w:fldCharType="end"/>
      </w:r>
    </w:p>
    <w:p w14:paraId="6792EC37" w14:textId="77777777" w:rsidR="001405AE" w:rsidRPr="00CE26BB" w:rsidRDefault="001405AE">
      <w:pPr>
        <w:rPr>
          <w:rFonts w:asciiTheme="minorHAnsi" w:hAnsiTheme="minorHAnsi" w:cstheme="minorHAnsi"/>
          <w:sz w:val="24"/>
          <w:szCs w:val="24"/>
        </w:rPr>
      </w:pPr>
    </w:p>
    <w:p w14:paraId="6953C9EB" w14:textId="77777777" w:rsidR="0069402A" w:rsidRPr="00D743B3" w:rsidRDefault="0069402A" w:rsidP="0069402A">
      <w:pPr>
        <w:widowControl w:val="0"/>
        <w:autoSpaceDE w:val="0"/>
        <w:spacing w:line="360" w:lineRule="auto"/>
        <w:ind w:left="709"/>
        <w:rPr>
          <w:rFonts w:asciiTheme="minorHAnsi" w:hAnsiTheme="minorHAnsi" w:cstheme="minorHAnsi"/>
          <w:sz w:val="24"/>
          <w:szCs w:val="24"/>
        </w:rPr>
      </w:pPr>
    </w:p>
    <w:p w14:paraId="7446B4E5" w14:textId="77777777" w:rsidR="001405AE" w:rsidRPr="00CE26BB"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D743B3"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D743B3"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D743B3" w:rsidRDefault="001405AE">
      <w:pPr>
        <w:pageBreakBefore/>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VSEBINA:  </w:t>
      </w:r>
    </w:p>
    <w:p w14:paraId="74169EAE" w14:textId="77777777" w:rsidR="001405AE" w:rsidRPr="00D743B3"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A) Povabilo k oddaji ponudbe</w:t>
      </w:r>
    </w:p>
    <w:p w14:paraId="7FD645D6" w14:textId="67F15417" w:rsidR="001405AE" w:rsidRPr="00D743B3" w:rsidRDefault="001405AE">
      <w:pPr>
        <w:widowControl w:val="0"/>
        <w:autoSpaceDE w:val="0"/>
        <w:spacing w:line="360" w:lineRule="auto"/>
        <w:ind w:left="284"/>
        <w:rPr>
          <w:rFonts w:asciiTheme="minorHAnsi" w:hAnsiTheme="minorHAnsi" w:cstheme="minorHAnsi"/>
          <w:sz w:val="24"/>
          <w:szCs w:val="24"/>
        </w:rPr>
      </w:pPr>
      <w:r w:rsidRPr="00D743B3">
        <w:rPr>
          <w:rFonts w:asciiTheme="minorHAnsi" w:hAnsiTheme="minorHAnsi" w:cstheme="minorHAnsi"/>
          <w:b/>
          <w:bCs/>
          <w:color w:val="000000"/>
          <w:sz w:val="24"/>
          <w:szCs w:val="24"/>
        </w:rPr>
        <w:t xml:space="preserve">B) Navodila udeležencem za izdelavo </w:t>
      </w:r>
      <w:r w:rsidR="00546C95">
        <w:rPr>
          <w:rFonts w:asciiTheme="minorHAnsi" w:hAnsiTheme="minorHAnsi" w:cstheme="minorHAnsi"/>
          <w:b/>
          <w:bCs/>
          <w:color w:val="000000"/>
          <w:sz w:val="24"/>
          <w:szCs w:val="24"/>
        </w:rPr>
        <w:t>ponudbe</w:t>
      </w:r>
      <w:r w:rsidRPr="00D743B3">
        <w:rPr>
          <w:rFonts w:asciiTheme="minorHAnsi" w:hAnsiTheme="minorHAnsi" w:cstheme="minorHAnsi"/>
          <w:b/>
          <w:bCs/>
          <w:color w:val="000000"/>
          <w:sz w:val="24"/>
          <w:szCs w:val="24"/>
        </w:rPr>
        <w:t xml:space="preserve">  </w:t>
      </w:r>
    </w:p>
    <w:p w14:paraId="5A420DE3"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19B28FA0" w:rsidR="001405AE" w:rsidRPr="00D743B3" w:rsidRDefault="001405AE">
      <w:pPr>
        <w:widowControl w:val="0"/>
        <w:autoSpaceDE w:val="0"/>
        <w:spacing w:line="280" w:lineRule="exact"/>
        <w:ind w:left="284"/>
        <w:rPr>
          <w:rFonts w:asciiTheme="minorHAnsi" w:hAnsiTheme="minorHAnsi" w:cstheme="minorHAnsi"/>
          <w:sz w:val="24"/>
          <w:szCs w:val="24"/>
        </w:rPr>
      </w:pPr>
      <w:r w:rsidRPr="00D743B3">
        <w:rPr>
          <w:rFonts w:asciiTheme="minorHAnsi" w:hAnsiTheme="minorHAnsi" w:cstheme="minorHAnsi"/>
          <w:b/>
          <w:bCs/>
          <w:color w:val="000000"/>
          <w:sz w:val="24"/>
          <w:szCs w:val="24"/>
        </w:rPr>
        <w:t>Obrazci</w:t>
      </w:r>
      <w:r w:rsidR="00813F38">
        <w:rPr>
          <w:rFonts w:asciiTheme="minorHAnsi" w:hAnsiTheme="minorHAnsi" w:cstheme="minorHAnsi"/>
          <w:b/>
          <w:bCs/>
          <w:color w:val="000000"/>
          <w:sz w:val="24"/>
          <w:szCs w:val="24"/>
        </w:rPr>
        <w:t xml:space="preserve"> in dokumenti</w:t>
      </w:r>
      <w:r w:rsidRPr="00D743B3">
        <w:rPr>
          <w:rFonts w:asciiTheme="minorHAnsi" w:hAnsiTheme="minorHAnsi" w:cstheme="minorHAnsi"/>
          <w:b/>
          <w:bCs/>
          <w:color w:val="000000"/>
          <w:sz w:val="24"/>
          <w:szCs w:val="24"/>
        </w:rPr>
        <w:t>:</w:t>
      </w:r>
    </w:p>
    <w:p w14:paraId="48D82B59" w14:textId="77777777" w:rsidR="001405AE" w:rsidRPr="00D743B3"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475CDE28" w14:textId="0BC1EB8F" w:rsidR="00DB225A" w:rsidRPr="00E16B4F" w:rsidRDefault="001405AE" w:rsidP="00E16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AFD9066" w14:textId="7EAA587C" w:rsidR="003717BD" w:rsidRPr="00D743B3"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 xml:space="preserve">Obrazec vzorca </w:t>
      </w:r>
      <w:r w:rsidR="00770F10">
        <w:rPr>
          <w:rFonts w:asciiTheme="minorHAnsi" w:hAnsiTheme="minorHAnsi" w:cstheme="minorHAnsi"/>
          <w:sz w:val="24"/>
          <w:szCs w:val="24"/>
        </w:rPr>
        <w:t>okvirnega sporazuma</w:t>
      </w:r>
      <w:r w:rsidRPr="00D743B3">
        <w:rPr>
          <w:rFonts w:asciiTheme="minorHAnsi" w:hAnsiTheme="minorHAnsi" w:cstheme="minorHAnsi"/>
          <w:sz w:val="24"/>
          <w:szCs w:val="24"/>
        </w:rPr>
        <w:t xml:space="preserve"> (OBR-</w:t>
      </w:r>
      <w:r w:rsidR="001E58BF" w:rsidRPr="00D743B3">
        <w:rPr>
          <w:rFonts w:asciiTheme="minorHAnsi" w:hAnsiTheme="minorHAnsi" w:cstheme="minorHAnsi"/>
          <w:sz w:val="24"/>
          <w:szCs w:val="24"/>
        </w:rPr>
        <w:t>4</w:t>
      </w:r>
      <w:r w:rsidRPr="00D743B3">
        <w:rPr>
          <w:rFonts w:asciiTheme="minorHAnsi" w:hAnsiTheme="minorHAnsi" w:cstheme="minorHAnsi"/>
          <w:sz w:val="24"/>
          <w:szCs w:val="24"/>
        </w:rPr>
        <w:t>);</w:t>
      </w:r>
    </w:p>
    <w:p w14:paraId="71856ED8" w14:textId="77777777" w:rsidR="001405AE" w:rsidRPr="00D743B3"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w:t>
      </w:r>
      <w:r w:rsidR="001E58BF" w:rsidRPr="00D743B3">
        <w:rPr>
          <w:rFonts w:asciiTheme="minorHAnsi" w:hAnsiTheme="minorHAnsi" w:cstheme="minorHAnsi"/>
          <w:sz w:val="24"/>
          <w:szCs w:val="24"/>
        </w:rPr>
        <w:t>5</w:t>
      </w:r>
      <w:r w:rsidRPr="00D743B3">
        <w:rPr>
          <w:rFonts w:asciiTheme="minorHAnsi" w:hAnsiTheme="minorHAnsi" w:cstheme="minorHAnsi"/>
          <w:sz w:val="24"/>
          <w:szCs w:val="24"/>
        </w:rPr>
        <w:t>);</w:t>
      </w:r>
    </w:p>
    <w:p w14:paraId="26FA3C52" w14:textId="394D68A5"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w:t>
      </w:r>
      <w:r w:rsidR="00AB7628" w:rsidRPr="00D743B3">
        <w:rPr>
          <w:rFonts w:asciiTheme="minorHAnsi" w:hAnsiTheme="minorHAnsi" w:cstheme="minorHAnsi"/>
          <w:sz w:val="24"/>
          <w:szCs w:val="24"/>
        </w:rPr>
        <w:t xml:space="preserve">za dobro izvedbo </w:t>
      </w:r>
      <w:r w:rsidR="00F62C1A">
        <w:rPr>
          <w:rFonts w:asciiTheme="minorHAnsi" w:hAnsiTheme="minorHAnsi" w:cstheme="minorHAnsi"/>
          <w:sz w:val="24"/>
          <w:szCs w:val="24"/>
        </w:rPr>
        <w:t>pogodbenih obveznosti</w:t>
      </w:r>
      <w:r w:rsidR="00AB7628" w:rsidRPr="00D743B3">
        <w:rPr>
          <w:rFonts w:asciiTheme="minorHAnsi" w:hAnsiTheme="minorHAnsi" w:cstheme="minorHAnsi"/>
          <w:sz w:val="24"/>
          <w:szCs w:val="24"/>
        </w:rPr>
        <w:t xml:space="preserve"> (OBR-</w:t>
      </w:r>
      <w:r w:rsidR="001E58BF" w:rsidRPr="00D743B3">
        <w:rPr>
          <w:rFonts w:asciiTheme="minorHAnsi" w:hAnsiTheme="minorHAnsi" w:cstheme="minorHAnsi"/>
          <w:sz w:val="24"/>
          <w:szCs w:val="24"/>
        </w:rPr>
        <w:t>6</w:t>
      </w:r>
      <w:r w:rsidR="00F2402F" w:rsidRPr="00D743B3">
        <w:rPr>
          <w:rFonts w:asciiTheme="minorHAnsi" w:hAnsiTheme="minorHAnsi" w:cstheme="minorHAnsi"/>
          <w:sz w:val="24"/>
          <w:szCs w:val="24"/>
        </w:rPr>
        <w:t>);</w:t>
      </w:r>
    </w:p>
    <w:p w14:paraId="2FA8FF5F" w14:textId="63438233" w:rsidR="00330253" w:rsidRPr="00330253" w:rsidRDefault="00330253" w:rsidP="00330253">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330253">
        <w:rPr>
          <w:rFonts w:asciiTheme="minorHAnsi" w:hAnsiTheme="minorHAnsi" w:cstheme="minorHAnsi"/>
          <w:sz w:val="24"/>
          <w:szCs w:val="24"/>
        </w:rPr>
        <w:t>Obrazec izjave gospodarskega subjekta (OBR-</w:t>
      </w:r>
      <w:r>
        <w:rPr>
          <w:rFonts w:asciiTheme="minorHAnsi" w:hAnsiTheme="minorHAnsi" w:cstheme="minorHAnsi"/>
          <w:sz w:val="24"/>
          <w:szCs w:val="24"/>
        </w:rPr>
        <w:t>7</w:t>
      </w:r>
      <w:r w:rsidRPr="00330253">
        <w:rPr>
          <w:rFonts w:asciiTheme="minorHAnsi" w:hAnsiTheme="minorHAnsi" w:cstheme="minorHAnsi"/>
          <w:sz w:val="24"/>
          <w:szCs w:val="24"/>
        </w:rPr>
        <w:t>);</w:t>
      </w:r>
    </w:p>
    <w:p w14:paraId="49D95532" w14:textId="3764C25D"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r w:rsidR="00813F38">
        <w:rPr>
          <w:rFonts w:asciiTheme="minorHAnsi" w:hAnsiTheme="minorHAnsi" w:cstheme="minorHAnsi"/>
          <w:sz w:val="24"/>
          <w:szCs w:val="24"/>
        </w:rPr>
        <w:t>;</w:t>
      </w:r>
    </w:p>
    <w:p w14:paraId="096E8C72" w14:textId="57CB5C77" w:rsidR="00813F38" w:rsidRPr="00D743B3" w:rsidRDefault="00813F3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Ocena vrednotenja nevarnih lastnosti odpadka za čezmejno premeščanje podjetje Petrol d.d., Ljubljana</w:t>
      </w:r>
      <w:r w:rsidR="007F5FBF">
        <w:rPr>
          <w:rFonts w:asciiTheme="minorHAnsi" w:hAnsiTheme="minorHAnsi" w:cstheme="minorHAnsi"/>
          <w:sz w:val="24"/>
          <w:szCs w:val="24"/>
        </w:rPr>
        <w:t>.</w:t>
      </w:r>
    </w:p>
    <w:p w14:paraId="31A644D8" w14:textId="77777777" w:rsidR="00566986" w:rsidRPr="00D743B3"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D743B3"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D743B3" w:rsidSect="003B2559">
          <w:type w:val="continuous"/>
          <w:pgSz w:w="11906" w:h="16838"/>
          <w:pgMar w:top="2058" w:right="1134" w:bottom="1134" w:left="1134" w:header="1185" w:footer="708" w:gutter="0"/>
          <w:cols w:space="708"/>
          <w:docGrid w:linePitch="360"/>
        </w:sectPr>
      </w:pPr>
    </w:p>
    <w:p w14:paraId="25A16663" w14:textId="77777777" w:rsidR="001405AE" w:rsidRPr="00D743B3" w:rsidRDefault="001405AE">
      <w:pPr>
        <w:pStyle w:val="Naslov1"/>
        <w:ind w:left="709" w:hanging="425"/>
        <w:rPr>
          <w:rFonts w:asciiTheme="minorHAnsi" w:hAnsiTheme="minorHAnsi" w:cstheme="minorHAnsi"/>
          <w:sz w:val="24"/>
          <w:szCs w:val="24"/>
        </w:rPr>
      </w:pPr>
      <w:bookmarkStart w:id="0" w:name="_Toc143068249"/>
      <w:r w:rsidRPr="00D743B3">
        <w:rPr>
          <w:rFonts w:asciiTheme="minorHAnsi" w:hAnsiTheme="minorHAnsi" w:cstheme="minorHAnsi"/>
          <w:kern w:val="0"/>
          <w:sz w:val="24"/>
          <w:szCs w:val="24"/>
        </w:rPr>
        <w:t>A) POVABILO K ODDAJI PONUDBE</w:t>
      </w:r>
      <w:bookmarkEnd w:id="0"/>
    </w:p>
    <w:p w14:paraId="3BE1A0A8"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D743B3"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4C01E156" w:rsidR="00D22D2F" w:rsidRDefault="001405AE" w:rsidP="00095449">
      <w:pPr>
        <w:jc w:val="both"/>
        <w:rPr>
          <w:rFonts w:asciiTheme="minorHAnsi" w:eastAsia="Times New Roman" w:hAnsiTheme="minorHAnsi" w:cstheme="minorHAnsi"/>
          <w:sz w:val="24"/>
          <w:szCs w:val="24"/>
        </w:rPr>
      </w:pPr>
      <w:r w:rsidRPr="00D743B3">
        <w:rPr>
          <w:rFonts w:asciiTheme="minorHAnsi" w:eastAsia="Times New Roman" w:hAnsiTheme="minorHAnsi" w:cstheme="minorHAnsi"/>
          <w:sz w:val="24"/>
          <w:szCs w:val="24"/>
        </w:rPr>
        <w:t>Na podlagi 4</w:t>
      </w:r>
      <w:r w:rsidR="00F1780C" w:rsidRPr="00D743B3">
        <w:rPr>
          <w:rFonts w:asciiTheme="minorHAnsi" w:eastAsia="Times New Roman" w:hAnsiTheme="minorHAnsi" w:cstheme="minorHAnsi"/>
          <w:sz w:val="24"/>
          <w:szCs w:val="24"/>
        </w:rPr>
        <w:t>0</w:t>
      </w:r>
      <w:r w:rsidRPr="00D743B3">
        <w:rPr>
          <w:rFonts w:asciiTheme="minorHAnsi" w:eastAsia="Times New Roman" w:hAnsiTheme="minorHAnsi" w:cstheme="minorHAnsi"/>
          <w:sz w:val="24"/>
          <w:szCs w:val="24"/>
        </w:rPr>
        <w:t>. člena ZJN-3 (</w:t>
      </w:r>
      <w:r w:rsidR="00D6742D" w:rsidRPr="00D6742D">
        <w:rPr>
          <w:rFonts w:asciiTheme="minorHAnsi" w:hAnsiTheme="minorHAnsi" w:cstheme="minorHAnsi"/>
          <w:sz w:val="24"/>
          <w:szCs w:val="24"/>
        </w:rPr>
        <w:t xml:space="preserve">Uradni list RS, št. </w:t>
      </w:r>
      <w:hyperlink r:id="rId12" w:tgtFrame="_blank" w:tooltip="Zakon o javnem naročanju (ZJN-3)" w:history="1">
        <w:r w:rsidR="00D6742D" w:rsidRPr="00D6742D">
          <w:rPr>
            <w:rFonts w:asciiTheme="minorHAnsi" w:hAnsiTheme="minorHAnsi" w:cstheme="minorHAnsi"/>
            <w:sz w:val="24"/>
            <w:szCs w:val="24"/>
          </w:rPr>
          <w:t>91/15</w:t>
        </w:r>
      </w:hyperlink>
      <w:r w:rsidR="00D6742D" w:rsidRPr="00D6742D">
        <w:rPr>
          <w:rFonts w:asciiTheme="minorHAnsi" w:hAnsiTheme="minorHAnsi" w:cstheme="minorHAnsi"/>
          <w:sz w:val="24"/>
          <w:szCs w:val="24"/>
        </w:rPr>
        <w:t xml:space="preserve">, </w:t>
      </w:r>
      <w:hyperlink r:id="rId13" w:tgtFrame="_blank" w:tooltip="Zakon o spremembah in dopolnitvah Zakona o javnem naročanju" w:history="1">
        <w:r w:rsidR="00D6742D" w:rsidRPr="00D6742D">
          <w:rPr>
            <w:rFonts w:asciiTheme="minorHAnsi" w:hAnsiTheme="minorHAnsi" w:cstheme="minorHAnsi"/>
            <w:sz w:val="24"/>
            <w:szCs w:val="24"/>
          </w:rPr>
          <w:t>14/18</w:t>
        </w:r>
      </w:hyperlink>
      <w:r w:rsidR="00D6742D" w:rsidRPr="00D6742D">
        <w:rPr>
          <w:rFonts w:asciiTheme="minorHAnsi" w:hAnsiTheme="minorHAnsi" w:cstheme="minorHAnsi"/>
          <w:sz w:val="24"/>
          <w:szCs w:val="24"/>
        </w:rPr>
        <w:t xml:space="preserve">, </w:t>
      </w:r>
      <w:hyperlink r:id="rId14" w:tgtFrame="_blank" w:tooltip="Zakon o spremembah in dopolnitvah Zakona o javnem naročanju" w:history="1">
        <w:r w:rsidR="00D6742D" w:rsidRPr="00D6742D">
          <w:rPr>
            <w:rFonts w:asciiTheme="minorHAnsi" w:hAnsiTheme="minorHAnsi" w:cstheme="minorHAnsi"/>
            <w:sz w:val="24"/>
            <w:szCs w:val="24"/>
          </w:rPr>
          <w:t>121/21</w:t>
        </w:r>
      </w:hyperlink>
      <w:r w:rsidR="00D6742D" w:rsidRPr="00D6742D">
        <w:rPr>
          <w:rFonts w:asciiTheme="minorHAnsi" w:hAnsiTheme="minorHAnsi" w:cstheme="minorHAnsi"/>
          <w:sz w:val="24"/>
          <w:szCs w:val="24"/>
        </w:rPr>
        <w:t xml:space="preserve">, </w:t>
      </w:r>
      <w:hyperlink r:id="rId15" w:tgtFrame="_blank" w:tooltip="Zakon o spremembah in dopolnitvah Zakona o javnem naročanju" w:history="1">
        <w:r w:rsidR="00D6742D" w:rsidRPr="00D6742D">
          <w:rPr>
            <w:rFonts w:asciiTheme="minorHAnsi" w:hAnsiTheme="minorHAnsi" w:cstheme="minorHAnsi"/>
            <w:sz w:val="24"/>
            <w:szCs w:val="24"/>
          </w:rPr>
          <w:t>10/22</w:t>
        </w:r>
      </w:hyperlink>
      <w:r w:rsidR="00D6742D" w:rsidRPr="00D6742D">
        <w:rPr>
          <w:rFonts w:asciiTheme="minorHAnsi" w:hAnsiTheme="minorHAnsi" w:cstheme="minorHAnsi"/>
          <w:sz w:val="24"/>
          <w:szCs w:val="24"/>
        </w:rPr>
        <w:t xml:space="preserve">, </w:t>
      </w:r>
      <w:hyperlink r:id="rId16" w:tgtFrame="_blank" w:tooltip="Odločba o ugotovitvi, da je točka b) četrtega odstavka 75. člena in točka c) drugega odstavka v zvezi s petim odstavkom 67.a člena Zakona o javnem naročanju v neskladju z Ustavo" w:history="1">
        <w:r w:rsidR="00D6742D" w:rsidRPr="00D6742D">
          <w:rPr>
            <w:rFonts w:asciiTheme="minorHAnsi" w:hAnsiTheme="minorHAnsi" w:cstheme="minorHAnsi"/>
            <w:sz w:val="24"/>
            <w:szCs w:val="24"/>
          </w:rPr>
          <w:t>74/22</w:t>
        </w:r>
      </w:hyperlink>
      <w:r w:rsidR="00D6742D" w:rsidRPr="00D6742D">
        <w:rPr>
          <w:rFonts w:asciiTheme="minorHAnsi" w:hAnsiTheme="minorHAnsi" w:cstheme="minorHAnsi"/>
          <w:sz w:val="24"/>
          <w:szCs w:val="24"/>
        </w:rPr>
        <w:t xml:space="preserve"> – odl. US, </w:t>
      </w:r>
      <w:hyperlink r:id="rId17" w:tgtFrame="_blank" w:tooltip="Zakon o nujnih ukrepih za zagotovitev stabilnosti zdravstvenega sistema" w:history="1">
        <w:r w:rsidR="00D6742D" w:rsidRPr="00D6742D">
          <w:rPr>
            <w:rFonts w:asciiTheme="minorHAnsi" w:hAnsiTheme="minorHAnsi" w:cstheme="minorHAnsi"/>
            <w:sz w:val="24"/>
            <w:szCs w:val="24"/>
          </w:rPr>
          <w:t>100/22</w:t>
        </w:r>
      </w:hyperlink>
      <w:r w:rsidR="00D6742D" w:rsidRPr="00D6742D">
        <w:rPr>
          <w:rFonts w:asciiTheme="minorHAnsi" w:hAnsiTheme="minorHAnsi" w:cstheme="minorHAnsi"/>
          <w:sz w:val="24"/>
          <w:szCs w:val="24"/>
        </w:rPr>
        <w:t xml:space="preserve"> – ZNUZSZS, </w:t>
      </w:r>
      <w:hyperlink r:id="rId18" w:tgtFrame="_blank" w:tooltip="Zakon o spremembah in dopolnitvah Zakona o javnem naročanju" w:history="1">
        <w:r w:rsidR="00D6742D" w:rsidRPr="00D6742D">
          <w:rPr>
            <w:rFonts w:asciiTheme="minorHAnsi" w:hAnsiTheme="minorHAnsi" w:cstheme="minorHAnsi"/>
            <w:sz w:val="24"/>
            <w:szCs w:val="24"/>
          </w:rPr>
          <w:t>28/23</w:t>
        </w:r>
      </w:hyperlink>
      <w:r w:rsidR="00D6742D" w:rsidRPr="00D6742D">
        <w:rPr>
          <w:rFonts w:asciiTheme="minorHAnsi" w:hAnsiTheme="minorHAnsi" w:cstheme="minorHAnsi"/>
          <w:sz w:val="24"/>
          <w:szCs w:val="24"/>
        </w:rPr>
        <w:t xml:space="preserve"> in </w:t>
      </w:r>
      <w:hyperlink r:id="rId19" w:tgtFrame="_blank" w:tooltip="Zakon o spremembah in dopolnitvah Zakona o odpravi posledic naravnih nesreč" w:history="1">
        <w:r w:rsidR="00D6742D" w:rsidRPr="00D6742D">
          <w:rPr>
            <w:rFonts w:asciiTheme="minorHAnsi" w:hAnsiTheme="minorHAnsi" w:cstheme="minorHAnsi"/>
            <w:sz w:val="24"/>
            <w:szCs w:val="24"/>
          </w:rPr>
          <w:t>88/23</w:t>
        </w:r>
      </w:hyperlink>
      <w:r w:rsidR="00D6742D" w:rsidRPr="00D6742D">
        <w:rPr>
          <w:rFonts w:asciiTheme="minorHAnsi" w:hAnsiTheme="minorHAnsi" w:cstheme="minorHAnsi"/>
          <w:sz w:val="24"/>
          <w:szCs w:val="24"/>
        </w:rPr>
        <w:t xml:space="preserve"> – ZOPNN-F</w:t>
      </w:r>
      <w:r w:rsidR="00D22D2F" w:rsidRPr="00D743B3">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 xml:space="preserve">v nadaljevanju ZJN-3), </w:t>
      </w:r>
      <w:r w:rsidR="00FD3FAD" w:rsidRPr="00FD3FAD">
        <w:rPr>
          <w:rFonts w:asciiTheme="minorHAnsi" w:eastAsia="Times New Roman" w:hAnsiTheme="minorHAnsi" w:cstheme="minorHAnsi"/>
          <w:sz w:val="24"/>
          <w:szCs w:val="24"/>
        </w:rPr>
        <w:t>Komunala, javno podjetje d.o.o., Kopališka ulica 2, 9000 Murska Sobota</w:t>
      </w:r>
      <w:r w:rsidR="00DC3DC1">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 xml:space="preserve">ki </w:t>
      </w:r>
      <w:r w:rsidR="00D22D2F" w:rsidRPr="00D743B3">
        <w:rPr>
          <w:rFonts w:asciiTheme="minorHAnsi" w:eastAsia="Times New Roman" w:hAnsiTheme="minorHAnsi" w:cstheme="minorHAnsi"/>
          <w:sz w:val="24"/>
          <w:szCs w:val="24"/>
        </w:rPr>
        <w:t>ga</w:t>
      </w:r>
      <w:r w:rsidR="00971D36" w:rsidRPr="00D743B3">
        <w:rPr>
          <w:rFonts w:asciiTheme="minorHAnsi" w:eastAsia="Times New Roman" w:hAnsiTheme="minorHAnsi" w:cstheme="minorHAnsi"/>
          <w:sz w:val="24"/>
          <w:szCs w:val="24"/>
        </w:rPr>
        <w:t xml:space="preserve"> zastopa</w:t>
      </w:r>
      <w:r w:rsidRPr="00D743B3">
        <w:rPr>
          <w:rFonts w:asciiTheme="minorHAnsi" w:eastAsia="Times New Roman" w:hAnsiTheme="minorHAnsi" w:cstheme="minorHAnsi"/>
          <w:sz w:val="24"/>
          <w:szCs w:val="24"/>
        </w:rPr>
        <w:t xml:space="preserve"> direktor</w:t>
      </w:r>
      <w:r w:rsidR="00FD3FAD">
        <w:rPr>
          <w:rFonts w:asciiTheme="minorHAnsi" w:eastAsia="Times New Roman" w:hAnsiTheme="minorHAnsi" w:cstheme="minorHAnsi"/>
          <w:sz w:val="24"/>
          <w:szCs w:val="24"/>
        </w:rPr>
        <w:t xml:space="preserve"> Tomislav Zrinski, univ.dipl.inž.grad. </w:t>
      </w:r>
      <w:r w:rsidR="00DC163E" w:rsidRPr="00D743B3">
        <w:rPr>
          <w:rFonts w:asciiTheme="minorHAnsi" w:eastAsia="Times New Roman" w:hAnsiTheme="minorHAnsi" w:cstheme="minorHAnsi"/>
          <w:sz w:val="24"/>
          <w:szCs w:val="24"/>
        </w:rPr>
        <w:t>(v nadaljevanju</w:t>
      </w:r>
      <w:r w:rsidR="00D22D2F" w:rsidRPr="00D743B3">
        <w:rPr>
          <w:rFonts w:asciiTheme="minorHAnsi" w:eastAsia="Times New Roman" w:hAnsiTheme="minorHAnsi" w:cstheme="minorHAnsi"/>
          <w:sz w:val="24"/>
          <w:szCs w:val="24"/>
        </w:rPr>
        <w:t>:</w:t>
      </w:r>
      <w:r w:rsidR="00DC163E" w:rsidRPr="00D743B3">
        <w:rPr>
          <w:rFonts w:asciiTheme="minorHAnsi" w:eastAsia="Times New Roman" w:hAnsiTheme="minorHAnsi" w:cstheme="minorHAnsi"/>
          <w:sz w:val="24"/>
          <w:szCs w:val="24"/>
        </w:rPr>
        <w:t xml:space="preserve"> naročnik) </w:t>
      </w:r>
      <w:r w:rsidRPr="00D743B3">
        <w:rPr>
          <w:rFonts w:asciiTheme="minorHAnsi" w:eastAsia="Times New Roman" w:hAnsiTheme="minorHAnsi" w:cstheme="minorHAnsi"/>
          <w:sz w:val="24"/>
          <w:szCs w:val="24"/>
        </w:rPr>
        <w:t xml:space="preserve">vabi ponudnike, da oddajo ponudbo </w:t>
      </w:r>
      <w:r w:rsidR="00D22D2F" w:rsidRPr="00D743B3">
        <w:rPr>
          <w:rFonts w:asciiTheme="minorHAnsi" w:eastAsia="Times New Roman" w:hAnsiTheme="minorHAnsi" w:cstheme="minorHAnsi"/>
          <w:sz w:val="24"/>
          <w:szCs w:val="24"/>
        </w:rPr>
        <w:t xml:space="preserve">za </w:t>
      </w:r>
      <w:r w:rsidR="008A6DE6">
        <w:rPr>
          <w:rFonts w:asciiTheme="minorHAnsi" w:eastAsia="Times New Roman" w:hAnsiTheme="minorHAnsi" w:cstheme="minorHAnsi"/>
          <w:sz w:val="24"/>
          <w:szCs w:val="24"/>
        </w:rPr>
        <w:t xml:space="preserve">izvedbo </w:t>
      </w:r>
      <w:r w:rsidR="008A6DE6" w:rsidRPr="008A6DE6">
        <w:rPr>
          <w:rFonts w:asciiTheme="minorHAnsi" w:eastAsia="Times New Roman" w:hAnsiTheme="minorHAnsi" w:cstheme="minorHAnsi"/>
          <w:sz w:val="24"/>
          <w:szCs w:val="24"/>
        </w:rPr>
        <w:t xml:space="preserve">storitve prevzema, prevoza in </w:t>
      </w:r>
      <w:r w:rsidR="00DC3DC1">
        <w:rPr>
          <w:rFonts w:asciiTheme="minorHAnsi" w:eastAsia="Times New Roman" w:hAnsiTheme="minorHAnsi" w:cstheme="minorHAnsi"/>
          <w:sz w:val="24"/>
          <w:szCs w:val="24"/>
        </w:rPr>
        <w:t>odstranjevanja</w:t>
      </w:r>
      <w:r w:rsidR="008A6DE6" w:rsidRPr="008A6DE6">
        <w:rPr>
          <w:rFonts w:asciiTheme="minorHAnsi" w:eastAsia="Times New Roman" w:hAnsiTheme="minorHAnsi" w:cstheme="minorHAnsi"/>
          <w:sz w:val="24"/>
          <w:szCs w:val="24"/>
        </w:rPr>
        <w:t xml:space="preserve"> blata iz čistilne naprave v Murski Soboti</w:t>
      </w:r>
      <w:r w:rsidR="00F42738">
        <w:rPr>
          <w:rFonts w:asciiTheme="minorHAnsi" w:eastAsia="Times New Roman" w:hAnsiTheme="minorHAnsi" w:cstheme="minorHAnsi"/>
          <w:sz w:val="24"/>
          <w:szCs w:val="24"/>
        </w:rPr>
        <w:t xml:space="preserve"> </w:t>
      </w:r>
      <w:r w:rsidRPr="00D743B3">
        <w:rPr>
          <w:rFonts w:asciiTheme="minorHAnsi" w:eastAsia="Times New Roman" w:hAnsiTheme="minorHAnsi" w:cstheme="minorHAnsi"/>
          <w:sz w:val="24"/>
          <w:szCs w:val="24"/>
        </w:rPr>
        <w:t>v skl</w:t>
      </w:r>
      <w:r w:rsidR="00D22D2F" w:rsidRPr="00D743B3">
        <w:rPr>
          <w:rFonts w:asciiTheme="minorHAnsi" w:eastAsia="Times New Roman" w:hAnsiTheme="minorHAnsi" w:cstheme="minorHAnsi"/>
          <w:sz w:val="24"/>
          <w:szCs w:val="24"/>
        </w:rPr>
        <w:t>adu s to razpisno dokumentacijo.</w:t>
      </w:r>
    </w:p>
    <w:p w14:paraId="1932C41F" w14:textId="77777777" w:rsidR="00F42738" w:rsidRPr="00D743B3" w:rsidRDefault="00F42738" w:rsidP="00095449">
      <w:pPr>
        <w:jc w:val="both"/>
        <w:rPr>
          <w:rFonts w:asciiTheme="minorHAnsi" w:eastAsia="Times New Roman" w:hAnsiTheme="minorHAnsi" w:cstheme="minorHAnsi"/>
          <w:sz w:val="24"/>
          <w:szCs w:val="24"/>
        </w:rPr>
      </w:pPr>
    </w:p>
    <w:p w14:paraId="73B301BF" w14:textId="77777777" w:rsidR="001405AE" w:rsidRPr="00D743B3" w:rsidRDefault="001405AE">
      <w:pPr>
        <w:pStyle w:val="Telobesedila"/>
        <w:jc w:val="both"/>
        <w:rPr>
          <w:rFonts w:asciiTheme="minorHAnsi" w:hAnsiTheme="minorHAnsi" w:cstheme="minorHAnsi"/>
        </w:rPr>
      </w:pPr>
      <w:r w:rsidRPr="00D743B3">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D743B3"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D743B3" w:rsidRDefault="00754DED" w:rsidP="00754DED">
      <w:pPr>
        <w:widowControl w:val="0"/>
        <w:autoSpaceDE w:val="0"/>
        <w:adjustRightInd w:val="0"/>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D743B3"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D743B3" w:rsidRDefault="00754DED" w:rsidP="00754DED">
      <w:pPr>
        <w:widowControl w:val="0"/>
        <w:autoSpaceDE w:val="0"/>
        <w:spacing w:line="266" w:lineRule="exact"/>
        <w:jc w:val="both"/>
        <w:rPr>
          <w:rFonts w:asciiTheme="minorHAnsi" w:hAnsiTheme="minorHAnsi" w:cstheme="minorHAnsi"/>
          <w:sz w:val="24"/>
          <w:szCs w:val="24"/>
        </w:rPr>
      </w:pPr>
      <w:r w:rsidRPr="00D743B3">
        <w:rPr>
          <w:rFonts w:asciiTheme="minorHAnsi" w:hAnsiTheme="minorHAnsi" w:cstheme="minorHAnsi"/>
          <w:sz w:val="24"/>
          <w:szCs w:val="24"/>
        </w:rPr>
        <w:t xml:space="preserve">Ponudnik odda ponudbo preko spletne aplikacije Ministrstva za javno upravo, ki je dosegljiva na spletnem naslovu </w:t>
      </w:r>
      <w:hyperlink r:id="rId20" w:history="1">
        <w:r w:rsidRPr="00D743B3">
          <w:rPr>
            <w:rStyle w:val="Hiperpovezava"/>
            <w:rFonts w:asciiTheme="minorHAnsi" w:hAnsiTheme="minorHAnsi" w:cstheme="minorHAnsi"/>
            <w:sz w:val="24"/>
            <w:szCs w:val="24"/>
          </w:rPr>
          <w:t>https://ejn.gov.si/ponudba/pages/aktualno/aktualna_javna_narocila.xhtml</w:t>
        </w:r>
      </w:hyperlink>
    </w:p>
    <w:p w14:paraId="7F366407" w14:textId="77777777" w:rsidR="00754DED" w:rsidRPr="00D743B3" w:rsidRDefault="00754DED" w:rsidP="00754DED">
      <w:pPr>
        <w:jc w:val="both"/>
        <w:rPr>
          <w:rFonts w:asciiTheme="minorHAnsi" w:hAnsiTheme="minorHAnsi" w:cstheme="minorHAnsi"/>
          <w:sz w:val="24"/>
          <w:szCs w:val="24"/>
        </w:rPr>
      </w:pPr>
    </w:p>
    <w:p w14:paraId="64A84C10" w14:textId="77777777" w:rsidR="00754DED" w:rsidRPr="00D743B3" w:rsidRDefault="00754DED" w:rsidP="00754DED">
      <w:pPr>
        <w:jc w:val="both"/>
        <w:rPr>
          <w:rFonts w:asciiTheme="minorHAnsi" w:hAnsiTheme="minorHAnsi" w:cstheme="minorHAnsi"/>
          <w:sz w:val="24"/>
          <w:szCs w:val="24"/>
        </w:rPr>
      </w:pPr>
      <w:r w:rsidRPr="00D743B3">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D743B3" w:rsidRDefault="00754DED" w:rsidP="00754DED">
      <w:pPr>
        <w:jc w:val="both"/>
        <w:rPr>
          <w:rFonts w:asciiTheme="minorHAnsi" w:hAnsiTheme="minorHAnsi" w:cstheme="minorHAnsi"/>
          <w:sz w:val="24"/>
          <w:szCs w:val="24"/>
        </w:rPr>
      </w:pPr>
    </w:p>
    <w:p w14:paraId="330F3BE3"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OPOZORILO:</w:t>
      </w:r>
    </w:p>
    <w:p w14:paraId="6A794941" w14:textId="77777777" w:rsidR="00754DED" w:rsidRPr="00D743B3" w:rsidRDefault="00754DED" w:rsidP="006A0EB8">
      <w:pPr>
        <w:pStyle w:val="Telobesedila"/>
        <w:jc w:val="both"/>
        <w:rPr>
          <w:rFonts w:asciiTheme="minorHAnsi" w:hAnsiTheme="minorHAnsi" w:cstheme="minorHAnsi"/>
        </w:rPr>
      </w:pPr>
      <w:r w:rsidRPr="00D743B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D743B3"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D743B3" w:rsidRDefault="00754DED" w:rsidP="00754DED">
      <w:pPr>
        <w:widowControl w:val="0"/>
        <w:autoSpaceDE w:val="0"/>
        <w:spacing w:line="213"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ODPIRANJE PONUDB</w:t>
      </w:r>
    </w:p>
    <w:p w14:paraId="16495F9B" w14:textId="77777777" w:rsidR="00754DED" w:rsidRPr="00D743B3"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D743B3" w:rsidRDefault="00754DED" w:rsidP="00754DED">
      <w:pPr>
        <w:widowControl w:val="0"/>
        <w:autoSpaceDE w:val="0"/>
        <w:adjustRightInd w:val="0"/>
        <w:jc w:val="both"/>
        <w:rPr>
          <w:rFonts w:asciiTheme="minorHAnsi" w:hAnsiTheme="minorHAnsi" w:cstheme="minorHAnsi"/>
          <w:b/>
          <w:sz w:val="24"/>
          <w:szCs w:val="24"/>
        </w:rPr>
      </w:pPr>
      <w:r w:rsidRPr="00D743B3">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D743B3"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D743B3"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D743B3" w:rsidRDefault="001405AE" w:rsidP="00A46355">
      <w:pPr>
        <w:pageBreakBefore/>
        <w:widowControl w:val="0"/>
        <w:autoSpaceDE w:val="0"/>
        <w:spacing w:line="213" w:lineRule="exact"/>
        <w:rPr>
          <w:rFonts w:asciiTheme="minorHAnsi" w:hAnsiTheme="minorHAnsi" w:cstheme="minorHAnsi"/>
          <w:b/>
          <w:color w:val="000000"/>
          <w:sz w:val="24"/>
          <w:szCs w:val="24"/>
        </w:rPr>
      </w:pPr>
    </w:p>
    <w:p w14:paraId="3D55D2FC" w14:textId="77777777" w:rsidR="001405AE" w:rsidRPr="00D743B3" w:rsidRDefault="001405AE" w:rsidP="00BF7D26">
      <w:pPr>
        <w:pStyle w:val="Naslov1"/>
        <w:numPr>
          <w:ilvl w:val="0"/>
          <w:numId w:val="0"/>
        </w:numPr>
        <w:ind w:left="284"/>
        <w:rPr>
          <w:rFonts w:asciiTheme="minorHAnsi" w:hAnsiTheme="minorHAnsi" w:cstheme="minorHAnsi"/>
          <w:sz w:val="24"/>
          <w:szCs w:val="24"/>
        </w:rPr>
      </w:pPr>
      <w:bookmarkStart w:id="1" w:name="_Toc143068250"/>
      <w:r w:rsidRPr="00D743B3">
        <w:rPr>
          <w:rFonts w:asciiTheme="minorHAnsi" w:hAnsiTheme="minorHAnsi" w:cstheme="minorHAnsi"/>
          <w:kern w:val="0"/>
          <w:sz w:val="24"/>
          <w:szCs w:val="24"/>
        </w:rPr>
        <w:t>B) NAVODILA UDELEŽENCEM ZA IZDELAVO PRIJAVE</w:t>
      </w:r>
      <w:bookmarkEnd w:id="1"/>
    </w:p>
    <w:p w14:paraId="208BE91D"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D743B3" w:rsidRDefault="001405AE">
      <w:pPr>
        <w:pStyle w:val="Naslov2"/>
        <w:ind w:firstLine="284"/>
        <w:rPr>
          <w:rFonts w:asciiTheme="minorHAnsi" w:hAnsiTheme="minorHAnsi" w:cstheme="minorHAnsi"/>
          <w:sz w:val="24"/>
          <w:szCs w:val="24"/>
        </w:rPr>
      </w:pPr>
      <w:bookmarkStart w:id="2" w:name="_Toc143068251"/>
      <w:r w:rsidRPr="00D743B3">
        <w:rPr>
          <w:rFonts w:asciiTheme="minorHAnsi" w:hAnsiTheme="minorHAnsi" w:cstheme="minorHAnsi"/>
          <w:sz w:val="24"/>
          <w:szCs w:val="24"/>
        </w:rPr>
        <w:t>I. SPLOŠNO O RAZPISU</w:t>
      </w:r>
      <w:bookmarkEnd w:id="2"/>
    </w:p>
    <w:p w14:paraId="27B1D417" w14:textId="77777777" w:rsidR="001405AE" w:rsidRPr="00D743B3"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D743B3" w:rsidRDefault="001405AE">
      <w:pPr>
        <w:pStyle w:val="Naslov3"/>
        <w:ind w:firstLine="284"/>
        <w:rPr>
          <w:rFonts w:asciiTheme="minorHAnsi" w:hAnsiTheme="minorHAnsi" w:cstheme="minorHAnsi"/>
          <w:sz w:val="24"/>
          <w:szCs w:val="24"/>
        </w:rPr>
      </w:pPr>
      <w:bookmarkStart w:id="3" w:name="_Toc143068252"/>
      <w:r w:rsidRPr="00D743B3">
        <w:rPr>
          <w:rFonts w:asciiTheme="minorHAnsi" w:hAnsiTheme="minorHAnsi" w:cstheme="minorHAnsi"/>
          <w:sz w:val="24"/>
          <w:szCs w:val="24"/>
        </w:rPr>
        <w:t>1.1 Vrsta postopka</w:t>
      </w:r>
      <w:bookmarkEnd w:id="3"/>
    </w:p>
    <w:p w14:paraId="7AF86501" w14:textId="77777777" w:rsidR="001405AE" w:rsidRPr="00D743B3"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2ECF1449" w14:textId="77777777" w:rsidR="001405AE" w:rsidRPr="00D743B3" w:rsidRDefault="001405AE">
      <w:pPr>
        <w:autoSpaceDE w:val="0"/>
        <w:jc w:val="both"/>
        <w:rPr>
          <w:rFonts w:asciiTheme="minorHAnsi" w:hAnsiTheme="minorHAnsi" w:cstheme="minorHAnsi"/>
          <w:sz w:val="24"/>
          <w:szCs w:val="24"/>
        </w:rPr>
      </w:pPr>
    </w:p>
    <w:p w14:paraId="5949F269" w14:textId="06078897" w:rsidR="001405AE" w:rsidRPr="00D743B3" w:rsidRDefault="001405AE" w:rsidP="00BF7D26">
      <w:pPr>
        <w:pStyle w:val="Telobesedila"/>
        <w:ind w:left="284"/>
        <w:jc w:val="both"/>
        <w:rPr>
          <w:rFonts w:asciiTheme="minorHAnsi" w:hAnsiTheme="minorHAnsi" w:cstheme="minorHAnsi"/>
        </w:rPr>
      </w:pPr>
      <w:r w:rsidRPr="00D743B3">
        <w:rPr>
          <w:rFonts w:asciiTheme="minorHAnsi" w:hAnsiTheme="minorHAnsi" w:cstheme="minorHAnsi"/>
        </w:rPr>
        <w:t xml:space="preserve">Naročnik bo to javno naročilo oddal po </w:t>
      </w:r>
      <w:r w:rsidR="00BE5E84" w:rsidRPr="00D743B3">
        <w:rPr>
          <w:rFonts w:asciiTheme="minorHAnsi" w:hAnsiTheme="minorHAnsi" w:cstheme="minorHAnsi"/>
        </w:rPr>
        <w:t>odprtem postopku v skladu z ZJN-3</w:t>
      </w:r>
      <w:r w:rsidR="00971D36" w:rsidRPr="00D743B3">
        <w:rPr>
          <w:rFonts w:asciiTheme="minorHAnsi" w:hAnsiTheme="minorHAnsi" w:cstheme="minorHAnsi"/>
        </w:rPr>
        <w:t xml:space="preserve">, </w:t>
      </w:r>
      <w:r w:rsidRPr="00D743B3">
        <w:rPr>
          <w:rFonts w:asciiTheme="minorHAnsi" w:hAnsiTheme="minorHAnsi" w:cstheme="minorHAnsi"/>
        </w:rPr>
        <w:t>predpisov, ki urejajo področje predmeta javnega naročila</w:t>
      </w:r>
      <w:r w:rsidR="00BE5E84" w:rsidRPr="00D743B3">
        <w:rPr>
          <w:rFonts w:asciiTheme="minorHAnsi" w:hAnsiTheme="minorHAnsi" w:cstheme="minorHAnsi"/>
        </w:rPr>
        <w:t>,</w:t>
      </w:r>
      <w:r w:rsidRPr="00D743B3">
        <w:rPr>
          <w:rFonts w:asciiTheme="minorHAnsi" w:hAnsiTheme="minorHAnsi" w:cstheme="minorHAnsi"/>
        </w:rPr>
        <w:t xml:space="preserve"> </w:t>
      </w:r>
      <w:r w:rsidR="00971D36" w:rsidRPr="00D743B3">
        <w:rPr>
          <w:rFonts w:asciiTheme="minorHAnsi" w:hAnsiTheme="minorHAnsi" w:cstheme="minorHAnsi"/>
        </w:rPr>
        <w:t>ter</w:t>
      </w:r>
      <w:r w:rsidRPr="00D743B3">
        <w:rPr>
          <w:rFonts w:asciiTheme="minorHAnsi" w:hAnsiTheme="minorHAnsi" w:cstheme="minorHAnsi"/>
        </w:rPr>
        <w:t xml:space="preserve"> v skladu s to razpisno dokumentacijo.</w:t>
      </w:r>
    </w:p>
    <w:p w14:paraId="477A87C4" w14:textId="7DE62781" w:rsidR="001405AE" w:rsidRDefault="00754DED" w:rsidP="00D54161">
      <w:pPr>
        <w:pStyle w:val="Telobesedila"/>
        <w:ind w:left="284"/>
        <w:jc w:val="both"/>
        <w:rPr>
          <w:rFonts w:asciiTheme="minorHAnsi" w:hAnsiTheme="minorHAnsi" w:cstheme="minorHAnsi"/>
          <w:lang w:eastAsia="sl-SI"/>
        </w:rPr>
      </w:pPr>
      <w:r w:rsidRPr="00D743B3">
        <w:rPr>
          <w:rFonts w:asciiTheme="minorHAnsi" w:hAnsiTheme="minorHAnsi" w:cstheme="minorHAnsi"/>
          <w:lang w:eastAsia="sl-SI"/>
        </w:rPr>
        <w:t>Izrazi v tej razpisni dokumentaciji, zapisani v moški slovnični obliki, so uporabljeni kot nevtralni in veljajo enakovredno za oba spola.</w:t>
      </w:r>
    </w:p>
    <w:p w14:paraId="19AA5CEE" w14:textId="550EF1B6" w:rsidR="00360410" w:rsidRPr="00360410" w:rsidRDefault="00360410" w:rsidP="00360410">
      <w:pPr>
        <w:pStyle w:val="Telobesedila"/>
        <w:ind w:left="284"/>
        <w:jc w:val="both"/>
        <w:rPr>
          <w:rFonts w:asciiTheme="minorHAnsi" w:hAnsiTheme="minorHAnsi" w:cstheme="minorHAnsi"/>
          <w:lang w:eastAsia="sl-SI"/>
        </w:rPr>
      </w:pPr>
      <w:r>
        <w:rPr>
          <w:rFonts w:asciiTheme="minorHAnsi" w:hAnsiTheme="minorHAnsi" w:cstheme="minorHAnsi"/>
          <w:lang w:eastAsia="sl-SI"/>
        </w:rPr>
        <w:t xml:space="preserve">V kolikor v </w:t>
      </w:r>
      <w:r w:rsidRPr="00D743B3">
        <w:rPr>
          <w:rFonts w:asciiTheme="minorHAnsi" w:hAnsiTheme="minorHAnsi" w:cstheme="minorHAnsi"/>
          <w:lang w:eastAsia="sl-SI"/>
        </w:rPr>
        <w:t>tej razpisni dokumentaciji</w:t>
      </w:r>
      <w:r>
        <w:rPr>
          <w:rFonts w:asciiTheme="minorHAnsi" w:hAnsiTheme="minorHAnsi" w:cstheme="minorHAnsi"/>
          <w:lang w:eastAsia="sl-SI"/>
        </w:rPr>
        <w:t xml:space="preserve"> ni drugače določeno se izraz gospodarski subjekt uporablja za </w:t>
      </w:r>
      <w:r w:rsidRPr="00726007">
        <w:rPr>
          <w:rFonts w:asciiTheme="minorHAnsi" w:hAnsiTheme="minorHAnsi" w:cstheme="minorHAnsi"/>
          <w:lang w:eastAsia="sl-SI"/>
        </w:rPr>
        <w:t>ponudnika</w:t>
      </w:r>
      <w:r>
        <w:rPr>
          <w:rFonts w:asciiTheme="minorHAnsi" w:hAnsiTheme="minorHAnsi" w:cstheme="minorHAnsi"/>
          <w:lang w:eastAsia="sl-SI"/>
        </w:rPr>
        <w:t xml:space="preserve">, </w:t>
      </w:r>
      <w:r w:rsidRPr="00726007">
        <w:rPr>
          <w:rFonts w:asciiTheme="minorHAnsi" w:hAnsiTheme="minorHAnsi" w:cstheme="minorHAnsi"/>
          <w:lang w:eastAsia="sl-SI"/>
        </w:rPr>
        <w:t>partner</w:t>
      </w:r>
      <w:r>
        <w:rPr>
          <w:rFonts w:asciiTheme="minorHAnsi" w:hAnsiTheme="minorHAnsi" w:cstheme="minorHAnsi"/>
          <w:lang w:eastAsia="sl-SI"/>
        </w:rPr>
        <w:t xml:space="preserve">ja in </w:t>
      </w:r>
      <w:r w:rsidRPr="00726007">
        <w:rPr>
          <w:rFonts w:asciiTheme="minorHAnsi" w:hAnsiTheme="minorHAnsi" w:cstheme="minorHAnsi"/>
          <w:lang w:eastAsia="sl-SI"/>
        </w:rPr>
        <w:t>podizvajal</w:t>
      </w:r>
      <w:r>
        <w:rPr>
          <w:rFonts w:asciiTheme="minorHAnsi" w:hAnsiTheme="minorHAnsi" w:cstheme="minorHAnsi"/>
          <w:lang w:eastAsia="sl-SI"/>
        </w:rPr>
        <w:t>ca.</w:t>
      </w:r>
    </w:p>
    <w:p w14:paraId="018676C7" w14:textId="77777777" w:rsidR="00D54161" w:rsidRPr="00D743B3" w:rsidRDefault="00D54161" w:rsidP="00D54161">
      <w:pPr>
        <w:pStyle w:val="Telobesedila"/>
        <w:ind w:left="284"/>
        <w:jc w:val="both"/>
        <w:rPr>
          <w:rFonts w:asciiTheme="minorHAnsi" w:hAnsiTheme="minorHAnsi" w:cstheme="minorHAnsi"/>
          <w:i/>
          <w:lang w:eastAsia="sl-SI"/>
        </w:rPr>
      </w:pPr>
    </w:p>
    <w:p w14:paraId="42B73F3F" w14:textId="77777777" w:rsidR="001405AE" w:rsidRPr="00D743B3" w:rsidRDefault="001405AE">
      <w:pPr>
        <w:pStyle w:val="Naslov3"/>
        <w:ind w:firstLine="284"/>
        <w:rPr>
          <w:rFonts w:asciiTheme="minorHAnsi" w:hAnsiTheme="minorHAnsi" w:cstheme="minorHAnsi"/>
          <w:sz w:val="24"/>
          <w:szCs w:val="24"/>
        </w:rPr>
      </w:pPr>
      <w:bookmarkStart w:id="4" w:name="_Toc143068253"/>
      <w:r w:rsidRPr="00D743B3">
        <w:rPr>
          <w:rFonts w:asciiTheme="minorHAnsi" w:hAnsiTheme="minorHAnsi" w:cstheme="minorHAnsi"/>
          <w:sz w:val="24"/>
          <w:szCs w:val="24"/>
        </w:rPr>
        <w:t>1.2 Opis predmeta naročila</w:t>
      </w:r>
      <w:bookmarkEnd w:id="4"/>
    </w:p>
    <w:p w14:paraId="0B0233F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15BBE9B2" w14:textId="4BB36392" w:rsidR="00EA3AC2" w:rsidRPr="00D743B3" w:rsidRDefault="00EA3AC2" w:rsidP="005B1373">
      <w:pPr>
        <w:pStyle w:val="Telobesedila"/>
        <w:jc w:val="both"/>
        <w:rPr>
          <w:rFonts w:asciiTheme="minorHAnsi" w:hAnsiTheme="minorHAnsi" w:cstheme="minorHAnsi"/>
          <w:lang w:eastAsia="sl-SI"/>
        </w:rPr>
      </w:pPr>
    </w:p>
    <w:p w14:paraId="593C4377" w14:textId="50128C9A" w:rsidR="002C112D" w:rsidRPr="00A46355" w:rsidRDefault="0053495D" w:rsidP="002C112D">
      <w:pPr>
        <w:pStyle w:val="Telobesedila"/>
        <w:ind w:left="284"/>
        <w:jc w:val="both"/>
        <w:rPr>
          <w:rFonts w:asciiTheme="minorHAnsi" w:hAnsiTheme="minorHAnsi" w:cstheme="minorHAnsi"/>
          <w:lang w:eastAsia="sl-SI"/>
        </w:rPr>
      </w:pPr>
      <w:r w:rsidRPr="00A46355">
        <w:rPr>
          <w:rFonts w:asciiTheme="minorHAnsi" w:hAnsiTheme="minorHAnsi" w:cstheme="minorHAnsi"/>
          <w:lang w:eastAsia="sl-SI"/>
        </w:rPr>
        <w:t xml:space="preserve">Predmet javnega naročila je prevzemanje oz. nalaganje, transport, razlaganje in </w:t>
      </w:r>
      <w:r w:rsidR="00506DC9">
        <w:rPr>
          <w:rFonts w:asciiTheme="minorHAnsi" w:hAnsiTheme="minorHAnsi" w:cstheme="minorHAnsi"/>
          <w:lang w:eastAsia="sl-SI"/>
        </w:rPr>
        <w:t xml:space="preserve">končna </w:t>
      </w:r>
      <w:r w:rsidRPr="00A46355">
        <w:rPr>
          <w:rFonts w:asciiTheme="minorHAnsi" w:hAnsiTheme="minorHAnsi" w:cstheme="minorHAnsi"/>
          <w:lang w:eastAsia="sl-SI"/>
        </w:rPr>
        <w:t xml:space="preserve">obdelava blata iz CČN v Murski Soboti blata iz čistilne naprave, na kateri se čistijo komunalne in padavinske odpadne vode. Klasifikacija odpadka je 19 08 05 – mulj iz čistilnih naprav komunalnih odpadnih vod (v nadaljevanju blato).  </w:t>
      </w:r>
      <w:r w:rsidR="002C112D">
        <w:rPr>
          <w:rFonts w:asciiTheme="minorHAnsi" w:hAnsiTheme="minorHAnsi" w:cstheme="minorHAnsi"/>
          <w:lang w:eastAsia="sl-SI"/>
        </w:rPr>
        <w:t>Podrobnejša kemična sestava blata je razvidna iz dokumenta Ocena vrednotenja nevarnih lastnosti odpadka za čezmejno premeščanje podjetje Petrol d.d., Ljubljana, ki je sestavni del te razpisne dokumentacije.</w:t>
      </w:r>
    </w:p>
    <w:p w14:paraId="49E01693" w14:textId="77777777" w:rsidR="0053495D" w:rsidRPr="00A46355" w:rsidRDefault="0053495D" w:rsidP="0053495D">
      <w:pPr>
        <w:pStyle w:val="Telobesedila"/>
        <w:ind w:left="284"/>
        <w:jc w:val="both"/>
        <w:rPr>
          <w:rFonts w:asciiTheme="minorHAnsi" w:hAnsiTheme="minorHAnsi" w:cstheme="minorHAnsi"/>
          <w:lang w:eastAsia="sl-SI"/>
        </w:rPr>
      </w:pPr>
      <w:r w:rsidRPr="00A46355">
        <w:rPr>
          <w:rFonts w:asciiTheme="minorHAnsi" w:hAnsiTheme="minorHAnsi" w:cstheme="minorHAnsi"/>
          <w:lang w:eastAsia="sl-SI"/>
        </w:rPr>
        <w:t>Prevzem nenevarnih odpadkov, blata oz. mulja iz centralne čistilne naprave se vrši na čistilni napravi v Murski Soboti. Ponudnik mora zagotoviti prevoz do 4 krat na teden. Zamenjava zabojnikov, ki jih zagotavlja ponudnik na lokaciji čistilne naprave, poteka na poziv in v dogovoru z naročnikom.</w:t>
      </w:r>
    </w:p>
    <w:p w14:paraId="34CEEFA7" w14:textId="77777777" w:rsidR="0053495D" w:rsidRPr="00A46355" w:rsidRDefault="0053495D" w:rsidP="0053495D">
      <w:pPr>
        <w:pStyle w:val="Telobesedila"/>
        <w:ind w:left="284"/>
        <w:jc w:val="both"/>
        <w:rPr>
          <w:rFonts w:asciiTheme="minorHAnsi" w:hAnsiTheme="minorHAnsi" w:cstheme="minorHAnsi"/>
          <w:lang w:eastAsia="sl-SI"/>
        </w:rPr>
      </w:pPr>
      <w:r w:rsidRPr="00A46355">
        <w:rPr>
          <w:rFonts w:asciiTheme="minorHAnsi" w:hAnsiTheme="minorHAnsi" w:cstheme="minorHAnsi"/>
          <w:lang w:eastAsia="sl-SI"/>
        </w:rPr>
        <w:t xml:space="preserve">Ponudnik mora ob prevzemu  polnega zabojnika tega nadomestiti s praznim zabojnikom. </w:t>
      </w:r>
    </w:p>
    <w:p w14:paraId="01CCA2E1" w14:textId="77777777" w:rsidR="0053495D" w:rsidRPr="00A46355" w:rsidRDefault="0053495D" w:rsidP="0053495D">
      <w:pPr>
        <w:pStyle w:val="Telobesedila"/>
        <w:ind w:left="284"/>
        <w:jc w:val="both"/>
        <w:rPr>
          <w:rFonts w:asciiTheme="minorHAnsi" w:hAnsiTheme="minorHAnsi" w:cstheme="minorHAnsi"/>
          <w:lang w:eastAsia="sl-SI"/>
        </w:rPr>
      </w:pPr>
      <w:r w:rsidRPr="00A46355">
        <w:rPr>
          <w:rFonts w:asciiTheme="minorHAnsi" w:hAnsiTheme="minorHAnsi" w:cstheme="minorHAnsi"/>
          <w:lang w:eastAsia="sl-SI"/>
        </w:rPr>
        <w:t>Naročnik bo zagotovil transport blata iz tračne stiskalnice direktno v zabojnik ponudnika z obstoječim tračnim transporterjem. Ponudnik mora urediti-organizirati polnjenje zabojnika tako, da se vse do tehtanja v nobenem primeru ne poveča vsebnost vlage v blatu oz. mulju. Naročnik si pridržuje izvajati kontrolo vsebnosti vlage v blatu oz. mulju vse do mesta tehtanja. Ponudnik mora o vsakem odvozu vsaj 1 dan prej obvestiti naročnika.</w:t>
      </w:r>
    </w:p>
    <w:p w14:paraId="2291309C" w14:textId="77777777" w:rsidR="0053495D" w:rsidRPr="00A46355" w:rsidRDefault="0053495D" w:rsidP="0053495D">
      <w:pPr>
        <w:pStyle w:val="Telobesedila"/>
        <w:ind w:left="284"/>
        <w:jc w:val="both"/>
        <w:rPr>
          <w:rFonts w:asciiTheme="minorHAnsi" w:hAnsiTheme="minorHAnsi" w:cstheme="minorHAnsi"/>
          <w:lang w:eastAsia="sl-SI"/>
        </w:rPr>
      </w:pPr>
      <w:r w:rsidRPr="00A46355">
        <w:rPr>
          <w:rFonts w:asciiTheme="minorHAnsi" w:hAnsiTheme="minorHAnsi" w:cstheme="minorHAnsi"/>
          <w:lang w:eastAsia="sl-SI"/>
        </w:rPr>
        <w:t>Letno količina proizvedenega blata znaša 3.200.000 kg blata. Ponudnik mora sam zagotoviti tehtanje na verificirani tehtnici in tehtanje vračunati v ceno. Izvajalec mora razpolagati z najmanj štirimi (4) zabojniki kapacitete 20 m</w:t>
      </w:r>
      <w:r w:rsidRPr="00A46355">
        <w:rPr>
          <w:rFonts w:asciiTheme="minorHAnsi" w:hAnsiTheme="minorHAnsi" w:cstheme="minorHAnsi"/>
          <w:vertAlign w:val="superscript"/>
          <w:lang w:eastAsia="sl-SI"/>
        </w:rPr>
        <w:t>3</w:t>
      </w:r>
      <w:r w:rsidRPr="00A46355">
        <w:rPr>
          <w:rFonts w:asciiTheme="minorHAnsi" w:hAnsiTheme="minorHAnsi" w:cstheme="minorHAnsi"/>
          <w:lang w:eastAsia="sl-SI"/>
        </w:rPr>
        <w:t>.</w:t>
      </w:r>
    </w:p>
    <w:p w14:paraId="456ABD21" w14:textId="6366B406" w:rsidR="009708AE" w:rsidRPr="00D743B3" w:rsidRDefault="009708AE" w:rsidP="009708AE">
      <w:pPr>
        <w:pStyle w:val="Telobesedila"/>
        <w:ind w:left="284"/>
        <w:jc w:val="both"/>
        <w:rPr>
          <w:rFonts w:asciiTheme="minorHAnsi" w:hAnsiTheme="minorHAnsi" w:cstheme="minorHAnsi"/>
          <w:lang w:eastAsia="sl-SI"/>
        </w:rPr>
      </w:pPr>
      <w:r w:rsidRPr="00A46355">
        <w:rPr>
          <w:rFonts w:asciiTheme="minorHAnsi" w:hAnsiTheme="minorHAnsi" w:cstheme="minorHAnsi"/>
          <w:lang w:eastAsia="sl-SI"/>
        </w:rPr>
        <w:t>V kolikor se bo pri naročniku izkazala potreba po večjem obsegu dobav od predvidenih</w:t>
      </w:r>
      <w:r w:rsidR="00026AEB" w:rsidRPr="00A46355">
        <w:rPr>
          <w:rFonts w:asciiTheme="minorHAnsi" w:hAnsiTheme="minorHAnsi" w:cstheme="minorHAnsi"/>
          <w:lang w:eastAsia="sl-SI"/>
        </w:rPr>
        <w:t>,</w:t>
      </w:r>
      <w:r w:rsidRPr="00A46355">
        <w:rPr>
          <w:rFonts w:asciiTheme="minorHAnsi" w:hAnsiTheme="minorHAnsi" w:cstheme="minorHAnsi"/>
          <w:lang w:eastAsia="sl-SI"/>
        </w:rPr>
        <w:t xml:space="preserve"> si naročnik pridržuje pravico, da z </w:t>
      </w:r>
      <w:r w:rsidR="002753F2">
        <w:rPr>
          <w:rFonts w:asciiTheme="minorHAnsi" w:hAnsiTheme="minorHAnsi" w:cstheme="minorHAnsi"/>
          <w:lang w:eastAsia="sl-SI"/>
        </w:rPr>
        <w:t>izvajalcem</w:t>
      </w:r>
      <w:r w:rsidRPr="00A46355">
        <w:rPr>
          <w:rFonts w:asciiTheme="minorHAnsi" w:hAnsiTheme="minorHAnsi" w:cstheme="minorHAnsi"/>
          <w:lang w:eastAsia="sl-SI"/>
        </w:rPr>
        <w:t xml:space="preserve"> sklene dodatek k pogodbi</w:t>
      </w:r>
      <w:r w:rsidR="009E6DFC" w:rsidRPr="00A46355">
        <w:rPr>
          <w:rFonts w:asciiTheme="minorHAnsi" w:hAnsiTheme="minorHAnsi" w:cstheme="minorHAnsi"/>
          <w:lang w:eastAsia="sl-SI"/>
        </w:rPr>
        <w:t>/okvirnemu sporazumu</w:t>
      </w:r>
      <w:r w:rsidR="00026AEB" w:rsidRPr="00A46355">
        <w:rPr>
          <w:rFonts w:asciiTheme="minorHAnsi" w:hAnsiTheme="minorHAnsi" w:cstheme="minorHAnsi"/>
          <w:lang w:eastAsia="sl-SI"/>
        </w:rPr>
        <w:t xml:space="preserve"> </w:t>
      </w:r>
      <w:r w:rsidRPr="00A46355">
        <w:rPr>
          <w:rFonts w:asciiTheme="minorHAnsi" w:hAnsiTheme="minorHAnsi" w:cstheme="minorHAnsi"/>
          <w:lang w:eastAsia="sl-SI"/>
        </w:rPr>
        <w:t>v skladu s 95. členom ZJN-3.</w:t>
      </w:r>
      <w:r w:rsidR="003B2559" w:rsidRPr="00A46355">
        <w:rPr>
          <w:rFonts w:asciiTheme="minorHAnsi" w:hAnsiTheme="minorHAnsi" w:cstheme="minorHAnsi"/>
          <w:lang w:eastAsia="sl-SI"/>
        </w:rPr>
        <w:t xml:space="preserve"> Naročnik si pridržuje </w:t>
      </w:r>
      <w:r w:rsidR="009506C2" w:rsidRPr="00A46355">
        <w:rPr>
          <w:rFonts w:asciiTheme="minorHAnsi" w:hAnsiTheme="minorHAnsi" w:cstheme="minorHAnsi"/>
          <w:lang w:eastAsia="sl-SI"/>
        </w:rPr>
        <w:t xml:space="preserve">tudi </w:t>
      </w:r>
      <w:r w:rsidR="003B2559" w:rsidRPr="00A46355">
        <w:rPr>
          <w:rFonts w:asciiTheme="minorHAnsi" w:hAnsiTheme="minorHAnsi" w:cstheme="minorHAnsi"/>
          <w:lang w:eastAsia="sl-SI"/>
        </w:rPr>
        <w:t>pravico, da</w:t>
      </w:r>
      <w:r w:rsidR="00493F8E" w:rsidRPr="00A46355">
        <w:rPr>
          <w:rFonts w:asciiTheme="minorHAnsi" w:hAnsiTheme="minorHAnsi" w:cstheme="minorHAnsi"/>
          <w:lang w:eastAsia="sl-SI"/>
        </w:rPr>
        <w:t xml:space="preserve"> za obdobje največ dveh</w:t>
      </w:r>
      <w:r w:rsidR="00493F8E" w:rsidRPr="00D743B3">
        <w:rPr>
          <w:rFonts w:asciiTheme="minorHAnsi" w:hAnsiTheme="minorHAnsi" w:cstheme="minorHAnsi"/>
          <w:lang w:eastAsia="sl-SI"/>
        </w:rPr>
        <w:t xml:space="preserve"> mesecev</w:t>
      </w:r>
      <w:r w:rsidR="003B2559" w:rsidRPr="00D743B3">
        <w:rPr>
          <w:rFonts w:asciiTheme="minorHAnsi" w:hAnsiTheme="minorHAnsi" w:cstheme="minorHAnsi"/>
          <w:lang w:eastAsia="sl-SI"/>
        </w:rPr>
        <w:t xml:space="preserve"> sklene dodatek k pogodbi</w:t>
      </w:r>
      <w:r w:rsidR="009E6DFC">
        <w:rPr>
          <w:rFonts w:asciiTheme="minorHAnsi" w:hAnsiTheme="minorHAnsi" w:cstheme="minorHAnsi"/>
          <w:lang w:eastAsia="sl-SI"/>
        </w:rPr>
        <w:t>/okvirnemu sporazumu</w:t>
      </w:r>
      <w:r w:rsidR="00026AEB" w:rsidRPr="00D743B3">
        <w:rPr>
          <w:rFonts w:asciiTheme="minorHAnsi" w:hAnsiTheme="minorHAnsi" w:cstheme="minorHAnsi"/>
          <w:lang w:eastAsia="sl-SI"/>
        </w:rPr>
        <w:t xml:space="preserve"> </w:t>
      </w:r>
      <w:r w:rsidR="003B2559" w:rsidRPr="00D743B3">
        <w:rPr>
          <w:rFonts w:asciiTheme="minorHAnsi" w:hAnsiTheme="minorHAnsi" w:cstheme="minorHAnsi"/>
          <w:lang w:eastAsia="sl-SI"/>
        </w:rPr>
        <w:t>tudi v primeru, da pravočasno ne zaključi novi postopek javnega naročila</w:t>
      </w:r>
      <w:r w:rsidR="00493F8E" w:rsidRPr="00D743B3">
        <w:rPr>
          <w:rFonts w:asciiTheme="minorHAnsi" w:hAnsiTheme="minorHAnsi" w:cstheme="minorHAnsi"/>
          <w:lang w:eastAsia="sl-SI"/>
        </w:rPr>
        <w:t>.</w:t>
      </w:r>
    </w:p>
    <w:p w14:paraId="55601446" w14:textId="77777777" w:rsidR="00095449" w:rsidRPr="00D743B3" w:rsidRDefault="00095449" w:rsidP="009708AE">
      <w:pPr>
        <w:pStyle w:val="Telobesedila"/>
        <w:ind w:left="284"/>
        <w:jc w:val="both"/>
        <w:rPr>
          <w:rFonts w:asciiTheme="minorHAnsi" w:hAnsiTheme="minorHAnsi" w:cstheme="minorHAnsi"/>
          <w:lang w:eastAsia="sl-SI"/>
        </w:rPr>
      </w:pPr>
    </w:p>
    <w:p w14:paraId="6A4F6447"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02C6F7A0" w14:textId="77777777" w:rsidR="001405AE" w:rsidRPr="00D743B3" w:rsidRDefault="001405AE">
      <w:pPr>
        <w:pStyle w:val="Naslov3"/>
        <w:ind w:firstLine="284"/>
        <w:rPr>
          <w:rFonts w:asciiTheme="minorHAnsi" w:hAnsiTheme="minorHAnsi" w:cstheme="minorHAnsi"/>
          <w:sz w:val="24"/>
          <w:szCs w:val="24"/>
        </w:rPr>
      </w:pPr>
      <w:bookmarkStart w:id="5" w:name="_Toc143068254"/>
      <w:r w:rsidRPr="00D743B3">
        <w:rPr>
          <w:rFonts w:asciiTheme="minorHAnsi" w:hAnsiTheme="minorHAnsi" w:cstheme="minorHAnsi"/>
          <w:sz w:val="24"/>
          <w:szCs w:val="24"/>
        </w:rPr>
        <w:t>1.3 Veljavnost ponudbe</w:t>
      </w:r>
      <w:bookmarkEnd w:id="5"/>
    </w:p>
    <w:p w14:paraId="261663F5" w14:textId="77777777" w:rsidR="001405AE" w:rsidRPr="00D743B3" w:rsidRDefault="001405AE">
      <w:pPr>
        <w:rPr>
          <w:rFonts w:asciiTheme="minorHAnsi" w:hAnsiTheme="minorHAnsi" w:cstheme="minorHAnsi"/>
          <w:sz w:val="24"/>
          <w:szCs w:val="24"/>
        </w:rPr>
      </w:pPr>
    </w:p>
    <w:p w14:paraId="440575A3" w14:textId="2E2B4A2E" w:rsidR="001405AE" w:rsidRPr="00D743B3" w:rsidRDefault="001405AE">
      <w:pPr>
        <w:widowControl w:val="0"/>
        <w:autoSpaceDE w:val="0"/>
        <w:spacing w:line="30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mora veljati najmanj </w:t>
      </w:r>
      <w:r w:rsidR="005D72B9" w:rsidRPr="00D743B3">
        <w:rPr>
          <w:rFonts w:asciiTheme="minorHAnsi" w:hAnsiTheme="minorHAnsi" w:cstheme="minorHAnsi"/>
          <w:sz w:val="24"/>
          <w:szCs w:val="24"/>
        </w:rPr>
        <w:t>4 mesece od</w:t>
      </w:r>
      <w:r w:rsidRPr="00D743B3">
        <w:rPr>
          <w:rFonts w:asciiTheme="minorHAnsi" w:hAnsiTheme="minorHAnsi" w:cstheme="minorHAnsi"/>
          <w:sz w:val="24"/>
          <w:szCs w:val="24"/>
        </w:rPr>
        <w:t xml:space="preserve"> roka za oddajo ponudbe.</w:t>
      </w:r>
    </w:p>
    <w:p w14:paraId="207ED192" w14:textId="77777777" w:rsidR="001405AE" w:rsidRPr="00D743B3"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D743B3" w:rsidRDefault="001405AE">
      <w:pPr>
        <w:pStyle w:val="Naslov3"/>
        <w:ind w:firstLine="284"/>
        <w:rPr>
          <w:rFonts w:asciiTheme="minorHAnsi" w:hAnsiTheme="minorHAnsi" w:cstheme="minorHAnsi"/>
          <w:sz w:val="24"/>
          <w:szCs w:val="24"/>
        </w:rPr>
      </w:pPr>
      <w:bookmarkStart w:id="6" w:name="_Toc143068255"/>
      <w:r w:rsidRPr="00D743B3">
        <w:rPr>
          <w:rFonts w:asciiTheme="minorHAnsi" w:hAnsiTheme="minorHAnsi" w:cstheme="minorHAnsi"/>
          <w:sz w:val="24"/>
          <w:szCs w:val="24"/>
        </w:rPr>
        <w:t>1.4 Pojasnila in dopolnitev razpisne dokumentacije</w:t>
      </w:r>
      <w:bookmarkEnd w:id="6"/>
    </w:p>
    <w:p w14:paraId="30727DF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D743B3" w:rsidRDefault="001405AE" w:rsidP="00DC5B4F">
      <w:pPr>
        <w:widowControl w:val="0"/>
        <w:numPr>
          <w:ilvl w:val="0"/>
          <w:numId w:val="2"/>
        </w:numPr>
        <w:autoSpaceDE w:val="0"/>
        <w:spacing w:line="306" w:lineRule="exact"/>
        <w:rPr>
          <w:rFonts w:asciiTheme="minorHAnsi" w:hAnsiTheme="minorHAnsi" w:cstheme="minorHAnsi"/>
          <w:sz w:val="24"/>
          <w:szCs w:val="24"/>
        </w:rPr>
      </w:pPr>
      <w:r w:rsidRPr="00D743B3">
        <w:rPr>
          <w:rStyle w:val="Slog1"/>
          <w:rFonts w:asciiTheme="minorHAnsi" w:hAnsiTheme="minorHAnsi" w:cstheme="minorHAnsi"/>
          <w:sz w:val="24"/>
          <w:szCs w:val="24"/>
        </w:rPr>
        <w:t>člen</w:t>
      </w:r>
    </w:p>
    <w:p w14:paraId="4CDE1BF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Če bo naročnik spremenil ali dopolnil dokumentacijo v zvezi z oddajo javnega naročila </w:t>
      </w:r>
      <w:r w:rsidR="008907D7" w:rsidRPr="00D743B3">
        <w:rPr>
          <w:rFonts w:asciiTheme="minorHAnsi" w:hAnsiTheme="minorHAnsi" w:cstheme="minorHAnsi"/>
          <w:sz w:val="24"/>
          <w:szCs w:val="24"/>
        </w:rPr>
        <w:t>štiri</w:t>
      </w:r>
      <w:r w:rsidRPr="00D743B3">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Sestanka s ponudniki ne bo.</w:t>
      </w:r>
    </w:p>
    <w:p w14:paraId="0D8D6C6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D743B3" w:rsidRDefault="001405AE">
      <w:pPr>
        <w:pStyle w:val="Naslov3"/>
        <w:ind w:firstLine="284"/>
        <w:rPr>
          <w:rFonts w:asciiTheme="minorHAnsi" w:hAnsiTheme="minorHAnsi" w:cstheme="minorHAnsi"/>
          <w:sz w:val="24"/>
          <w:szCs w:val="24"/>
        </w:rPr>
      </w:pPr>
      <w:bookmarkStart w:id="7" w:name="_Toc143068256"/>
      <w:r w:rsidRPr="00D743B3">
        <w:rPr>
          <w:rFonts w:asciiTheme="minorHAnsi" w:hAnsiTheme="minorHAnsi" w:cstheme="minorHAnsi"/>
          <w:sz w:val="24"/>
          <w:szCs w:val="24"/>
        </w:rPr>
        <w:t>1.5 Sodelovanje na razpisu</w:t>
      </w:r>
      <w:bookmarkEnd w:id="7"/>
    </w:p>
    <w:p w14:paraId="2F3F636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5. člen</w:t>
      </w:r>
    </w:p>
    <w:p w14:paraId="2DD61475"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D743B3">
        <w:rPr>
          <w:rFonts w:asciiTheme="minorHAnsi" w:hAnsiTheme="minorHAnsi" w:cstheme="minorHAnsi"/>
          <w:sz w:val="24"/>
          <w:szCs w:val="24"/>
        </w:rPr>
        <w:t xml:space="preserve"> in v celoti prevzema izvedbo naročila.</w:t>
      </w:r>
    </w:p>
    <w:p w14:paraId="04D6D79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D743B3" w:rsidRDefault="001405AE">
      <w:pPr>
        <w:pStyle w:val="Naslov3"/>
        <w:ind w:firstLine="284"/>
        <w:rPr>
          <w:rFonts w:asciiTheme="minorHAnsi" w:hAnsiTheme="minorHAnsi" w:cstheme="minorHAnsi"/>
          <w:sz w:val="24"/>
          <w:szCs w:val="24"/>
        </w:rPr>
      </w:pPr>
      <w:bookmarkStart w:id="8" w:name="_Toc143068257"/>
      <w:r w:rsidRPr="00D743B3">
        <w:rPr>
          <w:rFonts w:asciiTheme="minorHAnsi" w:hAnsiTheme="minorHAnsi" w:cstheme="minorHAnsi"/>
          <w:sz w:val="24"/>
          <w:szCs w:val="24"/>
        </w:rPr>
        <w:t>1.6 Pravilna prijava</w:t>
      </w:r>
      <w:bookmarkEnd w:id="8"/>
    </w:p>
    <w:p w14:paraId="37917CB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6. člen</w:t>
      </w:r>
    </w:p>
    <w:p w14:paraId="636975A7" w14:textId="77777777" w:rsidR="001405AE" w:rsidRPr="00D743B3" w:rsidRDefault="001405AE">
      <w:pPr>
        <w:jc w:val="center"/>
        <w:rPr>
          <w:rFonts w:asciiTheme="minorHAnsi" w:hAnsiTheme="minorHAnsi" w:cstheme="minorHAnsi"/>
          <w:sz w:val="24"/>
          <w:szCs w:val="24"/>
        </w:rPr>
      </w:pPr>
    </w:p>
    <w:p w14:paraId="5FD382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21" w:history="1">
        <w:r w:rsidRPr="00D743B3">
          <w:rPr>
            <w:rStyle w:val="Hiperpovezava"/>
            <w:rFonts w:asciiTheme="minorHAnsi" w:hAnsiTheme="minorHAnsi" w:cstheme="minorHAnsi"/>
            <w:sz w:val="24"/>
            <w:szCs w:val="24"/>
          </w:rPr>
          <w:t>https://ejn.gov.si/eJN2</w:t>
        </w:r>
      </w:hyperlink>
    </w:p>
    <w:p w14:paraId="7432EBF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se mora pred oddajo ponudbe registrirati na spletnem naslovu </w:t>
      </w:r>
      <w:hyperlink r:id="rId22" w:history="1">
        <w:r w:rsidRPr="00D743B3">
          <w:rPr>
            <w:rStyle w:val="Hiperpovezava"/>
            <w:rFonts w:asciiTheme="minorHAnsi" w:hAnsiTheme="minorHAnsi" w:cstheme="minorHAnsi"/>
            <w:sz w:val="24"/>
            <w:szCs w:val="24"/>
          </w:rPr>
          <w:t>https://ejn.gov.si/eJN2</w:t>
        </w:r>
      </w:hyperlink>
      <w:r w:rsidR="0062089C" w:rsidRPr="00D743B3">
        <w:rPr>
          <w:rStyle w:val="Hiperpovezava"/>
          <w:rFonts w:asciiTheme="minorHAnsi" w:hAnsiTheme="minorHAnsi" w:cstheme="minorHAnsi"/>
          <w:sz w:val="24"/>
          <w:szCs w:val="24"/>
        </w:rPr>
        <w:t xml:space="preserve"> .</w:t>
      </w:r>
      <w:r w:rsidRPr="00D743B3">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D743B3"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D743B3" w:rsidRDefault="001405AE" w:rsidP="009503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D743B3">
        <w:rPr>
          <w:rStyle w:val="Sprotnaopomba-sklic"/>
          <w:rFonts w:asciiTheme="minorHAnsi" w:hAnsiTheme="minorHAnsi" w:cstheme="minorHAnsi"/>
          <w:sz w:val="24"/>
          <w:szCs w:val="24"/>
        </w:rPr>
        <w:footnoteReference w:id="1"/>
      </w:r>
      <w:r w:rsidRPr="00D743B3">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Ponudba se šteje za pravočasno oddano, če jo naročnik prejme preko sistema e-JN </w:t>
      </w:r>
      <w:hyperlink r:id="rId23" w:history="1">
        <w:r w:rsidRPr="00D743B3">
          <w:rPr>
            <w:rStyle w:val="Hiperpovezava"/>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za oddajo ponudb. </w:t>
      </w:r>
    </w:p>
    <w:p w14:paraId="1F00D0C1"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eastAsia="Times New Roman" w:hAnsiTheme="minorHAnsi" w:cstheme="minorHAnsi"/>
          <w:sz w:val="24"/>
          <w:szCs w:val="24"/>
        </w:rPr>
        <w:t xml:space="preserve"> </w:t>
      </w:r>
    </w:p>
    <w:p w14:paraId="7D553AC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preteku roka za predložitev ponudb ponudbe ne bo več mogoče oddati.</w:t>
      </w:r>
    </w:p>
    <w:p w14:paraId="6949ADD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D743B3" w:rsidRDefault="001405AE" w:rsidP="00D54161">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Ponudba mora vsebovati izpolnjene in potrjene najmanj naslednje obrazce in dokumente:</w:t>
      </w:r>
    </w:p>
    <w:p w14:paraId="5EA2963D" w14:textId="77777777" w:rsidR="001405AE" w:rsidRPr="00D743B3" w:rsidRDefault="001405AE">
      <w:pPr>
        <w:widowControl w:val="0"/>
        <w:autoSpaceDE w:val="0"/>
        <w:spacing w:line="266" w:lineRule="exact"/>
        <w:rPr>
          <w:rFonts w:asciiTheme="minorHAnsi" w:hAnsiTheme="minorHAnsi" w:cstheme="minorHAnsi"/>
          <w:sz w:val="24"/>
          <w:szCs w:val="24"/>
          <w:highlight w:val="red"/>
        </w:rPr>
      </w:pPr>
    </w:p>
    <w:p w14:paraId="1CD179E2" w14:textId="77777777" w:rsidR="00632060"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 PONUDBA);</w:t>
      </w:r>
    </w:p>
    <w:p w14:paraId="2B3D8E99" w14:textId="77777777" w:rsidR="00632060" w:rsidRPr="00D743B3"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53AAA505" w14:textId="0CDF0B50" w:rsidR="00632060" w:rsidRDefault="00632060" w:rsidP="007871BB">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15C22106" w14:textId="5F0384A1" w:rsidR="008A2FB0" w:rsidRPr="008A2FB0" w:rsidRDefault="008A2FB0" w:rsidP="008A2FB0">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w:t>
      </w:r>
      <w:r w:rsidRPr="008A2FB0">
        <w:rPr>
          <w:rFonts w:asciiTheme="minorHAnsi" w:hAnsiTheme="minorHAnsi" w:cstheme="minorHAnsi"/>
          <w:b/>
          <w:bCs/>
          <w:sz w:val="24"/>
          <w:szCs w:val="24"/>
        </w:rPr>
        <w:t>brazc</w:t>
      </w:r>
      <w:r>
        <w:rPr>
          <w:rFonts w:asciiTheme="minorHAnsi" w:hAnsiTheme="minorHAnsi" w:cstheme="minorHAnsi"/>
          <w:b/>
          <w:bCs/>
          <w:sz w:val="24"/>
          <w:szCs w:val="24"/>
        </w:rPr>
        <w:t>ec</w:t>
      </w:r>
      <w:r w:rsidRPr="008A2FB0">
        <w:rPr>
          <w:rFonts w:asciiTheme="minorHAnsi" w:hAnsiTheme="minorHAnsi" w:cstheme="minorHAnsi"/>
          <w:b/>
          <w:bCs/>
          <w:sz w:val="24"/>
          <w:szCs w:val="24"/>
        </w:rPr>
        <w:t xml:space="preserve"> Izjave gospodarskega subjekta (OBR-7)</w:t>
      </w:r>
      <w:r>
        <w:rPr>
          <w:rFonts w:asciiTheme="minorHAnsi" w:hAnsiTheme="minorHAnsi" w:cstheme="minorHAnsi"/>
          <w:b/>
          <w:bCs/>
          <w:sz w:val="24"/>
          <w:szCs w:val="24"/>
        </w:rPr>
        <w:t>;</w:t>
      </w:r>
    </w:p>
    <w:p w14:paraId="1961392E" w14:textId="6230214B" w:rsidR="00D54161" w:rsidRDefault="00632060"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r w:rsidR="00B6559B">
        <w:rPr>
          <w:rFonts w:asciiTheme="minorHAnsi" w:hAnsiTheme="minorHAnsi" w:cstheme="minorHAnsi"/>
          <w:b/>
          <w:bCs/>
          <w:sz w:val="24"/>
          <w:szCs w:val="24"/>
        </w:rPr>
        <w:t>;</w:t>
      </w:r>
    </w:p>
    <w:p w14:paraId="4807C325" w14:textId="4CC52E7F" w:rsidR="00B6559B" w:rsidRPr="00D743B3" w:rsidRDefault="00B6559B" w:rsidP="00C07F3F">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Ostale priloge oz. dokazila, ki so navedene v 7. členu te dokumentacije.</w:t>
      </w:r>
    </w:p>
    <w:p w14:paraId="66CED7DF" w14:textId="77777777" w:rsidR="00632060" w:rsidRPr="00D743B3"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F67E9D8" w14:textId="69ADD75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Obrazci morajo biti v .pdf obliki ali drugem ustreznem formatu. ESPD obrazec mora biti priložen v xml. obliki.</w:t>
      </w:r>
      <w:r w:rsidR="00632060" w:rsidRPr="00D743B3">
        <w:rPr>
          <w:rFonts w:asciiTheme="minorHAnsi" w:hAnsiTheme="minorHAnsi" w:cstheme="minorHAnsi"/>
          <w:sz w:val="24"/>
          <w:szCs w:val="24"/>
        </w:rPr>
        <w:t xml:space="preserve"> Poleg zgoraj navedenih obrazcev ponudnik priloži še ostala zahtevana dokazila, ki so </w:t>
      </w:r>
      <w:r w:rsidR="00142B62">
        <w:rPr>
          <w:rFonts w:asciiTheme="minorHAnsi" w:hAnsiTheme="minorHAnsi" w:cstheme="minorHAnsi"/>
          <w:sz w:val="24"/>
          <w:szCs w:val="24"/>
        </w:rPr>
        <w:t xml:space="preserve">morebiti </w:t>
      </w:r>
      <w:r w:rsidR="00632060" w:rsidRPr="00D743B3">
        <w:rPr>
          <w:rFonts w:asciiTheme="minorHAnsi" w:hAnsiTheme="minorHAnsi" w:cstheme="minorHAnsi"/>
          <w:sz w:val="24"/>
          <w:szCs w:val="24"/>
        </w:rPr>
        <w:t>navedena v 7. členu razpisne dokumentacije.</w:t>
      </w:r>
    </w:p>
    <w:p w14:paraId="3C16FBE8" w14:textId="77777777" w:rsidR="001405A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10769D1B" w14:textId="77777777" w:rsidR="00360410" w:rsidRPr="00D743B3" w:rsidRDefault="00360410"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D743B3" w:rsidRDefault="001405AE">
      <w:pPr>
        <w:pStyle w:val="Naslov3"/>
        <w:ind w:left="284"/>
        <w:rPr>
          <w:rFonts w:asciiTheme="minorHAnsi" w:hAnsiTheme="minorHAnsi" w:cstheme="minorHAnsi"/>
          <w:sz w:val="24"/>
          <w:szCs w:val="24"/>
        </w:rPr>
      </w:pPr>
      <w:bookmarkStart w:id="9" w:name="_Toc143068258"/>
      <w:r w:rsidRPr="00D743B3">
        <w:rPr>
          <w:rFonts w:asciiTheme="minorHAnsi" w:hAnsiTheme="minorHAnsi" w:cstheme="minorHAnsi"/>
          <w:sz w:val="24"/>
          <w:szCs w:val="24"/>
        </w:rPr>
        <w:t>1.7 Pogoji za priznanje sposobnosti</w:t>
      </w:r>
      <w:bookmarkEnd w:id="9"/>
      <w:r w:rsidRPr="00D743B3">
        <w:rPr>
          <w:rFonts w:asciiTheme="minorHAnsi" w:hAnsiTheme="minorHAnsi" w:cstheme="minorHAnsi"/>
          <w:sz w:val="24"/>
          <w:szCs w:val="24"/>
        </w:rPr>
        <w:t xml:space="preserve"> </w:t>
      </w:r>
    </w:p>
    <w:p w14:paraId="756E6F71" w14:textId="77777777" w:rsidR="001405AE" w:rsidRPr="00D743B3"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7. člen</w:t>
      </w:r>
    </w:p>
    <w:p w14:paraId="6FD12F1F"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b/>
          <w:sz w:val="24"/>
          <w:szCs w:val="24"/>
        </w:rPr>
        <w:t>RAZLOGI ZA IZKLJUČITEV</w:t>
      </w:r>
    </w:p>
    <w:p w14:paraId="584D3DB4" w14:textId="77777777" w:rsidR="001405AE" w:rsidRPr="00D743B3"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Neobstoj izključitvenih razlogov ponudnik dokazuje z izpolnjenim ESPD obrazcem. </w:t>
      </w:r>
    </w:p>
    <w:p w14:paraId="4E8F1B24" w14:textId="77777777" w:rsidR="001405AE" w:rsidRPr="00D743B3"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D743B3" w:rsidRDefault="001405AE">
      <w:pPr>
        <w:autoSpaceDE w:val="0"/>
        <w:rPr>
          <w:rFonts w:asciiTheme="minorHAnsi" w:hAnsiTheme="minorHAnsi" w:cstheme="minorHAnsi"/>
          <w:sz w:val="24"/>
          <w:szCs w:val="24"/>
        </w:rPr>
      </w:pPr>
    </w:p>
    <w:p w14:paraId="24F0724C" w14:textId="51CBE52B"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ESPD gospodarski subjekt uvozi od naročnika, ga izpolni na spletni strani </w:t>
      </w:r>
      <w:hyperlink r:id="rId24" w:history="1">
        <w:r w:rsidR="00A1693D" w:rsidRPr="00D743B3">
          <w:rPr>
            <w:rStyle w:val="Hiperpovezava"/>
            <w:rFonts w:asciiTheme="minorHAnsi" w:hAnsiTheme="minorHAnsi" w:cstheme="minorHAnsi"/>
            <w:sz w:val="24"/>
            <w:szCs w:val="24"/>
          </w:rPr>
          <w:t>https://ejn.gov.si/espd/</w:t>
        </w:r>
      </w:hyperlink>
      <w:r w:rsidR="00A1693D" w:rsidRPr="00D743B3">
        <w:rPr>
          <w:rFonts w:asciiTheme="minorHAnsi" w:hAnsiTheme="minorHAnsi" w:cstheme="minorHAnsi"/>
          <w:sz w:val="24"/>
          <w:szCs w:val="24"/>
        </w:rPr>
        <w:t xml:space="preserve"> </w:t>
      </w:r>
      <w:r w:rsidRPr="00D743B3">
        <w:rPr>
          <w:rFonts w:asciiTheme="minorHAnsi" w:hAnsiTheme="minorHAnsi" w:cstheme="minorHAnsi"/>
          <w:sz w:val="24"/>
          <w:szCs w:val="24"/>
        </w:rPr>
        <w:t xml:space="preserve">ter ga v elektronski obliki predloži v ponudbi. </w:t>
      </w:r>
    </w:p>
    <w:p w14:paraId="375D9E0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3690384" w14:textId="77777777" w:rsidR="0095032B" w:rsidRPr="00D743B3" w:rsidRDefault="0095032B" w:rsidP="00F42738">
      <w:pPr>
        <w:widowControl w:val="0"/>
        <w:spacing w:line="266" w:lineRule="exact"/>
        <w:jc w:val="both"/>
        <w:rPr>
          <w:rFonts w:asciiTheme="minorHAnsi" w:hAnsiTheme="minorHAnsi" w:cstheme="minorHAnsi"/>
          <w:i/>
          <w:sz w:val="24"/>
          <w:szCs w:val="24"/>
        </w:rPr>
      </w:pPr>
    </w:p>
    <w:p w14:paraId="5EB89C8B"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USTREZNOST ZA OPRAVLJANJE POKLICNE DEJAVNOSTI</w:t>
      </w:r>
    </w:p>
    <w:p w14:paraId="060E927C" w14:textId="77777777" w:rsidR="0095032B" w:rsidRPr="00D743B3" w:rsidRDefault="0095032B" w:rsidP="0095032B">
      <w:pPr>
        <w:widowControl w:val="0"/>
        <w:spacing w:line="266" w:lineRule="exact"/>
        <w:ind w:left="567"/>
        <w:jc w:val="both"/>
        <w:rPr>
          <w:rFonts w:asciiTheme="minorHAnsi" w:hAnsiTheme="minorHAnsi" w:cstheme="minorHAnsi"/>
          <w:sz w:val="24"/>
          <w:szCs w:val="24"/>
        </w:rPr>
      </w:pPr>
    </w:p>
    <w:p w14:paraId="5BE1C5DC"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7F708141"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43991E26" w14:textId="242B8F6A" w:rsidR="00D6742D" w:rsidRPr="00D743B3" w:rsidRDefault="00360410" w:rsidP="00D6742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2E6B688E" w14:textId="77777777" w:rsidR="00360410" w:rsidRDefault="00360410" w:rsidP="00360410">
      <w:pPr>
        <w:widowControl w:val="0"/>
        <w:spacing w:line="266" w:lineRule="exact"/>
        <w:jc w:val="both"/>
        <w:rPr>
          <w:rFonts w:asciiTheme="minorHAnsi" w:hAnsiTheme="minorHAnsi" w:cstheme="minorHAnsi"/>
          <w:i/>
          <w:sz w:val="24"/>
          <w:szCs w:val="24"/>
        </w:rPr>
      </w:pPr>
    </w:p>
    <w:p w14:paraId="6996E3CE" w14:textId="77777777" w:rsidR="00360410"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763ED1C3" w14:textId="77777777" w:rsidR="00D6742D" w:rsidRDefault="00D6742D" w:rsidP="00360410">
      <w:pPr>
        <w:widowControl w:val="0"/>
        <w:spacing w:line="266" w:lineRule="exact"/>
        <w:ind w:left="567"/>
        <w:jc w:val="both"/>
        <w:rPr>
          <w:rFonts w:asciiTheme="minorHAnsi" w:hAnsiTheme="minorHAnsi" w:cstheme="minorHAnsi"/>
          <w:i/>
          <w:sz w:val="24"/>
          <w:szCs w:val="24"/>
        </w:rPr>
      </w:pPr>
    </w:p>
    <w:p w14:paraId="63DF0CB9" w14:textId="7A54FD4D" w:rsidR="00D6742D" w:rsidRPr="00D6742D" w:rsidRDefault="00D6742D" w:rsidP="00360410">
      <w:pPr>
        <w:widowControl w:val="0"/>
        <w:spacing w:line="266" w:lineRule="exact"/>
        <w:ind w:left="567"/>
        <w:jc w:val="both"/>
        <w:rPr>
          <w:rFonts w:asciiTheme="minorHAnsi" w:hAnsiTheme="minorHAnsi" w:cstheme="minorHAnsi"/>
          <w:i/>
          <w:sz w:val="24"/>
          <w:szCs w:val="24"/>
        </w:rPr>
      </w:pPr>
      <w:r w:rsidRPr="00D6742D">
        <w:rPr>
          <w:sz w:val="24"/>
          <w:szCs w:val="24"/>
        </w:rPr>
        <w:t xml:space="preserve">Namesto OBR-2 lahko gospodarski subjekt predloži </w:t>
      </w:r>
      <w:r w:rsidRPr="00D6742D">
        <w:rPr>
          <w:sz w:val="24"/>
          <w:szCs w:val="24"/>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w:t>
      </w:r>
      <w:r w:rsidRPr="00D6742D">
        <w:rPr>
          <w:sz w:val="24"/>
          <w:szCs w:val="24"/>
        </w:rPr>
        <w:t>.</w:t>
      </w:r>
    </w:p>
    <w:p w14:paraId="5CAE35F8"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225946A9" w14:textId="2D30D548" w:rsidR="00360410"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na dan </w:t>
      </w:r>
      <w:r>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Pr>
          <w:rFonts w:asciiTheme="minorHAnsi" w:hAnsiTheme="minorHAnsi" w:cstheme="minorHAnsi"/>
          <w:b/>
          <w:sz w:val="24"/>
          <w:szCs w:val="24"/>
        </w:rPr>
        <w:t>o</w:t>
      </w:r>
      <w:r w:rsidRPr="00D743B3">
        <w:rPr>
          <w:rFonts w:asciiTheme="minorHAnsi" w:hAnsiTheme="minorHAnsi" w:cstheme="minorHAnsi"/>
          <w:b/>
          <w:sz w:val="24"/>
          <w:szCs w:val="24"/>
        </w:rPr>
        <w:t xml:space="preserv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w:t>
      </w:r>
      <w:r w:rsidR="001F6282">
        <w:rPr>
          <w:rFonts w:asciiTheme="minorHAnsi" w:hAnsiTheme="minorHAnsi" w:cstheme="minorHAnsi"/>
          <w:b/>
          <w:sz w:val="24"/>
          <w:szCs w:val="24"/>
        </w:rPr>
        <w:t xml:space="preserve">dan </w:t>
      </w:r>
      <w:r>
        <w:rPr>
          <w:rFonts w:asciiTheme="minorHAnsi" w:hAnsiTheme="minorHAnsi" w:cstheme="minorHAnsi"/>
          <w:b/>
          <w:sz w:val="24"/>
          <w:szCs w:val="24"/>
        </w:rPr>
        <w:t xml:space="preserve">roka za </w:t>
      </w:r>
      <w:r w:rsidRPr="00D743B3">
        <w:rPr>
          <w:rFonts w:asciiTheme="minorHAnsi" w:hAnsiTheme="minorHAnsi" w:cstheme="minorHAnsi"/>
          <w:b/>
          <w:sz w:val="24"/>
          <w:szCs w:val="24"/>
        </w:rPr>
        <w:t>oddaj</w:t>
      </w:r>
      <w:r>
        <w:rPr>
          <w:rFonts w:asciiTheme="minorHAnsi" w:hAnsiTheme="minorHAnsi" w:cstheme="minorHAnsi"/>
          <w:b/>
          <w:sz w:val="24"/>
          <w:szCs w:val="24"/>
        </w:rPr>
        <w:t>o</w:t>
      </w:r>
      <w:r w:rsidRPr="00D743B3">
        <w:rPr>
          <w:rFonts w:asciiTheme="minorHAnsi" w:hAnsiTheme="minorHAnsi" w:cstheme="minorHAnsi"/>
          <w:b/>
          <w:sz w:val="24"/>
          <w:szCs w:val="24"/>
        </w:rPr>
        <w:t xml:space="preserve"> ponudbe znaša 50 ali več EUR. </w:t>
      </w:r>
    </w:p>
    <w:p w14:paraId="55F87385" w14:textId="5BA7910A" w:rsidR="00360410" w:rsidRPr="00043F4C" w:rsidRDefault="00360410" w:rsidP="00360410">
      <w:pPr>
        <w:widowControl w:val="0"/>
        <w:suppressAutoHyphens w:val="0"/>
        <w:spacing w:line="266" w:lineRule="exact"/>
        <w:ind w:left="567"/>
        <w:jc w:val="both"/>
        <w:rPr>
          <w:rFonts w:asciiTheme="minorHAnsi" w:hAnsiTheme="minorHAnsi" w:cstheme="minorHAnsi"/>
          <w:b/>
          <w:sz w:val="24"/>
          <w:szCs w:val="24"/>
        </w:rPr>
      </w:pPr>
      <w:r w:rsidRPr="00043F4C">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1F6282">
        <w:rPr>
          <w:rFonts w:asciiTheme="minorHAnsi" w:hAnsiTheme="minorHAnsi" w:cstheme="minorHAnsi"/>
          <w:b/>
          <w:sz w:val="24"/>
          <w:szCs w:val="24"/>
        </w:rPr>
        <w:t>do</w:t>
      </w:r>
      <w:r>
        <w:rPr>
          <w:rFonts w:asciiTheme="minorHAnsi" w:hAnsiTheme="minorHAnsi" w:cstheme="minorHAnsi"/>
          <w:b/>
          <w:sz w:val="24"/>
          <w:szCs w:val="24"/>
        </w:rPr>
        <w:t xml:space="preserve"> roka za oddajo</w:t>
      </w:r>
      <w:r w:rsidRPr="00043F4C">
        <w:rPr>
          <w:rFonts w:asciiTheme="minorHAnsi" w:hAnsiTheme="minorHAnsi" w:cstheme="minorHAnsi"/>
          <w:b/>
          <w:sz w:val="24"/>
          <w:szCs w:val="24"/>
        </w:rPr>
        <w:t xml:space="preserve"> ponudbe.</w:t>
      </w:r>
    </w:p>
    <w:p w14:paraId="3774A303"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109E80EF"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2BC5184F" w14:textId="77777777" w:rsidR="00360410" w:rsidRDefault="00360410" w:rsidP="00360410">
      <w:pPr>
        <w:widowControl w:val="0"/>
        <w:spacing w:line="266" w:lineRule="exact"/>
        <w:jc w:val="both"/>
        <w:rPr>
          <w:rFonts w:asciiTheme="minorHAnsi" w:hAnsiTheme="minorHAnsi" w:cstheme="minorHAnsi"/>
          <w:i/>
          <w:sz w:val="24"/>
          <w:szCs w:val="24"/>
        </w:rPr>
      </w:pPr>
    </w:p>
    <w:p w14:paraId="43424D1D"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61953723"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34711F3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72C86C15" w14:textId="77777777" w:rsidR="00360410" w:rsidRPr="00D743B3" w:rsidRDefault="00360410" w:rsidP="00360410">
      <w:pPr>
        <w:widowControl w:val="0"/>
        <w:spacing w:line="266" w:lineRule="exact"/>
        <w:jc w:val="both"/>
        <w:rPr>
          <w:rFonts w:asciiTheme="minorHAnsi" w:hAnsiTheme="minorHAnsi" w:cstheme="minorHAnsi"/>
          <w:b/>
          <w:sz w:val="24"/>
          <w:szCs w:val="24"/>
        </w:rPr>
      </w:pPr>
    </w:p>
    <w:p w14:paraId="0DE74450"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7C346D14" w14:textId="77777777" w:rsidR="00360410" w:rsidRDefault="00360410" w:rsidP="00360410">
      <w:pPr>
        <w:widowControl w:val="0"/>
        <w:spacing w:line="266" w:lineRule="exact"/>
        <w:jc w:val="both"/>
        <w:rPr>
          <w:rFonts w:asciiTheme="minorHAnsi" w:hAnsiTheme="minorHAnsi" w:cstheme="minorHAnsi"/>
          <w:i/>
          <w:sz w:val="24"/>
          <w:szCs w:val="24"/>
        </w:rPr>
      </w:pPr>
    </w:p>
    <w:p w14:paraId="0249851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598286C2"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7F78B969"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556DE86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747AA464"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p>
    <w:p w14:paraId="200187C4"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in podpisanega ESPD</w:t>
      </w:r>
      <w:r>
        <w:rPr>
          <w:rFonts w:asciiTheme="minorHAnsi" w:hAnsiTheme="minorHAnsi" w:cstheme="minorHAnsi"/>
          <w:i/>
          <w:sz w:val="24"/>
          <w:szCs w:val="24"/>
        </w:rPr>
        <w:t xml:space="preserve"> in OBR-2 obrazca.</w:t>
      </w:r>
    </w:p>
    <w:p w14:paraId="75C2325B" w14:textId="77777777" w:rsidR="00360410" w:rsidRDefault="00360410" w:rsidP="00360410">
      <w:pPr>
        <w:widowControl w:val="0"/>
        <w:spacing w:line="266" w:lineRule="exact"/>
        <w:jc w:val="both"/>
        <w:rPr>
          <w:rFonts w:asciiTheme="minorHAnsi" w:hAnsiTheme="minorHAnsi" w:cstheme="minorHAnsi"/>
          <w:i/>
          <w:sz w:val="24"/>
          <w:szCs w:val="24"/>
        </w:rPr>
      </w:pPr>
    </w:p>
    <w:p w14:paraId="3612CA3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 xml:space="preserve">Naročnik </w:t>
      </w:r>
      <w:r>
        <w:rPr>
          <w:rFonts w:asciiTheme="minorHAnsi" w:hAnsiTheme="minorHAnsi" w:cstheme="minorHAnsi"/>
          <w:i/>
          <w:sz w:val="24"/>
          <w:szCs w:val="24"/>
        </w:rPr>
        <w:t>bo</w:t>
      </w:r>
      <w:r w:rsidRPr="00D743B3">
        <w:rPr>
          <w:rFonts w:asciiTheme="minorHAnsi" w:hAnsiTheme="minorHAnsi" w:cstheme="minorHAnsi"/>
          <w:i/>
          <w:sz w:val="24"/>
          <w:szCs w:val="24"/>
        </w:rPr>
        <w:t xml:space="preserve"> izpolnjevanje omenjenega pogoja preveril z aplikacijo e-Dosje oz. v uradnih registrih in evidencah.</w:t>
      </w:r>
    </w:p>
    <w:p w14:paraId="09E37A78"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76DDF7B3" w14:textId="77777777" w:rsidR="00360410" w:rsidRDefault="00360410" w:rsidP="00360410">
      <w:pPr>
        <w:widowControl w:val="0"/>
        <w:spacing w:line="266" w:lineRule="exact"/>
        <w:ind w:left="567"/>
        <w:jc w:val="both"/>
        <w:rPr>
          <w:rFonts w:asciiTheme="minorHAnsi" w:hAnsiTheme="minorHAnsi" w:cstheme="minorHAnsi"/>
          <w:sz w:val="24"/>
          <w:szCs w:val="24"/>
        </w:rPr>
      </w:pPr>
      <w:r w:rsidRPr="0065596F">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Pr>
          <w:rFonts w:asciiTheme="minorHAnsi" w:hAnsiTheme="minorHAnsi" w:cstheme="minorHAnsi"/>
          <w:sz w:val="24"/>
          <w:szCs w:val="24"/>
        </w:rPr>
        <w:t>.</w:t>
      </w:r>
    </w:p>
    <w:p w14:paraId="25851A6B" w14:textId="77777777" w:rsidR="00360410" w:rsidRDefault="00360410" w:rsidP="00360410">
      <w:pPr>
        <w:widowControl w:val="0"/>
        <w:spacing w:line="266" w:lineRule="exact"/>
        <w:ind w:left="567"/>
        <w:jc w:val="both"/>
        <w:rPr>
          <w:rFonts w:asciiTheme="minorHAnsi" w:hAnsiTheme="minorHAnsi" w:cstheme="minorHAnsi"/>
          <w:sz w:val="24"/>
          <w:szCs w:val="24"/>
        </w:rPr>
      </w:pPr>
    </w:p>
    <w:p w14:paraId="154DFE7E" w14:textId="77777777" w:rsidR="00360410" w:rsidRPr="00D743B3" w:rsidRDefault="00360410" w:rsidP="00360410">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je registriran za opravljanje dejavnosti, ki je predmet tega javnega naročila.</w:t>
      </w:r>
    </w:p>
    <w:p w14:paraId="6C28DF11" w14:textId="77777777" w:rsidR="00360410" w:rsidRPr="00D743B3" w:rsidRDefault="00360410" w:rsidP="00360410">
      <w:pPr>
        <w:widowControl w:val="0"/>
        <w:spacing w:line="266" w:lineRule="exact"/>
        <w:ind w:left="567"/>
        <w:jc w:val="both"/>
        <w:rPr>
          <w:rFonts w:asciiTheme="minorHAnsi" w:hAnsiTheme="minorHAnsi" w:cstheme="minorHAnsi"/>
          <w:b/>
          <w:sz w:val="24"/>
          <w:szCs w:val="24"/>
        </w:rPr>
      </w:pPr>
    </w:p>
    <w:p w14:paraId="77029153"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388E0AA0"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3C3A5E23" w14:textId="77777777" w:rsidR="00360410" w:rsidRPr="00D743B3" w:rsidRDefault="00360410" w:rsidP="00360410">
      <w:pPr>
        <w:widowControl w:val="0"/>
        <w:spacing w:line="266" w:lineRule="exact"/>
        <w:jc w:val="both"/>
        <w:rPr>
          <w:rFonts w:asciiTheme="minorHAnsi" w:hAnsiTheme="minorHAnsi" w:cstheme="minorHAnsi"/>
          <w:sz w:val="24"/>
          <w:szCs w:val="24"/>
        </w:rPr>
      </w:pPr>
    </w:p>
    <w:p w14:paraId="263A3F88"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23A3FD94"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p>
    <w:p w14:paraId="6543E0F1" w14:textId="77777777" w:rsidR="00360410" w:rsidRPr="00D743B3" w:rsidRDefault="00360410" w:rsidP="00360410">
      <w:pPr>
        <w:widowControl w:val="0"/>
        <w:spacing w:line="266" w:lineRule="exact"/>
        <w:ind w:left="567"/>
        <w:jc w:val="both"/>
        <w:rPr>
          <w:rFonts w:asciiTheme="minorHAnsi" w:hAnsiTheme="minorHAnsi" w:cstheme="minorHAnsi"/>
          <w:i/>
          <w:sz w:val="24"/>
          <w:szCs w:val="24"/>
        </w:rPr>
      </w:pPr>
      <w:r w:rsidRPr="00D743B3">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ali drugo ustrezno dokazilo, ki izkazuje vsebino izjave).</w:t>
      </w:r>
    </w:p>
    <w:p w14:paraId="78197702" w14:textId="77777777" w:rsidR="00360410" w:rsidRPr="00D743B3" w:rsidRDefault="00360410" w:rsidP="00360410">
      <w:pPr>
        <w:widowControl w:val="0"/>
        <w:spacing w:line="266" w:lineRule="exact"/>
        <w:jc w:val="both"/>
        <w:rPr>
          <w:rFonts w:asciiTheme="minorHAnsi" w:hAnsiTheme="minorHAnsi" w:cstheme="minorHAnsi"/>
          <w:i/>
          <w:sz w:val="24"/>
          <w:szCs w:val="24"/>
        </w:rPr>
      </w:pPr>
    </w:p>
    <w:p w14:paraId="3348183A" w14:textId="6FD64168" w:rsidR="00FD3FAD" w:rsidRPr="00D743B3" w:rsidRDefault="00360410" w:rsidP="00FD3FAD">
      <w:pPr>
        <w:pStyle w:val="Default"/>
        <w:ind w:left="567"/>
        <w:jc w:val="both"/>
        <w:rPr>
          <w:rFonts w:asciiTheme="minorHAnsi" w:hAnsiTheme="minorHAnsi" w:cstheme="minorHAnsi"/>
          <w:color w:val="auto"/>
        </w:rPr>
      </w:pPr>
      <w:r w:rsidRPr="00D743B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498B730" w14:textId="77777777" w:rsidR="00360410" w:rsidRPr="0065596F" w:rsidRDefault="00360410" w:rsidP="00360410">
      <w:pPr>
        <w:widowControl w:val="0"/>
        <w:spacing w:line="266" w:lineRule="exact"/>
        <w:ind w:left="567"/>
        <w:jc w:val="both"/>
        <w:rPr>
          <w:rFonts w:asciiTheme="minorHAnsi" w:hAnsiTheme="minorHAnsi" w:cstheme="minorHAnsi"/>
          <w:sz w:val="24"/>
          <w:szCs w:val="24"/>
        </w:rPr>
      </w:pPr>
    </w:p>
    <w:p w14:paraId="5549845B" w14:textId="77777777" w:rsidR="00C02D86" w:rsidRPr="00D743B3" w:rsidRDefault="00C02D86" w:rsidP="0095032B">
      <w:pPr>
        <w:pStyle w:val="Default"/>
        <w:ind w:left="567"/>
        <w:jc w:val="both"/>
        <w:rPr>
          <w:rFonts w:asciiTheme="minorHAnsi" w:hAnsiTheme="minorHAnsi" w:cstheme="minorHAnsi"/>
          <w:color w:val="auto"/>
        </w:rPr>
      </w:pPr>
    </w:p>
    <w:p w14:paraId="1B2F0704" w14:textId="77777777" w:rsidR="00731489" w:rsidRPr="00D743B3"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Če je ponudnik:</w:t>
      </w:r>
    </w:p>
    <w:p w14:paraId="762CF765" w14:textId="77777777" w:rsidR="00731489" w:rsidRPr="00D743B3"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lang w:eastAsia="en-US"/>
        </w:rPr>
        <w:t>-</w:t>
      </w:r>
      <w:r w:rsidRPr="00D743B3">
        <w:rPr>
          <w:rFonts w:asciiTheme="minorHAnsi" w:eastAsiaTheme="minorHAnsi" w:hAnsiTheme="minorHAnsi" w:cstheme="minorHAnsi"/>
          <w:lang w:eastAsia="en-US"/>
        </w:rPr>
        <w:tab/>
      </w:r>
      <w:r w:rsidRPr="00D743B3">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D743B3">
        <w:rPr>
          <w:rFonts w:asciiTheme="minorHAnsi" w:eastAsiaTheme="minorHAnsi" w:hAnsiTheme="minorHAnsi" w:cstheme="minorHAnsi"/>
          <w:sz w:val="24"/>
          <w:szCs w:val="24"/>
          <w:lang w:eastAsia="en-US"/>
        </w:rPr>
        <w:t>-</w:t>
      </w:r>
      <w:r w:rsidRPr="00D743B3">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D743B3"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D743B3">
        <w:rPr>
          <w:rFonts w:asciiTheme="minorHAnsi" w:hAnsiTheme="minorHAnsi" w:cstheme="minorHAnsi"/>
          <w:sz w:val="24"/>
          <w:szCs w:val="24"/>
          <w:vertAlign w:val="superscript"/>
        </w:rPr>
        <w:footnoteReference w:id="2"/>
      </w:r>
    </w:p>
    <w:p w14:paraId="77986E18" w14:textId="77777777" w:rsidR="00731489" w:rsidRPr="00D743B3" w:rsidRDefault="00731489" w:rsidP="00731489">
      <w:pPr>
        <w:widowControl w:val="0"/>
        <w:spacing w:line="266" w:lineRule="exact"/>
        <w:ind w:left="567"/>
        <w:jc w:val="both"/>
        <w:rPr>
          <w:rFonts w:asciiTheme="minorHAnsi" w:hAnsiTheme="minorHAnsi" w:cstheme="minorHAnsi"/>
          <w:sz w:val="24"/>
          <w:szCs w:val="24"/>
        </w:rPr>
      </w:pPr>
    </w:p>
    <w:p w14:paraId="44B4B2FD" w14:textId="7FEE8270" w:rsidR="006E6DFD" w:rsidRPr="005F775A" w:rsidRDefault="00360410" w:rsidP="006E6DFD">
      <w:pPr>
        <w:widowControl w:val="0"/>
        <w:spacing w:line="266" w:lineRule="exact"/>
        <w:ind w:left="567"/>
        <w:jc w:val="both"/>
        <w:rPr>
          <w:rFonts w:asciiTheme="minorHAnsi" w:hAnsiTheme="minorHAnsi" w:cstheme="minorHAnsi"/>
          <w:i/>
          <w:sz w:val="24"/>
          <w:szCs w:val="24"/>
        </w:rPr>
      </w:pPr>
      <w:r w:rsidRPr="005F775A">
        <w:rPr>
          <w:rFonts w:asciiTheme="minorHAnsi" w:hAnsiTheme="minorHAnsi" w:cstheme="minorHAnsi"/>
          <w:i/>
          <w:sz w:val="24"/>
          <w:szCs w:val="24"/>
        </w:rPr>
        <w:t>Gospodarski subjekt potrdi izpolnjevanje tega pogoja s predložitvijo ESPD obrazca</w:t>
      </w:r>
      <w:r w:rsidR="006E6DFD" w:rsidRPr="005F775A">
        <w:rPr>
          <w:rFonts w:asciiTheme="minorHAnsi" w:hAnsiTheme="minorHAnsi" w:cstheme="minorHAnsi"/>
          <w:i/>
          <w:sz w:val="24"/>
          <w:szCs w:val="24"/>
        </w:rPr>
        <w:t xml:space="preserve"> in izpolnjenim obrazcem Izjave gospodarskega subjekta (OBR-7).</w:t>
      </w:r>
    </w:p>
    <w:p w14:paraId="152D861E" w14:textId="77777777" w:rsidR="001405AE" w:rsidRDefault="001405AE">
      <w:pPr>
        <w:widowControl w:val="0"/>
        <w:spacing w:line="266" w:lineRule="exact"/>
        <w:jc w:val="both"/>
        <w:rPr>
          <w:rFonts w:asciiTheme="minorHAnsi" w:hAnsiTheme="minorHAnsi" w:cstheme="minorHAnsi"/>
          <w:i/>
          <w:sz w:val="24"/>
          <w:szCs w:val="24"/>
        </w:rPr>
      </w:pPr>
    </w:p>
    <w:p w14:paraId="11A36A29" w14:textId="77777777" w:rsidR="00CD6214" w:rsidRPr="00D743B3" w:rsidRDefault="00CD6214">
      <w:pPr>
        <w:widowControl w:val="0"/>
        <w:spacing w:line="266" w:lineRule="exact"/>
        <w:ind w:left="567"/>
        <w:jc w:val="both"/>
        <w:rPr>
          <w:rFonts w:asciiTheme="minorHAnsi" w:hAnsiTheme="minorHAnsi" w:cstheme="minorHAnsi"/>
          <w:sz w:val="24"/>
          <w:szCs w:val="24"/>
        </w:rPr>
      </w:pPr>
    </w:p>
    <w:p w14:paraId="37B70EEA" w14:textId="3608FB74" w:rsidR="001405AE" w:rsidRPr="00D743B3" w:rsidRDefault="001405AE">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b/>
          <w:sz w:val="24"/>
          <w:szCs w:val="24"/>
        </w:rPr>
        <w:t>TEHNIČNA IN STROKOVNA SPOSOBNOST</w:t>
      </w:r>
    </w:p>
    <w:p w14:paraId="04C3F670"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4BEB7665" w14:textId="334752E5" w:rsidR="00FD3FAD" w:rsidRPr="00F42738" w:rsidRDefault="00FD3FAD" w:rsidP="00FD3FAD">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F42738">
        <w:rPr>
          <w:rFonts w:asciiTheme="minorHAnsi" w:hAnsiTheme="minorHAnsi" w:cstheme="minorHAnsi"/>
          <w:b/>
          <w:sz w:val="24"/>
          <w:szCs w:val="24"/>
        </w:rPr>
        <w:t>Gospodarski subjekt razpolaga s potrdilom za opravljanje dejavnosti varstva okolja v skladu z zakonom, ki ureja varstvo okolja.</w:t>
      </w:r>
    </w:p>
    <w:p w14:paraId="2329ED6A" w14:textId="77777777" w:rsidR="00FD3FAD" w:rsidRPr="00F42738" w:rsidRDefault="00FD3FAD" w:rsidP="00FD3FAD">
      <w:pPr>
        <w:pStyle w:val="Default"/>
        <w:ind w:left="567"/>
        <w:jc w:val="both"/>
        <w:rPr>
          <w:rFonts w:asciiTheme="minorHAnsi" w:hAnsiTheme="minorHAnsi" w:cstheme="minorHAnsi"/>
          <w:color w:val="auto"/>
        </w:rPr>
      </w:pPr>
    </w:p>
    <w:p w14:paraId="1A85C47E" w14:textId="77777777" w:rsidR="00FD3FAD" w:rsidRPr="00F42738" w:rsidRDefault="00FD3FAD" w:rsidP="00FD3FAD">
      <w:pPr>
        <w:pStyle w:val="Default"/>
        <w:ind w:left="567"/>
        <w:jc w:val="both"/>
        <w:rPr>
          <w:rFonts w:asciiTheme="minorHAnsi" w:hAnsiTheme="minorHAnsi" w:cstheme="minorHAnsi"/>
          <w:color w:val="auto"/>
        </w:rPr>
      </w:pPr>
      <w:r w:rsidRPr="00F42738">
        <w:rPr>
          <w:rFonts w:asciiTheme="minorHAnsi" w:hAnsiTheme="minorHAnsi" w:cstheme="minorHAnsi"/>
          <w:color w:val="auto"/>
        </w:rPr>
        <w:t>Gospodarski subjekt mora biti registriran na Ministrstvu za okolje in prostor  Republike Slovenije, Agenciji Republike Slovenije za okolje (ARSO) kot:</w:t>
      </w:r>
    </w:p>
    <w:p w14:paraId="18CFC61B" w14:textId="77777777" w:rsidR="00FD3FAD" w:rsidRPr="00F42738" w:rsidRDefault="00FD3FAD" w:rsidP="00FD3FAD">
      <w:pPr>
        <w:pStyle w:val="Default"/>
        <w:ind w:left="567"/>
        <w:jc w:val="both"/>
        <w:rPr>
          <w:rFonts w:asciiTheme="minorHAnsi" w:eastAsiaTheme="minorHAnsi" w:hAnsiTheme="minorHAnsi" w:cstheme="minorHAnsi"/>
          <w:color w:val="auto"/>
          <w:lang w:eastAsia="en-US"/>
        </w:rPr>
      </w:pPr>
    </w:p>
    <w:p w14:paraId="75EFB35A" w14:textId="77777777" w:rsidR="00FD3FAD" w:rsidRPr="00F42738" w:rsidRDefault="00FD3FAD" w:rsidP="00FD3FAD">
      <w:pPr>
        <w:widowControl w:val="0"/>
        <w:numPr>
          <w:ilvl w:val="0"/>
          <w:numId w:val="33"/>
        </w:numPr>
        <w:suppressAutoHyphens w:val="0"/>
        <w:spacing w:line="266" w:lineRule="exact"/>
        <w:jc w:val="both"/>
        <w:rPr>
          <w:rFonts w:asciiTheme="minorHAnsi" w:eastAsiaTheme="minorHAnsi" w:hAnsiTheme="minorHAnsi" w:cstheme="minorHAnsi"/>
          <w:sz w:val="24"/>
          <w:szCs w:val="24"/>
          <w:lang w:eastAsia="en-US"/>
        </w:rPr>
      </w:pPr>
      <w:r w:rsidRPr="00F42738">
        <w:rPr>
          <w:rFonts w:asciiTheme="minorHAnsi" w:eastAsiaTheme="minorHAnsi" w:hAnsiTheme="minorHAnsi" w:cstheme="minorHAnsi"/>
          <w:sz w:val="24"/>
          <w:szCs w:val="24"/>
          <w:lang w:eastAsia="en-US"/>
        </w:rPr>
        <w:t>prevoznik odpadka,ki je predmet javnega naročila;</w:t>
      </w:r>
    </w:p>
    <w:p w14:paraId="07C070B8" w14:textId="77777777" w:rsidR="00FD3FAD" w:rsidRPr="00F42738" w:rsidRDefault="00FD3FAD" w:rsidP="00FD3FAD">
      <w:pPr>
        <w:widowControl w:val="0"/>
        <w:numPr>
          <w:ilvl w:val="0"/>
          <w:numId w:val="33"/>
        </w:numPr>
        <w:suppressAutoHyphens w:val="0"/>
        <w:spacing w:line="266" w:lineRule="exact"/>
        <w:jc w:val="both"/>
        <w:rPr>
          <w:rFonts w:asciiTheme="minorHAnsi" w:eastAsiaTheme="minorHAnsi" w:hAnsiTheme="minorHAnsi" w:cstheme="minorHAnsi"/>
          <w:sz w:val="24"/>
          <w:szCs w:val="24"/>
          <w:lang w:eastAsia="en-US"/>
        </w:rPr>
      </w:pPr>
      <w:r w:rsidRPr="00F42738">
        <w:rPr>
          <w:rFonts w:asciiTheme="minorHAnsi" w:eastAsiaTheme="minorHAnsi" w:hAnsiTheme="minorHAnsi" w:cstheme="minorHAnsi"/>
          <w:sz w:val="24"/>
          <w:szCs w:val="24"/>
          <w:lang w:eastAsia="en-US"/>
        </w:rPr>
        <w:t>obdelovalec odpadka, ki ima okoljevarstveno dovoljenje za odstranjevanje oz. predelavo odpadka, ki je predmet javnega naročila.</w:t>
      </w:r>
    </w:p>
    <w:p w14:paraId="7CB10168" w14:textId="77777777" w:rsidR="00FD3FAD" w:rsidRPr="00F42738" w:rsidRDefault="00FD3FAD" w:rsidP="00FD3FAD">
      <w:pPr>
        <w:spacing w:line="288" w:lineRule="auto"/>
        <w:ind w:left="284"/>
        <w:jc w:val="both"/>
        <w:rPr>
          <w:rFonts w:asciiTheme="minorHAnsi" w:hAnsiTheme="minorHAnsi" w:cstheme="minorHAnsi"/>
          <w:i/>
        </w:rPr>
      </w:pPr>
      <w:r w:rsidRPr="00F42738">
        <w:rPr>
          <w:rFonts w:asciiTheme="minorHAnsi" w:hAnsiTheme="minorHAnsi" w:cstheme="minorHAnsi"/>
          <w:i/>
        </w:rPr>
        <w:t>.</w:t>
      </w:r>
    </w:p>
    <w:p w14:paraId="2D8FE652" w14:textId="58FAB62A" w:rsidR="00FD3FAD" w:rsidRPr="00BC3126" w:rsidRDefault="00FD3FAD" w:rsidP="00FD3FAD">
      <w:pPr>
        <w:widowControl w:val="0"/>
        <w:spacing w:line="266" w:lineRule="exact"/>
        <w:ind w:left="567"/>
        <w:jc w:val="both"/>
        <w:rPr>
          <w:rFonts w:asciiTheme="minorHAnsi" w:hAnsiTheme="minorHAnsi" w:cstheme="minorHAnsi"/>
          <w:i/>
          <w:sz w:val="24"/>
          <w:szCs w:val="24"/>
        </w:rPr>
      </w:pPr>
      <w:r w:rsidRPr="00F42738">
        <w:rPr>
          <w:rFonts w:asciiTheme="minorHAnsi" w:hAnsiTheme="minorHAnsi" w:cstheme="minorHAnsi"/>
          <w:i/>
          <w:sz w:val="24"/>
          <w:szCs w:val="24"/>
        </w:rPr>
        <w:t>Gospodarski subjekt potrdi izpolnjevanje tega pogoja s predložitvijo ESPD obrazca</w:t>
      </w:r>
      <w:r w:rsidR="0081548D">
        <w:rPr>
          <w:rFonts w:asciiTheme="minorHAnsi" w:hAnsiTheme="minorHAnsi" w:cstheme="minorHAnsi"/>
          <w:i/>
          <w:sz w:val="24"/>
          <w:szCs w:val="24"/>
        </w:rPr>
        <w:t xml:space="preserve"> in</w:t>
      </w:r>
      <w:r w:rsidRPr="00F42738">
        <w:rPr>
          <w:rFonts w:asciiTheme="minorHAnsi" w:hAnsiTheme="minorHAnsi" w:cstheme="minorHAnsi"/>
          <w:i/>
          <w:sz w:val="24"/>
          <w:szCs w:val="24"/>
        </w:rPr>
        <w:t xml:space="preserve"> kopijo veljavnega potrdila o vpisu v evidenco prevoznikov za prevoz odpadka, ki je predmet javnega naročila in </w:t>
      </w:r>
      <w:r w:rsidRPr="00BC3126">
        <w:rPr>
          <w:rFonts w:asciiTheme="minorHAnsi" w:hAnsiTheme="minorHAnsi" w:cstheme="minorHAnsi"/>
          <w:i/>
          <w:sz w:val="24"/>
          <w:szCs w:val="24"/>
        </w:rPr>
        <w:t>ustreznega okoljevarstvenega dovoljenja za izbran postopek predelave</w:t>
      </w:r>
      <w:r w:rsidR="00BC3126">
        <w:rPr>
          <w:rFonts w:asciiTheme="minorHAnsi" w:hAnsiTheme="minorHAnsi" w:cstheme="minorHAnsi"/>
          <w:i/>
          <w:sz w:val="24"/>
          <w:szCs w:val="24"/>
        </w:rPr>
        <w:t xml:space="preserve"> ali odstranjeva</w:t>
      </w:r>
      <w:r w:rsidR="00D929FC">
        <w:rPr>
          <w:rFonts w:asciiTheme="minorHAnsi" w:hAnsiTheme="minorHAnsi" w:cstheme="minorHAnsi"/>
          <w:i/>
          <w:sz w:val="24"/>
          <w:szCs w:val="24"/>
        </w:rPr>
        <w:t>nja</w:t>
      </w:r>
      <w:r w:rsidRPr="00BC3126">
        <w:rPr>
          <w:rFonts w:asciiTheme="minorHAnsi" w:hAnsiTheme="minorHAnsi" w:cstheme="minorHAnsi"/>
          <w:i/>
          <w:sz w:val="24"/>
          <w:szCs w:val="24"/>
        </w:rPr>
        <w:t xml:space="preserve"> (Uredba o odpadkih,</w:t>
      </w:r>
      <w:r w:rsidR="00BC3126" w:rsidRPr="00BC3126">
        <w:rPr>
          <w:rFonts w:asciiTheme="minorHAnsi" w:hAnsiTheme="minorHAnsi" w:cstheme="minorHAnsi"/>
          <w:i/>
          <w:sz w:val="24"/>
          <w:szCs w:val="24"/>
        </w:rPr>
        <w:t xml:space="preserve"> Uradni list RS, št. </w:t>
      </w:r>
      <w:hyperlink r:id="rId25" w:tgtFrame="_blank" w:tooltip="Uredba o odpadkih" w:history="1">
        <w:r w:rsidR="00BC3126" w:rsidRPr="00BC3126">
          <w:rPr>
            <w:rFonts w:asciiTheme="minorHAnsi" w:hAnsiTheme="minorHAnsi" w:cstheme="minorHAnsi"/>
            <w:i/>
            <w:sz w:val="24"/>
            <w:szCs w:val="24"/>
          </w:rPr>
          <w:t>37/15</w:t>
        </w:r>
      </w:hyperlink>
      <w:r w:rsidR="00BC3126" w:rsidRPr="00BC3126">
        <w:rPr>
          <w:rFonts w:asciiTheme="minorHAnsi" w:hAnsiTheme="minorHAnsi" w:cstheme="minorHAnsi"/>
          <w:i/>
          <w:sz w:val="24"/>
          <w:szCs w:val="24"/>
        </w:rPr>
        <w:t xml:space="preserve">, </w:t>
      </w:r>
      <w:hyperlink r:id="rId26" w:tgtFrame="_blank" w:tooltip="Uredba o spremembah in dopolnitvah Uredbe o odpadkih" w:history="1">
        <w:r w:rsidR="00BC3126" w:rsidRPr="00BC3126">
          <w:rPr>
            <w:rFonts w:asciiTheme="minorHAnsi" w:hAnsiTheme="minorHAnsi" w:cstheme="minorHAnsi"/>
            <w:i/>
            <w:sz w:val="24"/>
            <w:szCs w:val="24"/>
          </w:rPr>
          <w:t>69/15</w:t>
        </w:r>
      </w:hyperlink>
      <w:r w:rsidR="00BC3126" w:rsidRPr="00BC3126">
        <w:rPr>
          <w:rFonts w:asciiTheme="minorHAnsi" w:hAnsiTheme="minorHAnsi" w:cstheme="minorHAnsi"/>
          <w:i/>
          <w:sz w:val="24"/>
          <w:szCs w:val="24"/>
        </w:rPr>
        <w:t xml:space="preserve">, </w:t>
      </w:r>
      <w:hyperlink r:id="rId27" w:tgtFrame="_blank" w:tooltip="Uredba o spremembah in dopolnitvah Uredbe o odpadkih" w:history="1">
        <w:r w:rsidR="00BC3126" w:rsidRPr="00BC3126">
          <w:rPr>
            <w:rFonts w:asciiTheme="minorHAnsi" w:hAnsiTheme="minorHAnsi" w:cstheme="minorHAnsi"/>
            <w:i/>
            <w:sz w:val="24"/>
            <w:szCs w:val="24"/>
          </w:rPr>
          <w:t>129/20</w:t>
        </w:r>
      </w:hyperlink>
      <w:r w:rsidR="00BC3126" w:rsidRPr="00BC3126">
        <w:rPr>
          <w:rFonts w:asciiTheme="minorHAnsi" w:hAnsiTheme="minorHAnsi" w:cstheme="minorHAnsi"/>
          <w:i/>
          <w:sz w:val="24"/>
          <w:szCs w:val="24"/>
        </w:rPr>
        <w:t xml:space="preserve">, </w:t>
      </w:r>
      <w:hyperlink r:id="rId28" w:tgtFrame="_blank" w:tooltip="Zakon o varstvu okolja" w:history="1">
        <w:r w:rsidR="00BC3126" w:rsidRPr="00BC3126">
          <w:rPr>
            <w:rFonts w:asciiTheme="minorHAnsi" w:hAnsiTheme="minorHAnsi" w:cstheme="minorHAnsi"/>
            <w:i/>
            <w:sz w:val="24"/>
            <w:szCs w:val="24"/>
          </w:rPr>
          <w:t>44/22</w:t>
        </w:r>
      </w:hyperlink>
      <w:r w:rsidR="00BC3126" w:rsidRPr="00BC3126">
        <w:rPr>
          <w:rFonts w:asciiTheme="minorHAnsi" w:hAnsiTheme="minorHAnsi" w:cstheme="minorHAnsi"/>
          <w:i/>
          <w:sz w:val="24"/>
          <w:szCs w:val="24"/>
        </w:rPr>
        <w:t xml:space="preserve"> – ZVO-2 in </w:t>
      </w:r>
      <w:hyperlink r:id="rId29" w:tgtFrame="_blank" w:tooltip="Uredba o odpadkih" w:history="1">
        <w:r w:rsidR="00BC3126" w:rsidRPr="00BC3126">
          <w:rPr>
            <w:rFonts w:asciiTheme="minorHAnsi" w:hAnsiTheme="minorHAnsi" w:cstheme="minorHAnsi"/>
            <w:i/>
            <w:sz w:val="24"/>
            <w:szCs w:val="24"/>
          </w:rPr>
          <w:t>77/22</w:t>
        </w:r>
      </w:hyperlink>
      <w:r w:rsidRPr="00BC3126">
        <w:rPr>
          <w:rFonts w:asciiTheme="minorHAnsi" w:hAnsiTheme="minorHAnsi" w:cstheme="minorHAnsi"/>
          <w:i/>
          <w:sz w:val="24"/>
          <w:szCs w:val="24"/>
        </w:rPr>
        <w:t>–</w:t>
      </w:r>
      <w:r w:rsidR="00AE5A16">
        <w:rPr>
          <w:rFonts w:asciiTheme="minorHAnsi" w:hAnsiTheme="minorHAnsi" w:cstheme="minorHAnsi"/>
          <w:i/>
          <w:sz w:val="24"/>
          <w:szCs w:val="24"/>
        </w:rPr>
        <w:t xml:space="preserve"> priloga 1 in/ali</w:t>
      </w:r>
      <w:r w:rsidRPr="00BC3126">
        <w:rPr>
          <w:rFonts w:asciiTheme="minorHAnsi" w:hAnsiTheme="minorHAnsi" w:cstheme="minorHAnsi"/>
          <w:i/>
          <w:sz w:val="24"/>
          <w:szCs w:val="24"/>
        </w:rPr>
        <w:t xml:space="preserve"> priloga 2).</w:t>
      </w:r>
    </w:p>
    <w:p w14:paraId="55C9C558" w14:textId="77777777" w:rsidR="00F42738" w:rsidRPr="00F42738" w:rsidRDefault="00F42738" w:rsidP="00FD3FAD">
      <w:pPr>
        <w:widowControl w:val="0"/>
        <w:spacing w:line="266" w:lineRule="exact"/>
        <w:ind w:left="567"/>
        <w:jc w:val="both"/>
        <w:rPr>
          <w:rFonts w:asciiTheme="minorHAnsi" w:hAnsiTheme="minorHAnsi" w:cstheme="minorHAnsi"/>
          <w:i/>
          <w:sz w:val="24"/>
          <w:szCs w:val="24"/>
        </w:rPr>
      </w:pPr>
    </w:p>
    <w:p w14:paraId="5A694192" w14:textId="13055901" w:rsidR="00971351" w:rsidRPr="00D743B3" w:rsidRDefault="00971351" w:rsidP="00971351">
      <w:pPr>
        <w:widowControl w:val="0"/>
        <w:spacing w:line="266" w:lineRule="exact"/>
        <w:jc w:val="both"/>
        <w:rPr>
          <w:rFonts w:asciiTheme="minorHAnsi" w:hAnsiTheme="minorHAnsi" w:cstheme="minorHAnsi"/>
          <w:b/>
          <w:sz w:val="24"/>
          <w:szCs w:val="24"/>
          <w:highlight w:val="yellow"/>
        </w:rPr>
      </w:pPr>
    </w:p>
    <w:p w14:paraId="22E6DDE5" w14:textId="09365832" w:rsidR="00971351" w:rsidRPr="00D743B3" w:rsidRDefault="00971351" w:rsidP="00971351">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Gospodarski subjekt </w:t>
      </w:r>
      <w:r w:rsidR="00FD3FAD">
        <w:rPr>
          <w:rFonts w:asciiTheme="minorHAnsi" w:hAnsiTheme="minorHAnsi" w:cstheme="minorHAnsi"/>
          <w:b/>
          <w:sz w:val="24"/>
          <w:szCs w:val="24"/>
        </w:rPr>
        <w:t xml:space="preserve">je v zadnjih treh letih od roka za oddajo predmetnega javnega naročila </w:t>
      </w:r>
      <w:r w:rsidR="008A6DE6">
        <w:rPr>
          <w:rFonts w:asciiTheme="minorHAnsi" w:hAnsiTheme="minorHAnsi" w:cstheme="minorHAnsi"/>
          <w:b/>
          <w:sz w:val="24"/>
          <w:szCs w:val="24"/>
        </w:rPr>
        <w:t xml:space="preserve">znotraj enega leta za najmanj enega naročnika iz </w:t>
      </w:r>
      <w:r w:rsidR="00FC7819">
        <w:rPr>
          <w:rFonts w:asciiTheme="minorHAnsi" w:hAnsiTheme="minorHAnsi" w:cstheme="minorHAnsi"/>
          <w:b/>
          <w:sz w:val="24"/>
          <w:szCs w:val="24"/>
        </w:rPr>
        <w:t xml:space="preserve">področja </w:t>
      </w:r>
      <w:r w:rsidR="008A6DE6">
        <w:rPr>
          <w:rFonts w:asciiTheme="minorHAnsi" w:hAnsiTheme="minorHAnsi" w:cstheme="minorHAnsi"/>
          <w:b/>
          <w:sz w:val="24"/>
          <w:szCs w:val="24"/>
        </w:rPr>
        <w:t>EU izvedel najmanj eno storitev prevzema</w:t>
      </w:r>
      <w:r w:rsidR="008A6DE6" w:rsidRPr="008A6DE6">
        <w:rPr>
          <w:rFonts w:asciiTheme="minorHAnsi" w:hAnsiTheme="minorHAnsi" w:cstheme="minorHAnsi"/>
          <w:b/>
          <w:sz w:val="24"/>
          <w:szCs w:val="24"/>
        </w:rPr>
        <w:t>, prevoza in obdelave blat</w:t>
      </w:r>
      <w:r w:rsidR="008A6DE6">
        <w:rPr>
          <w:rFonts w:asciiTheme="minorHAnsi" w:hAnsiTheme="minorHAnsi" w:cstheme="minorHAnsi"/>
          <w:b/>
          <w:sz w:val="24"/>
          <w:szCs w:val="24"/>
        </w:rPr>
        <w:t>a</w:t>
      </w:r>
      <w:r w:rsidR="003F0542">
        <w:rPr>
          <w:rFonts w:asciiTheme="minorHAnsi" w:hAnsiTheme="minorHAnsi" w:cstheme="minorHAnsi"/>
          <w:b/>
          <w:sz w:val="24"/>
          <w:szCs w:val="24"/>
        </w:rPr>
        <w:t xml:space="preserve"> iz čistilnih naprav</w:t>
      </w:r>
      <w:r w:rsidR="008A6DE6">
        <w:rPr>
          <w:rFonts w:asciiTheme="minorHAnsi" w:hAnsiTheme="minorHAnsi" w:cstheme="minorHAnsi"/>
          <w:b/>
          <w:sz w:val="24"/>
          <w:szCs w:val="24"/>
        </w:rPr>
        <w:t>, količine najmanj 3000 ton.</w:t>
      </w:r>
    </w:p>
    <w:p w14:paraId="0DDB6E0A" w14:textId="77777777" w:rsidR="00971351" w:rsidRPr="00D743B3" w:rsidRDefault="00971351" w:rsidP="00971351">
      <w:pPr>
        <w:widowControl w:val="0"/>
        <w:spacing w:line="266" w:lineRule="exact"/>
        <w:ind w:left="567"/>
        <w:jc w:val="both"/>
        <w:rPr>
          <w:rFonts w:asciiTheme="minorHAnsi" w:hAnsiTheme="minorHAnsi" w:cstheme="minorHAnsi"/>
          <w:sz w:val="24"/>
          <w:szCs w:val="24"/>
        </w:rPr>
      </w:pPr>
    </w:p>
    <w:p w14:paraId="361932ED" w14:textId="03778879" w:rsidR="00971351" w:rsidRPr="00D743B3" w:rsidRDefault="00360410" w:rsidP="00971351">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71351" w:rsidRPr="00D743B3">
        <w:rPr>
          <w:rFonts w:asciiTheme="minorHAnsi" w:hAnsiTheme="minorHAnsi" w:cstheme="minorHAnsi"/>
          <w:i/>
          <w:sz w:val="24"/>
          <w:szCs w:val="24"/>
        </w:rPr>
        <w:t xml:space="preserve"> potrdi izpolnjevanje tega pogoja z izpolnjenim ESPD obrazcem.</w:t>
      </w:r>
    </w:p>
    <w:p w14:paraId="1346D802" w14:textId="77777777" w:rsidR="008A6DE6" w:rsidRDefault="008A6DE6" w:rsidP="008A6DE6">
      <w:pPr>
        <w:widowControl w:val="0"/>
        <w:spacing w:line="266" w:lineRule="exact"/>
        <w:jc w:val="both"/>
        <w:rPr>
          <w:rFonts w:asciiTheme="minorHAnsi" w:hAnsiTheme="minorHAnsi" w:cstheme="minorHAnsi"/>
          <w:i/>
          <w:sz w:val="24"/>
          <w:szCs w:val="24"/>
        </w:rPr>
      </w:pPr>
    </w:p>
    <w:p w14:paraId="338600A2" w14:textId="66F9ABF6" w:rsidR="00584DEF" w:rsidRPr="000D1049" w:rsidRDefault="00971351" w:rsidP="008A6DE6">
      <w:pPr>
        <w:widowControl w:val="0"/>
        <w:spacing w:line="266" w:lineRule="exact"/>
        <w:ind w:left="567"/>
        <w:jc w:val="both"/>
        <w:rPr>
          <w:rFonts w:asciiTheme="minorHAnsi" w:hAnsiTheme="minorHAnsi" w:cstheme="minorHAnsi"/>
          <w:i/>
          <w:sz w:val="24"/>
          <w:szCs w:val="24"/>
        </w:rPr>
      </w:pPr>
      <w:r w:rsidRPr="000D1049">
        <w:rPr>
          <w:rFonts w:asciiTheme="minorHAnsi" w:hAnsiTheme="minorHAnsi" w:cstheme="minorHAnsi"/>
          <w:i/>
          <w:sz w:val="24"/>
          <w:szCs w:val="24"/>
        </w:rPr>
        <w:t xml:space="preserve">Naročnik lahko naknadno od gospodarskega subjekta zahteva </w:t>
      </w:r>
      <w:r w:rsidR="008A6DE6" w:rsidRPr="000D1049">
        <w:rPr>
          <w:rFonts w:asciiTheme="minorHAnsi" w:hAnsiTheme="minorHAnsi" w:cstheme="minorHAnsi"/>
          <w:i/>
          <w:sz w:val="24"/>
          <w:szCs w:val="24"/>
        </w:rPr>
        <w:t>pogodbo, račune ali druga ustrezna dokazila, s katerimi lahko dokaže izpolnjevanje navedenega pogoja.</w:t>
      </w:r>
    </w:p>
    <w:p w14:paraId="3B2F44B4" w14:textId="77777777" w:rsidR="00FC2CD0" w:rsidRDefault="00FC2CD0" w:rsidP="00877529">
      <w:pPr>
        <w:widowControl w:val="0"/>
        <w:spacing w:line="266" w:lineRule="exact"/>
        <w:jc w:val="both"/>
        <w:rPr>
          <w:rFonts w:asciiTheme="minorHAnsi" w:hAnsiTheme="minorHAnsi" w:cstheme="minorHAnsi"/>
          <w:sz w:val="24"/>
          <w:szCs w:val="24"/>
        </w:rPr>
      </w:pPr>
    </w:p>
    <w:p w14:paraId="6DF2C43F" w14:textId="7290E1B1" w:rsidR="00E26846" w:rsidRPr="00D743B3" w:rsidRDefault="001405AE"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OSTALO</w:t>
      </w:r>
    </w:p>
    <w:p w14:paraId="4D798F9E" w14:textId="4B876FBF"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3E73A713" w14:textId="77777777" w:rsidR="00474C12" w:rsidRPr="00D743B3" w:rsidRDefault="00474C12" w:rsidP="00971351">
      <w:pPr>
        <w:widowControl w:val="0"/>
        <w:numPr>
          <w:ilvl w:val="0"/>
          <w:numId w:val="30"/>
        </w:numPr>
        <w:spacing w:line="266" w:lineRule="exact"/>
        <w:jc w:val="both"/>
        <w:rPr>
          <w:rFonts w:asciiTheme="minorHAnsi" w:hAnsiTheme="minorHAnsi" w:cstheme="minorHAnsi"/>
          <w:b/>
          <w:sz w:val="24"/>
          <w:szCs w:val="24"/>
        </w:rPr>
      </w:pPr>
      <w:r w:rsidRPr="00D743B3">
        <w:rPr>
          <w:rFonts w:asciiTheme="minorHAnsi" w:hAnsiTheme="minorHAnsi" w:cstheme="minorHAnsi"/>
          <w:b/>
          <w:sz w:val="24"/>
          <w:szCs w:val="24"/>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75DD6A6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4A47DDD7" w14:textId="529E421F" w:rsidR="00474C12" w:rsidRPr="00D743B3" w:rsidRDefault="00360410" w:rsidP="00474C1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421654A7" w14:textId="77777777" w:rsidR="00474C12" w:rsidRPr="00D743B3" w:rsidRDefault="00474C12" w:rsidP="00474C12">
      <w:pPr>
        <w:widowControl w:val="0"/>
        <w:spacing w:line="266" w:lineRule="exact"/>
        <w:ind w:left="567"/>
        <w:jc w:val="both"/>
        <w:rPr>
          <w:rFonts w:asciiTheme="minorHAnsi" w:hAnsiTheme="minorHAnsi" w:cstheme="minorHAnsi"/>
          <w:i/>
          <w:sz w:val="24"/>
          <w:szCs w:val="24"/>
        </w:rPr>
      </w:pPr>
    </w:p>
    <w:p w14:paraId="6DBA5272"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r w:rsidRPr="00D743B3">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25D6D9F1" w14:textId="77777777" w:rsidR="00474C12" w:rsidRPr="00D743B3" w:rsidRDefault="00474C12" w:rsidP="00474C12">
      <w:pPr>
        <w:widowControl w:val="0"/>
        <w:spacing w:line="266" w:lineRule="exact"/>
        <w:ind w:left="567"/>
        <w:jc w:val="both"/>
        <w:rPr>
          <w:rFonts w:asciiTheme="minorHAnsi" w:hAnsiTheme="minorHAnsi" w:cstheme="minorHAnsi"/>
          <w:sz w:val="24"/>
          <w:szCs w:val="24"/>
        </w:rPr>
      </w:pPr>
    </w:p>
    <w:p w14:paraId="5AB19E5A" w14:textId="77777777" w:rsidR="00353394" w:rsidRPr="00D743B3" w:rsidRDefault="00353394" w:rsidP="00474C12">
      <w:pPr>
        <w:widowControl w:val="0"/>
        <w:spacing w:line="266" w:lineRule="exact"/>
        <w:jc w:val="both"/>
        <w:rPr>
          <w:rFonts w:asciiTheme="minorHAnsi" w:hAnsiTheme="minorHAnsi" w:cstheme="minorHAnsi"/>
          <w:sz w:val="24"/>
          <w:szCs w:val="24"/>
        </w:rPr>
      </w:pPr>
    </w:p>
    <w:p w14:paraId="6B14BB2F" w14:textId="535C36E4" w:rsidR="00353394" w:rsidRPr="00D743B3" w:rsidRDefault="0035339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D743B3">
        <w:rPr>
          <w:rFonts w:asciiTheme="minorHAnsi" w:hAnsiTheme="minorHAnsi" w:cstheme="minorHAnsi"/>
          <w:b/>
          <w:sz w:val="24"/>
          <w:szCs w:val="24"/>
        </w:rPr>
        <w:t xml:space="preserve"> oz. odstopa od sklenitve pogodbe</w:t>
      </w:r>
      <w:r w:rsidR="00375C2B">
        <w:rPr>
          <w:rFonts w:asciiTheme="minorHAnsi" w:hAnsiTheme="minorHAnsi" w:cstheme="minorHAnsi"/>
          <w:b/>
          <w:sz w:val="24"/>
          <w:szCs w:val="24"/>
        </w:rPr>
        <w:t>/okvirnega sporazuma</w:t>
      </w:r>
      <w:r w:rsidRPr="00D743B3">
        <w:rPr>
          <w:rFonts w:asciiTheme="minorHAnsi" w:hAnsiTheme="minorHAnsi" w:cstheme="minorHAnsi"/>
          <w:b/>
          <w:sz w:val="24"/>
          <w:szCs w:val="24"/>
        </w:rPr>
        <w:t xml:space="preserve"> ne bo zahteval povrnitve nobenih stroškov</w:t>
      </w:r>
      <w:r w:rsidR="00731489" w:rsidRPr="00D743B3">
        <w:rPr>
          <w:rFonts w:asciiTheme="minorHAnsi" w:hAnsiTheme="minorHAnsi" w:cstheme="minorHAnsi"/>
          <w:b/>
          <w:sz w:val="24"/>
          <w:szCs w:val="24"/>
        </w:rPr>
        <w:t>.</w:t>
      </w:r>
    </w:p>
    <w:p w14:paraId="155DE7C6" w14:textId="77777777" w:rsidR="00353394" w:rsidRPr="00D743B3" w:rsidRDefault="00353394">
      <w:pPr>
        <w:widowControl w:val="0"/>
        <w:spacing w:line="266" w:lineRule="exact"/>
        <w:ind w:left="567"/>
        <w:jc w:val="both"/>
        <w:rPr>
          <w:rFonts w:asciiTheme="minorHAnsi" w:hAnsiTheme="minorHAnsi" w:cstheme="minorHAnsi"/>
          <w:sz w:val="24"/>
          <w:szCs w:val="24"/>
        </w:rPr>
      </w:pPr>
    </w:p>
    <w:p w14:paraId="366D4EA1" w14:textId="3F9502EE" w:rsidR="008464CD" w:rsidRDefault="00360410" w:rsidP="008464C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777D31DA" w14:textId="77777777" w:rsidR="00360410" w:rsidRPr="00D743B3" w:rsidRDefault="00360410" w:rsidP="008464CD">
      <w:pPr>
        <w:widowControl w:val="0"/>
        <w:spacing w:line="266" w:lineRule="exact"/>
        <w:ind w:left="567"/>
        <w:jc w:val="both"/>
        <w:rPr>
          <w:rFonts w:asciiTheme="minorHAnsi" w:hAnsiTheme="minorHAnsi" w:cstheme="minorHAnsi"/>
          <w:i/>
          <w:sz w:val="24"/>
          <w:szCs w:val="24"/>
        </w:rPr>
      </w:pPr>
    </w:p>
    <w:p w14:paraId="1A6E34E8" w14:textId="23535D4B" w:rsidR="008464CD" w:rsidRPr="00D743B3" w:rsidRDefault="008464CD" w:rsidP="00971351">
      <w:pPr>
        <w:widowControl w:val="0"/>
        <w:numPr>
          <w:ilvl w:val="0"/>
          <w:numId w:val="30"/>
        </w:numPr>
        <w:spacing w:line="266" w:lineRule="exact"/>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 </w:t>
      </w:r>
      <w:r w:rsidRPr="00D743B3">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del </w:t>
      </w:r>
      <w:r w:rsidR="00375C2B" w:rsidRPr="00D743B3">
        <w:rPr>
          <w:rFonts w:asciiTheme="minorHAnsi" w:hAnsiTheme="minorHAnsi" w:cstheme="minorHAnsi"/>
          <w:b/>
          <w:sz w:val="24"/>
          <w:szCs w:val="24"/>
        </w:rPr>
        <w:t>pogodbe</w:t>
      </w:r>
      <w:r w:rsidR="00375C2B">
        <w:rPr>
          <w:rFonts w:asciiTheme="minorHAnsi" w:hAnsiTheme="minorHAnsi" w:cstheme="minorHAnsi"/>
          <w:b/>
          <w:sz w:val="24"/>
          <w:szCs w:val="24"/>
        </w:rPr>
        <w:t>/okvirnega sporazuma</w:t>
      </w:r>
      <w:r w:rsidRPr="00D743B3">
        <w:rPr>
          <w:rFonts w:asciiTheme="minorHAnsi" w:hAnsiTheme="minorHAnsi" w:cstheme="minorHAnsi"/>
          <w:b/>
          <w:sz w:val="24"/>
          <w:szCs w:val="24"/>
        </w:rPr>
        <w:t>.</w:t>
      </w:r>
    </w:p>
    <w:p w14:paraId="10F06786" w14:textId="77777777" w:rsidR="001405AE" w:rsidRPr="00D743B3" w:rsidRDefault="001405AE">
      <w:pPr>
        <w:widowControl w:val="0"/>
        <w:spacing w:line="266" w:lineRule="exact"/>
        <w:ind w:left="567"/>
        <w:jc w:val="both"/>
        <w:rPr>
          <w:rFonts w:asciiTheme="minorHAnsi" w:hAnsiTheme="minorHAnsi" w:cstheme="minorHAnsi"/>
          <w:sz w:val="24"/>
          <w:szCs w:val="24"/>
        </w:rPr>
      </w:pPr>
    </w:p>
    <w:p w14:paraId="523C80BC" w14:textId="0E35C360" w:rsidR="001405AE" w:rsidRDefault="0036041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5BA6B5A7" w14:textId="77777777" w:rsidR="00360410" w:rsidRPr="00D743B3" w:rsidRDefault="00360410">
      <w:pPr>
        <w:widowControl w:val="0"/>
        <w:spacing w:line="266" w:lineRule="exact"/>
        <w:ind w:left="567"/>
        <w:jc w:val="both"/>
        <w:rPr>
          <w:rFonts w:asciiTheme="minorHAnsi" w:hAnsiTheme="minorHAnsi" w:cstheme="minorHAnsi"/>
          <w:b/>
          <w:i/>
          <w:sz w:val="24"/>
          <w:szCs w:val="24"/>
        </w:rPr>
      </w:pPr>
    </w:p>
    <w:p w14:paraId="76239E43" w14:textId="5104652F"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w:t>
      </w:r>
      <w:r w:rsidR="00775B38" w:rsidRPr="00D743B3">
        <w:rPr>
          <w:rFonts w:asciiTheme="minorHAnsi" w:hAnsiTheme="minorHAnsi" w:cstheme="minorHAnsi"/>
          <w:b/>
          <w:sz w:val="24"/>
          <w:szCs w:val="24"/>
        </w:rPr>
        <w:t>v celoti soglaša z vsebino vzorc</w:t>
      </w:r>
      <w:r w:rsidR="00375C2B">
        <w:rPr>
          <w:rFonts w:asciiTheme="minorHAnsi" w:hAnsiTheme="minorHAnsi" w:cstheme="minorHAnsi"/>
          <w:b/>
          <w:sz w:val="24"/>
          <w:szCs w:val="24"/>
        </w:rPr>
        <w:t>em okvirnega sporazuma</w:t>
      </w:r>
      <w:r w:rsidR="00CD03EA" w:rsidRPr="00D743B3">
        <w:rPr>
          <w:rFonts w:asciiTheme="minorHAnsi" w:hAnsiTheme="minorHAnsi" w:cstheme="minorHAnsi"/>
          <w:b/>
          <w:sz w:val="24"/>
          <w:szCs w:val="24"/>
        </w:rPr>
        <w:t xml:space="preserve"> (OBR-4)</w:t>
      </w:r>
      <w:r w:rsidR="00C70104" w:rsidRPr="00D743B3">
        <w:rPr>
          <w:rFonts w:asciiTheme="minorHAnsi" w:hAnsiTheme="minorHAnsi" w:cstheme="minorHAnsi"/>
          <w:b/>
          <w:sz w:val="24"/>
          <w:szCs w:val="24"/>
        </w:rPr>
        <w:t>:</w:t>
      </w:r>
    </w:p>
    <w:p w14:paraId="4F7B54BE" w14:textId="77777777" w:rsidR="001405AE" w:rsidRPr="00D743B3" w:rsidRDefault="001405AE">
      <w:pPr>
        <w:widowControl w:val="0"/>
        <w:spacing w:line="266" w:lineRule="exact"/>
        <w:ind w:left="567"/>
        <w:jc w:val="both"/>
        <w:rPr>
          <w:rFonts w:asciiTheme="minorHAnsi" w:hAnsiTheme="minorHAnsi" w:cstheme="minorHAnsi"/>
          <w:b/>
          <w:sz w:val="24"/>
          <w:szCs w:val="24"/>
          <w:highlight w:val="red"/>
        </w:rPr>
      </w:pPr>
    </w:p>
    <w:p w14:paraId="7CAD74AB" w14:textId="00CB0F7B" w:rsidR="007643C8" w:rsidRPr="00D743B3" w:rsidRDefault="00360410">
      <w:pPr>
        <w:widowControl w:val="0"/>
        <w:spacing w:line="266" w:lineRule="exact"/>
        <w:ind w:left="567"/>
        <w:jc w:val="both"/>
        <w:rPr>
          <w:rFonts w:asciiTheme="minorHAnsi" w:hAnsiTheme="minorHAnsi" w:cstheme="minorHAns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3E801393" w14:textId="77777777" w:rsidR="001405AE" w:rsidRPr="00D743B3"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D743B3" w:rsidRDefault="001405AE"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D743B3" w:rsidRDefault="001405AE">
      <w:pPr>
        <w:widowControl w:val="0"/>
        <w:spacing w:line="266" w:lineRule="exact"/>
        <w:ind w:left="567"/>
        <w:jc w:val="both"/>
        <w:rPr>
          <w:rFonts w:asciiTheme="minorHAnsi" w:hAnsiTheme="minorHAnsi" w:cstheme="minorHAnsi"/>
          <w:b/>
          <w:sz w:val="24"/>
          <w:szCs w:val="24"/>
        </w:rPr>
      </w:pPr>
    </w:p>
    <w:p w14:paraId="17767C98" w14:textId="2663BDDE" w:rsidR="001405AE" w:rsidRPr="00D743B3" w:rsidRDefault="00360410" w:rsidP="007643C8">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w:t>
      </w:r>
      <w:r w:rsidR="001405AE" w:rsidRPr="00D743B3">
        <w:rPr>
          <w:rFonts w:asciiTheme="minorHAnsi" w:hAnsiTheme="minorHAnsi" w:cstheme="minorHAnsi"/>
          <w:i/>
          <w:sz w:val="24"/>
          <w:szCs w:val="24"/>
        </w:rPr>
        <w:t xml:space="preserve"> izpolnjen</w:t>
      </w:r>
      <w:r>
        <w:rPr>
          <w:rFonts w:asciiTheme="minorHAnsi" w:hAnsiTheme="minorHAnsi" w:cstheme="minorHAnsi"/>
          <w:i/>
          <w:sz w:val="24"/>
          <w:szCs w:val="24"/>
        </w:rPr>
        <w:t>e</w:t>
      </w:r>
      <w:r w:rsidR="001405AE" w:rsidRPr="00D743B3">
        <w:rPr>
          <w:rFonts w:asciiTheme="minorHAnsi" w:hAnsiTheme="minorHAnsi" w:cstheme="minorHAnsi"/>
          <w:i/>
          <w:sz w:val="24"/>
          <w:szCs w:val="24"/>
        </w:rPr>
        <w:t xml:space="preserve"> izjav</w:t>
      </w:r>
      <w:r>
        <w:rPr>
          <w:rFonts w:asciiTheme="minorHAnsi" w:hAnsiTheme="minorHAnsi" w:cstheme="minorHAnsi"/>
          <w:i/>
          <w:sz w:val="24"/>
          <w:szCs w:val="24"/>
        </w:rPr>
        <w:t>e</w:t>
      </w:r>
      <w:r w:rsidR="001405AE" w:rsidRPr="00D743B3">
        <w:rPr>
          <w:rFonts w:asciiTheme="minorHAnsi" w:hAnsiTheme="minorHAnsi" w:cstheme="minorHAnsi"/>
          <w:i/>
          <w:sz w:val="24"/>
          <w:szCs w:val="24"/>
        </w:rPr>
        <w:t xml:space="preserve"> o udeležbi fizičnih in pravnih oseb v lastništvu ponudnika (OBR-</w:t>
      </w:r>
      <w:r w:rsidR="001E58BF" w:rsidRPr="00D743B3">
        <w:rPr>
          <w:rFonts w:asciiTheme="minorHAnsi" w:hAnsiTheme="minorHAnsi" w:cstheme="minorHAnsi"/>
          <w:i/>
          <w:sz w:val="24"/>
          <w:szCs w:val="24"/>
        </w:rPr>
        <w:t>5</w:t>
      </w:r>
      <w:r w:rsidR="001405AE" w:rsidRPr="00D743B3">
        <w:rPr>
          <w:rFonts w:asciiTheme="minorHAnsi" w:hAnsiTheme="minorHAnsi" w:cstheme="minorHAnsi"/>
          <w:i/>
          <w:sz w:val="24"/>
          <w:szCs w:val="24"/>
        </w:rPr>
        <w:t>).</w:t>
      </w:r>
      <w:r w:rsidR="007305C6" w:rsidRPr="00D743B3">
        <w:rPr>
          <w:rFonts w:asciiTheme="minorHAnsi" w:hAnsiTheme="minorHAnsi" w:cstheme="minorHAnsi"/>
          <w:i/>
          <w:sz w:val="24"/>
          <w:szCs w:val="24"/>
        </w:rPr>
        <w:t xml:space="preserve"> Vzorec izjave lahko ponudnik </w:t>
      </w:r>
      <w:r w:rsidR="00474C12" w:rsidRPr="00D743B3">
        <w:rPr>
          <w:rFonts w:asciiTheme="minorHAnsi" w:hAnsiTheme="minorHAnsi" w:cstheme="minorHAnsi"/>
          <w:i/>
          <w:sz w:val="24"/>
          <w:szCs w:val="24"/>
        </w:rPr>
        <w:t xml:space="preserve">dopolni </w:t>
      </w:r>
      <w:r w:rsidR="007305C6" w:rsidRPr="00D743B3">
        <w:rPr>
          <w:rFonts w:asciiTheme="minorHAnsi" w:hAnsiTheme="minorHAnsi" w:cstheme="minorHAnsi"/>
          <w:i/>
          <w:sz w:val="24"/>
          <w:szCs w:val="24"/>
        </w:rPr>
        <w:t>z lastno izjavo</w:t>
      </w:r>
      <w:r w:rsidR="004267FA">
        <w:rPr>
          <w:rFonts w:asciiTheme="minorHAnsi" w:hAnsiTheme="minorHAnsi" w:cstheme="minorHAnsi"/>
          <w:i/>
          <w:sz w:val="24"/>
          <w:szCs w:val="24"/>
        </w:rPr>
        <w:t>.</w:t>
      </w:r>
    </w:p>
    <w:p w14:paraId="6B81E299" w14:textId="70DEFB58" w:rsidR="00FF0DA4" w:rsidRPr="00D743B3" w:rsidRDefault="00FF0DA4" w:rsidP="00FC2CD0">
      <w:pPr>
        <w:widowControl w:val="0"/>
        <w:spacing w:line="266" w:lineRule="exact"/>
        <w:jc w:val="both"/>
        <w:rPr>
          <w:rFonts w:asciiTheme="minorHAnsi" w:hAnsiTheme="minorHAnsi" w:cstheme="minorHAnsi"/>
          <w:i/>
          <w:sz w:val="24"/>
          <w:szCs w:val="24"/>
        </w:rPr>
      </w:pPr>
    </w:p>
    <w:p w14:paraId="580244C9" w14:textId="24F919B1" w:rsidR="00FF0DA4" w:rsidRPr="00D743B3" w:rsidRDefault="00FF0DA4" w:rsidP="00971351">
      <w:pPr>
        <w:widowControl w:val="0"/>
        <w:numPr>
          <w:ilvl w:val="0"/>
          <w:numId w:val="30"/>
        </w:numPr>
        <w:spacing w:line="266" w:lineRule="exact"/>
        <w:ind w:left="567" w:hanging="283"/>
        <w:jc w:val="both"/>
        <w:rPr>
          <w:rFonts w:asciiTheme="minorHAnsi" w:hAnsiTheme="minorHAnsi" w:cstheme="minorHAnsi"/>
          <w:b/>
          <w:sz w:val="24"/>
          <w:szCs w:val="24"/>
        </w:rPr>
      </w:pPr>
      <w:r w:rsidRPr="00D743B3">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D743B3" w:rsidRDefault="00FF0DA4" w:rsidP="00FF0DA4">
      <w:pPr>
        <w:widowControl w:val="0"/>
        <w:spacing w:line="266" w:lineRule="exact"/>
        <w:ind w:left="284"/>
        <w:jc w:val="both"/>
        <w:rPr>
          <w:rFonts w:asciiTheme="minorHAnsi" w:hAnsiTheme="minorHAnsi" w:cstheme="minorHAnsi"/>
          <w:b/>
        </w:rPr>
      </w:pPr>
    </w:p>
    <w:p w14:paraId="6A15B2A0"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D743B3"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D743B3">
        <w:rPr>
          <w:rFonts w:asciiTheme="minorHAnsi" w:hAnsiTheme="minorHAnsi" w:cstheme="minorHAnsi"/>
          <w:b/>
          <w:sz w:val="24"/>
          <w:szCs w:val="24"/>
        </w:rPr>
        <w:t>popravi napačno zapisano stopnjo DDV v pravilno.</w:t>
      </w:r>
    </w:p>
    <w:p w14:paraId="1EED9B83" w14:textId="77777777" w:rsidR="00FF0DA4" w:rsidRPr="00D743B3" w:rsidRDefault="00FF0DA4" w:rsidP="00FF0DA4">
      <w:pPr>
        <w:widowControl w:val="0"/>
        <w:spacing w:line="266" w:lineRule="exact"/>
        <w:jc w:val="both"/>
        <w:rPr>
          <w:rFonts w:asciiTheme="minorHAnsi" w:hAnsiTheme="minorHAnsi" w:cstheme="minorHAnsi"/>
          <w:b/>
        </w:rPr>
      </w:pPr>
    </w:p>
    <w:p w14:paraId="685489C2" w14:textId="77777777" w:rsidR="00360410" w:rsidRPr="00D743B3" w:rsidRDefault="00360410" w:rsidP="00360410">
      <w:pPr>
        <w:widowControl w:val="0"/>
        <w:spacing w:line="266" w:lineRule="exact"/>
        <w:ind w:left="567"/>
        <w:jc w:val="both"/>
        <w:rPr>
          <w:rFonts w:asciiTheme="minorHAnsi" w:hAnsiTheme="minorHAnsi" w:cstheme="minorHAnsi"/>
          <w:sz w:val="24"/>
          <w:szCs w:val="24"/>
        </w:rPr>
      </w:pPr>
      <w:r>
        <w:rPr>
          <w:rFonts w:asciiTheme="minorHAnsi" w:hAnsiTheme="minorHAnsi" w:cstheme="minorHAnsi"/>
          <w:i/>
          <w:sz w:val="24"/>
          <w:szCs w:val="24"/>
        </w:rPr>
        <w:t>Gospodarski subjekt</w:t>
      </w:r>
      <w:r w:rsidRPr="00D743B3">
        <w:rPr>
          <w:rFonts w:asciiTheme="minorHAnsi" w:hAnsiTheme="minorHAnsi" w:cstheme="minorHAnsi"/>
          <w:i/>
          <w:sz w:val="24"/>
          <w:szCs w:val="24"/>
        </w:rPr>
        <w:t xml:space="preserve"> potrdi izpolnjevanje tega pogoja s predložitvijo izpolnjenega ESPD obrazca</w:t>
      </w:r>
      <w:r>
        <w:rPr>
          <w:rFonts w:asciiTheme="minorHAnsi" w:hAnsiTheme="minorHAnsi" w:cstheme="minorHAnsi"/>
          <w:i/>
          <w:sz w:val="24"/>
          <w:szCs w:val="24"/>
        </w:rPr>
        <w:t>.</w:t>
      </w:r>
    </w:p>
    <w:p w14:paraId="355D513C" w14:textId="77777777" w:rsidR="00FF0DA4" w:rsidRPr="00D743B3"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D743B3"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D743B3"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D743B3" w:rsidRDefault="001405AE" w:rsidP="007643C8">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D743B3" w:rsidRDefault="001405AE">
      <w:pPr>
        <w:pStyle w:val="Naslov3"/>
        <w:ind w:firstLine="284"/>
        <w:rPr>
          <w:rFonts w:asciiTheme="minorHAnsi" w:hAnsiTheme="minorHAnsi" w:cstheme="minorHAnsi"/>
          <w:sz w:val="24"/>
          <w:szCs w:val="24"/>
        </w:rPr>
      </w:pPr>
      <w:bookmarkStart w:id="10" w:name="_Toc143068259"/>
      <w:r w:rsidRPr="00D743B3">
        <w:rPr>
          <w:rFonts w:asciiTheme="minorHAnsi" w:hAnsiTheme="minorHAnsi" w:cstheme="minorHAnsi"/>
          <w:sz w:val="24"/>
          <w:szCs w:val="24"/>
        </w:rPr>
        <w:t>1.8 Zaupnost</w:t>
      </w:r>
      <w:bookmarkEnd w:id="10"/>
    </w:p>
    <w:p w14:paraId="680FB3A9" w14:textId="77777777" w:rsidR="001405AE" w:rsidRPr="00D743B3"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8. člen</w:t>
      </w:r>
    </w:p>
    <w:p w14:paraId="7B870EA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D743B3" w:rsidRDefault="001405AE">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D743B3"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Default="001405AE" w:rsidP="00C07F3F">
      <w:pPr>
        <w:widowControl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784A6986" w14:textId="77777777" w:rsidR="00CC11DC" w:rsidRPr="00D743B3" w:rsidRDefault="00CC11DC" w:rsidP="00C07F3F">
      <w:pPr>
        <w:widowControl w:val="0"/>
        <w:spacing w:line="266" w:lineRule="exact"/>
        <w:ind w:left="284"/>
        <w:jc w:val="both"/>
        <w:rPr>
          <w:rFonts w:asciiTheme="minorHAnsi" w:hAnsiTheme="minorHAnsi" w:cstheme="minorHAnsi"/>
          <w:sz w:val="24"/>
          <w:szCs w:val="24"/>
        </w:rPr>
      </w:pPr>
    </w:p>
    <w:p w14:paraId="4100DFDF" w14:textId="77777777" w:rsidR="001405AE" w:rsidRPr="00D743B3" w:rsidRDefault="001405AE">
      <w:pPr>
        <w:pStyle w:val="Naslov3"/>
        <w:ind w:firstLine="284"/>
        <w:rPr>
          <w:rFonts w:asciiTheme="minorHAnsi" w:hAnsiTheme="minorHAnsi" w:cstheme="minorHAnsi"/>
          <w:sz w:val="24"/>
          <w:szCs w:val="24"/>
        </w:rPr>
      </w:pPr>
      <w:bookmarkStart w:id="11" w:name="_Toc143068260"/>
      <w:r w:rsidRPr="00D743B3">
        <w:rPr>
          <w:rFonts w:asciiTheme="minorHAnsi" w:hAnsiTheme="minorHAnsi" w:cstheme="minorHAnsi"/>
          <w:sz w:val="24"/>
          <w:szCs w:val="24"/>
        </w:rPr>
        <w:t>1.9 Jezik</w:t>
      </w:r>
      <w:bookmarkEnd w:id="11"/>
      <w:r w:rsidRPr="00D743B3">
        <w:rPr>
          <w:rFonts w:asciiTheme="minorHAnsi" w:hAnsiTheme="minorHAnsi" w:cstheme="minorHAnsi"/>
          <w:sz w:val="24"/>
          <w:szCs w:val="24"/>
        </w:rPr>
        <w:t xml:space="preserve"> </w:t>
      </w:r>
    </w:p>
    <w:p w14:paraId="59994839"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9. člen</w:t>
      </w:r>
    </w:p>
    <w:p w14:paraId="6874A73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E3FFA7D"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Vsi dokumenti, dokazila in podatki v prijavi morajo biti napisani v slovenskem jeziku. Za presojo spornih vprašanj se vedno uporablja ponudba v slovenskem jeziku.</w:t>
      </w:r>
    </w:p>
    <w:p w14:paraId="577983D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D743B3" w:rsidRDefault="001405AE">
      <w:pPr>
        <w:pStyle w:val="Naslov3"/>
        <w:ind w:firstLine="284"/>
        <w:rPr>
          <w:rFonts w:asciiTheme="minorHAnsi" w:hAnsiTheme="minorHAnsi" w:cstheme="minorHAnsi"/>
          <w:sz w:val="24"/>
          <w:szCs w:val="24"/>
        </w:rPr>
      </w:pPr>
      <w:bookmarkStart w:id="12" w:name="_Toc143068261"/>
      <w:r w:rsidRPr="00D743B3">
        <w:rPr>
          <w:rFonts w:asciiTheme="minorHAnsi" w:hAnsiTheme="minorHAnsi" w:cstheme="minorHAnsi"/>
          <w:sz w:val="24"/>
          <w:szCs w:val="24"/>
        </w:rPr>
        <w:t>1.10 Rok za predložitev prijav</w:t>
      </w:r>
      <w:bookmarkEnd w:id="12"/>
      <w:r w:rsidRPr="00D743B3">
        <w:rPr>
          <w:rFonts w:asciiTheme="minorHAnsi" w:hAnsiTheme="minorHAnsi" w:cstheme="minorHAnsi"/>
          <w:sz w:val="24"/>
          <w:szCs w:val="24"/>
        </w:rPr>
        <w:t xml:space="preserve"> </w:t>
      </w:r>
    </w:p>
    <w:p w14:paraId="7B32E05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10. člen </w:t>
      </w:r>
    </w:p>
    <w:p w14:paraId="69D5ED61" w14:textId="77777777" w:rsidR="001405AE" w:rsidRPr="00D743B3" w:rsidRDefault="001405AE">
      <w:pPr>
        <w:ind w:left="709" w:right="1455"/>
        <w:jc w:val="both"/>
        <w:rPr>
          <w:rFonts w:asciiTheme="minorHAnsi" w:hAnsiTheme="minorHAnsi" w:cstheme="minorHAnsi"/>
          <w:sz w:val="24"/>
          <w:szCs w:val="24"/>
        </w:rPr>
      </w:pPr>
    </w:p>
    <w:p w14:paraId="64F4AB46" w14:textId="76027096" w:rsidR="001405AE" w:rsidRPr="00D743B3"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Ponudniki morajo ponudbe predložiti v informacijski sistem e-JN na spletnem naslovu </w:t>
      </w:r>
      <w:hyperlink r:id="rId30" w:history="1">
        <w:r w:rsidRPr="00D743B3">
          <w:rPr>
            <w:rFonts w:asciiTheme="minorHAnsi" w:hAnsiTheme="minorHAnsi" w:cstheme="minorHAnsi"/>
            <w:sz w:val="24"/>
            <w:szCs w:val="24"/>
          </w:rPr>
          <w:t>https://ejn.gov.si/eJN2</w:t>
        </w:r>
      </w:hyperlink>
      <w:r w:rsidRPr="00D743B3">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D743B3" w:rsidRDefault="001405AE">
      <w:pPr>
        <w:pStyle w:val="Naslov3"/>
        <w:ind w:firstLine="284"/>
        <w:rPr>
          <w:rFonts w:asciiTheme="minorHAnsi" w:hAnsiTheme="minorHAnsi" w:cstheme="minorHAnsi"/>
          <w:sz w:val="24"/>
          <w:szCs w:val="24"/>
        </w:rPr>
      </w:pPr>
      <w:bookmarkStart w:id="13" w:name="_Toc143068262"/>
      <w:r w:rsidRPr="00D743B3">
        <w:rPr>
          <w:rFonts w:asciiTheme="minorHAnsi" w:hAnsiTheme="minorHAnsi" w:cstheme="minorHAnsi"/>
          <w:sz w:val="24"/>
          <w:szCs w:val="24"/>
        </w:rPr>
        <w:t>1.11 Stroški priprave prijave</w:t>
      </w:r>
      <w:bookmarkEnd w:id="13"/>
      <w:r w:rsidRPr="00D743B3">
        <w:rPr>
          <w:rFonts w:asciiTheme="minorHAnsi" w:hAnsiTheme="minorHAnsi" w:cstheme="minorHAnsi"/>
          <w:sz w:val="24"/>
          <w:szCs w:val="24"/>
        </w:rPr>
        <w:t xml:space="preserve"> </w:t>
      </w:r>
    </w:p>
    <w:p w14:paraId="691395DA"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11. člen </w:t>
      </w:r>
    </w:p>
    <w:p w14:paraId="2F68B4B9"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Udeleženec nosi vse stroške povezane s pripravo in predložitvijo prijave.</w:t>
      </w:r>
    </w:p>
    <w:p w14:paraId="50C7E984" w14:textId="77777777" w:rsidR="001405AE" w:rsidRPr="00D743B3"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D743B3" w:rsidRDefault="001405AE">
      <w:pPr>
        <w:pStyle w:val="Naslov3"/>
        <w:ind w:firstLine="284"/>
        <w:rPr>
          <w:rFonts w:asciiTheme="minorHAnsi" w:hAnsiTheme="minorHAnsi" w:cstheme="minorHAnsi"/>
          <w:sz w:val="24"/>
          <w:szCs w:val="24"/>
        </w:rPr>
      </w:pPr>
      <w:bookmarkStart w:id="14" w:name="_Toc143068263"/>
      <w:r w:rsidRPr="00D743B3">
        <w:rPr>
          <w:rFonts w:asciiTheme="minorHAnsi" w:hAnsiTheme="minorHAnsi" w:cstheme="minorHAnsi"/>
          <w:sz w:val="24"/>
          <w:szCs w:val="24"/>
        </w:rPr>
        <w:t>1.12  Izločitev prijav</w:t>
      </w:r>
      <w:bookmarkEnd w:id="14"/>
      <w:r w:rsidRPr="00D743B3">
        <w:rPr>
          <w:rFonts w:asciiTheme="minorHAnsi" w:hAnsiTheme="minorHAnsi" w:cstheme="minorHAnsi"/>
          <w:sz w:val="24"/>
          <w:szCs w:val="24"/>
        </w:rPr>
        <w:t xml:space="preserve"> </w:t>
      </w:r>
    </w:p>
    <w:p w14:paraId="2C958100"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12. člen </w:t>
      </w:r>
    </w:p>
    <w:p w14:paraId="7E82AD65"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D743B3" w:rsidRDefault="001405AE">
      <w:pPr>
        <w:pStyle w:val="Naslov3"/>
        <w:ind w:firstLine="284"/>
        <w:rPr>
          <w:rFonts w:asciiTheme="minorHAnsi" w:hAnsiTheme="minorHAnsi" w:cstheme="minorHAnsi"/>
          <w:sz w:val="24"/>
          <w:szCs w:val="24"/>
        </w:rPr>
      </w:pPr>
      <w:bookmarkStart w:id="15" w:name="_Toc143068264"/>
      <w:r w:rsidRPr="00D743B3">
        <w:rPr>
          <w:rFonts w:asciiTheme="minorHAnsi" w:hAnsiTheme="minorHAnsi" w:cstheme="minorHAnsi"/>
          <w:sz w:val="24"/>
          <w:szCs w:val="24"/>
        </w:rPr>
        <w:t>1.13 Zavarovanja</w:t>
      </w:r>
      <w:bookmarkEnd w:id="15"/>
      <w:r w:rsidRPr="00D743B3">
        <w:rPr>
          <w:rFonts w:asciiTheme="minorHAnsi" w:hAnsiTheme="minorHAnsi" w:cstheme="minorHAnsi"/>
          <w:sz w:val="24"/>
          <w:szCs w:val="24"/>
        </w:rPr>
        <w:t xml:space="preserve"> </w:t>
      </w:r>
    </w:p>
    <w:p w14:paraId="2BD4F49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13. člen </w:t>
      </w:r>
    </w:p>
    <w:p w14:paraId="23B8B0BB"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080C6D5C" w14:textId="10A6CD2B" w:rsidR="000853AE" w:rsidRPr="00D743B3" w:rsidRDefault="008A6DE6" w:rsidP="000853AE">
      <w:pPr>
        <w:widowControl w:val="0"/>
        <w:autoSpaceDE w:val="0"/>
        <w:autoSpaceDN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Izvajalec </w:t>
      </w:r>
      <w:r w:rsidR="00131FF4" w:rsidRPr="00D743B3">
        <w:rPr>
          <w:rFonts w:asciiTheme="minorHAnsi" w:hAnsiTheme="minorHAnsi" w:cstheme="minorHAnsi"/>
          <w:sz w:val="24"/>
          <w:szCs w:val="24"/>
        </w:rPr>
        <w:t>mora v 8 dneh po</w:t>
      </w:r>
      <w:r w:rsidR="006D196C" w:rsidRPr="00D743B3">
        <w:rPr>
          <w:rFonts w:asciiTheme="minorHAnsi" w:hAnsiTheme="minorHAnsi" w:cstheme="minorHAnsi"/>
          <w:sz w:val="24"/>
          <w:szCs w:val="24"/>
        </w:rPr>
        <w:t xml:space="preserve"> podpisu pogodbe</w:t>
      </w:r>
      <w:r w:rsidR="004755C6" w:rsidRPr="00D743B3">
        <w:rPr>
          <w:rFonts w:asciiTheme="minorHAnsi" w:hAnsiTheme="minorHAnsi" w:cstheme="minorHAnsi"/>
          <w:sz w:val="24"/>
          <w:szCs w:val="24"/>
        </w:rPr>
        <w:t>/okvirnega sporazuma</w:t>
      </w:r>
      <w:r w:rsidR="006D196C" w:rsidRPr="00D743B3">
        <w:rPr>
          <w:rFonts w:asciiTheme="minorHAnsi" w:hAnsiTheme="minorHAnsi" w:cstheme="minorHAnsi"/>
          <w:sz w:val="24"/>
          <w:szCs w:val="24"/>
        </w:rPr>
        <w:t xml:space="preserve"> </w:t>
      </w:r>
      <w:r w:rsidR="001405AE" w:rsidRPr="00D743B3">
        <w:rPr>
          <w:rFonts w:asciiTheme="minorHAnsi" w:hAnsiTheme="minorHAnsi" w:cstheme="minorHAnsi"/>
          <w:sz w:val="24"/>
          <w:szCs w:val="24"/>
        </w:rPr>
        <w:t xml:space="preserve">naročniku </w:t>
      </w:r>
      <w:r w:rsidR="00131FF4" w:rsidRPr="00D743B3">
        <w:rPr>
          <w:rFonts w:asciiTheme="minorHAnsi" w:hAnsiTheme="minorHAnsi" w:cstheme="minorHAnsi"/>
          <w:sz w:val="24"/>
          <w:szCs w:val="24"/>
        </w:rPr>
        <w:t xml:space="preserve">predati </w:t>
      </w:r>
      <w:r w:rsidR="000853AE" w:rsidRPr="00D743B3">
        <w:rPr>
          <w:rFonts w:asciiTheme="minorHAnsi" w:hAnsiTheme="minorHAnsi" w:cstheme="minorHAnsi"/>
          <w:sz w:val="24"/>
          <w:szCs w:val="24"/>
        </w:rPr>
        <w:t>menično izjavo z bianco menico</w:t>
      </w:r>
      <w:r w:rsidR="00E729B0" w:rsidRPr="00D743B3">
        <w:rPr>
          <w:rFonts w:asciiTheme="minorHAnsi" w:hAnsiTheme="minorHAnsi" w:cstheme="minorHAnsi"/>
          <w:sz w:val="24"/>
          <w:szCs w:val="24"/>
        </w:rPr>
        <w:t>(2x)</w:t>
      </w:r>
      <w:r w:rsidR="000853AE" w:rsidRPr="00D743B3">
        <w:rPr>
          <w:rFonts w:asciiTheme="minorHAnsi" w:hAnsiTheme="minorHAnsi" w:cstheme="minorHAnsi"/>
          <w:sz w:val="24"/>
          <w:szCs w:val="24"/>
        </w:rPr>
        <w:t xml:space="preserve"> v višini </w:t>
      </w:r>
      <w:r w:rsidR="00A514B5" w:rsidRPr="00D743B3">
        <w:rPr>
          <w:rFonts w:asciiTheme="minorHAnsi" w:hAnsiTheme="minorHAnsi" w:cstheme="minorHAnsi"/>
          <w:sz w:val="24"/>
          <w:szCs w:val="24"/>
        </w:rPr>
        <w:t>5</w:t>
      </w:r>
      <w:r w:rsidR="00A156D8" w:rsidRPr="00D743B3">
        <w:rPr>
          <w:rFonts w:asciiTheme="minorHAnsi" w:hAnsiTheme="minorHAnsi" w:cstheme="minorHAnsi"/>
          <w:sz w:val="24"/>
          <w:szCs w:val="24"/>
        </w:rPr>
        <w:t>%</w:t>
      </w:r>
      <w:r w:rsidR="005D13BC" w:rsidRPr="00D743B3">
        <w:rPr>
          <w:rFonts w:asciiTheme="minorHAnsi" w:hAnsiTheme="minorHAnsi" w:cstheme="minorHAnsi"/>
          <w:sz w:val="24"/>
          <w:szCs w:val="24"/>
        </w:rPr>
        <w:t xml:space="preserve"> od </w:t>
      </w:r>
      <w:r w:rsidR="00C466FF" w:rsidRPr="00D743B3">
        <w:rPr>
          <w:rFonts w:asciiTheme="minorHAnsi" w:hAnsiTheme="minorHAnsi" w:cstheme="minorHAnsi"/>
          <w:sz w:val="24"/>
          <w:szCs w:val="24"/>
        </w:rPr>
        <w:t xml:space="preserve">skupne </w:t>
      </w:r>
      <w:r w:rsidR="00706FD0" w:rsidRPr="00D743B3">
        <w:rPr>
          <w:rFonts w:asciiTheme="minorHAnsi" w:hAnsiTheme="minorHAnsi" w:cstheme="minorHAnsi"/>
          <w:sz w:val="24"/>
          <w:szCs w:val="24"/>
        </w:rPr>
        <w:t xml:space="preserve">ponudbene </w:t>
      </w:r>
      <w:r w:rsidR="00A514B5" w:rsidRPr="00D743B3">
        <w:rPr>
          <w:rFonts w:asciiTheme="minorHAnsi" w:hAnsiTheme="minorHAnsi" w:cstheme="minorHAnsi"/>
          <w:sz w:val="24"/>
          <w:szCs w:val="24"/>
        </w:rPr>
        <w:t>vrednosti</w:t>
      </w:r>
      <w:r w:rsidR="005D13BC" w:rsidRPr="00D743B3">
        <w:rPr>
          <w:rFonts w:asciiTheme="minorHAnsi" w:hAnsiTheme="minorHAnsi" w:cstheme="minorHAnsi"/>
          <w:sz w:val="24"/>
          <w:szCs w:val="24"/>
        </w:rPr>
        <w:t xml:space="preserve"> z DDV</w:t>
      </w:r>
      <w:r w:rsidR="000853AE" w:rsidRPr="00D743B3">
        <w:rPr>
          <w:rFonts w:asciiTheme="minorHAnsi" w:hAnsiTheme="minorHAnsi" w:cstheme="minorHAnsi"/>
          <w:sz w:val="24"/>
          <w:szCs w:val="24"/>
        </w:rPr>
        <w:t>, ki jo je mogoče unovčiti še 30 dni po poteku pogodbenega razmerja</w:t>
      </w:r>
      <w:r w:rsidR="00A83979" w:rsidRPr="00D743B3">
        <w:rPr>
          <w:rFonts w:asciiTheme="minorHAnsi" w:hAnsiTheme="minorHAnsi" w:cstheme="minorHAnsi"/>
          <w:sz w:val="24"/>
          <w:szCs w:val="24"/>
        </w:rPr>
        <w:t>.</w:t>
      </w:r>
    </w:p>
    <w:p w14:paraId="3EF03D89" w14:textId="5FCC07CF" w:rsidR="003E7CAC" w:rsidRPr="00D743B3"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D743B3" w:rsidRDefault="001405AE" w:rsidP="003E7CAC">
      <w:pPr>
        <w:pStyle w:val="Naslov3"/>
        <w:ind w:firstLine="284"/>
        <w:rPr>
          <w:rFonts w:asciiTheme="minorHAnsi" w:hAnsiTheme="minorHAnsi" w:cstheme="minorHAnsi"/>
          <w:sz w:val="24"/>
          <w:szCs w:val="24"/>
        </w:rPr>
      </w:pPr>
      <w:bookmarkStart w:id="16" w:name="_Toc143068265"/>
      <w:r w:rsidRPr="00D743B3">
        <w:rPr>
          <w:rFonts w:asciiTheme="minorHAnsi" w:hAnsiTheme="minorHAnsi" w:cstheme="minorHAnsi"/>
          <w:sz w:val="24"/>
          <w:szCs w:val="24"/>
        </w:rPr>
        <w:t>1.14 Merilo za izbiro</w:t>
      </w:r>
      <w:bookmarkEnd w:id="16"/>
      <w:r w:rsidRPr="00D743B3">
        <w:rPr>
          <w:rFonts w:asciiTheme="minorHAnsi" w:hAnsiTheme="minorHAnsi" w:cstheme="minorHAnsi"/>
          <w:sz w:val="24"/>
          <w:szCs w:val="24"/>
        </w:rPr>
        <w:t xml:space="preserve"> </w:t>
      </w:r>
    </w:p>
    <w:p w14:paraId="33CC65EF"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14. člen </w:t>
      </w:r>
    </w:p>
    <w:p w14:paraId="09CD7C0B" w14:textId="77777777" w:rsidR="00971351" w:rsidRPr="00D743B3" w:rsidRDefault="00971351" w:rsidP="00971351">
      <w:pPr>
        <w:widowControl w:val="0"/>
        <w:autoSpaceDE w:val="0"/>
        <w:autoSpaceDN w:val="0"/>
        <w:adjustRightInd w:val="0"/>
        <w:spacing w:line="266" w:lineRule="exact"/>
        <w:jc w:val="both"/>
        <w:rPr>
          <w:rFonts w:asciiTheme="minorHAnsi" w:hAnsiTheme="minorHAnsi" w:cstheme="minorHAnsi"/>
          <w:sz w:val="24"/>
          <w:szCs w:val="24"/>
        </w:rPr>
      </w:pPr>
    </w:p>
    <w:p w14:paraId="1500726E" w14:textId="537FFA71" w:rsidR="00224368" w:rsidRPr="00224368" w:rsidRDefault="00224368" w:rsidP="00224368">
      <w:pPr>
        <w:widowControl w:val="0"/>
        <w:autoSpaceDE w:val="0"/>
        <w:autoSpaceDN w:val="0"/>
        <w:adjustRightInd w:val="0"/>
        <w:spacing w:line="266" w:lineRule="exact"/>
        <w:ind w:left="284"/>
        <w:jc w:val="both"/>
        <w:rPr>
          <w:rFonts w:asciiTheme="minorHAnsi" w:hAnsiTheme="minorHAnsi" w:cstheme="minorHAnsi"/>
          <w:sz w:val="24"/>
          <w:szCs w:val="24"/>
        </w:rPr>
      </w:pPr>
      <w:r w:rsidRPr="00224368">
        <w:rPr>
          <w:rFonts w:asciiTheme="minorHAnsi" w:hAnsiTheme="minorHAnsi" w:cstheme="minorHAnsi"/>
          <w:sz w:val="24"/>
          <w:szCs w:val="24"/>
        </w:rPr>
        <w:t xml:space="preserve">Merilo za izbor </w:t>
      </w:r>
      <w:r>
        <w:rPr>
          <w:rFonts w:asciiTheme="minorHAnsi" w:hAnsiTheme="minorHAnsi" w:cstheme="minorHAnsi"/>
          <w:sz w:val="24"/>
          <w:szCs w:val="24"/>
        </w:rPr>
        <w:t>najugodnejšega ponudnika</w:t>
      </w:r>
      <w:r w:rsidRPr="00224368">
        <w:rPr>
          <w:rFonts w:asciiTheme="minorHAnsi" w:hAnsiTheme="minorHAnsi" w:cstheme="minorHAnsi"/>
          <w:sz w:val="24"/>
          <w:szCs w:val="24"/>
        </w:rPr>
        <w:t xml:space="preserve"> </w:t>
      </w:r>
      <w:r>
        <w:rPr>
          <w:rFonts w:asciiTheme="minorHAnsi" w:hAnsiTheme="minorHAnsi" w:cstheme="minorHAnsi"/>
          <w:sz w:val="24"/>
          <w:szCs w:val="24"/>
        </w:rPr>
        <w:t xml:space="preserve">je </w:t>
      </w:r>
      <w:r w:rsidRPr="00224368">
        <w:rPr>
          <w:rFonts w:asciiTheme="minorHAnsi" w:hAnsiTheme="minorHAnsi" w:cstheme="minorHAnsi"/>
          <w:sz w:val="24"/>
          <w:szCs w:val="24"/>
        </w:rPr>
        <w:t xml:space="preserve">najnižja ponudbena </w:t>
      </w:r>
      <w:r w:rsidR="0014585B">
        <w:rPr>
          <w:rFonts w:asciiTheme="minorHAnsi" w:hAnsiTheme="minorHAnsi" w:cstheme="minorHAnsi"/>
          <w:sz w:val="24"/>
          <w:szCs w:val="24"/>
        </w:rPr>
        <w:t>vrednost</w:t>
      </w:r>
      <w:r w:rsidRPr="00224368">
        <w:rPr>
          <w:rFonts w:asciiTheme="minorHAnsi" w:hAnsiTheme="minorHAnsi" w:cstheme="minorHAnsi"/>
          <w:sz w:val="24"/>
          <w:szCs w:val="24"/>
        </w:rPr>
        <w:t xml:space="preserve"> </w:t>
      </w:r>
      <w:r w:rsidR="0033608C">
        <w:rPr>
          <w:rFonts w:asciiTheme="minorHAnsi" w:hAnsiTheme="minorHAnsi" w:cstheme="minorHAnsi"/>
          <w:sz w:val="24"/>
          <w:szCs w:val="24"/>
        </w:rPr>
        <w:t xml:space="preserve">v EUR </w:t>
      </w:r>
      <w:r w:rsidRPr="00224368">
        <w:rPr>
          <w:rFonts w:asciiTheme="minorHAnsi" w:hAnsiTheme="minorHAnsi" w:cstheme="minorHAnsi"/>
          <w:sz w:val="24"/>
          <w:szCs w:val="24"/>
        </w:rPr>
        <w:t>na enoto brez DDV.</w:t>
      </w:r>
    </w:p>
    <w:p w14:paraId="4EF4E573" w14:textId="77777777" w:rsidR="001405AE" w:rsidRPr="00D743B3"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D743B3" w:rsidRDefault="001405AE">
      <w:pPr>
        <w:pStyle w:val="Naslov3"/>
        <w:ind w:firstLine="284"/>
        <w:rPr>
          <w:rFonts w:asciiTheme="minorHAnsi" w:hAnsiTheme="minorHAnsi" w:cstheme="minorHAnsi"/>
          <w:sz w:val="24"/>
          <w:szCs w:val="24"/>
        </w:rPr>
      </w:pPr>
      <w:bookmarkStart w:id="17" w:name="_Toc143068266"/>
      <w:r w:rsidRPr="00D743B3">
        <w:rPr>
          <w:rFonts w:asciiTheme="minorHAnsi" w:hAnsiTheme="minorHAnsi" w:cstheme="minorHAnsi"/>
          <w:sz w:val="24"/>
          <w:szCs w:val="24"/>
        </w:rPr>
        <w:t>1.15 Izbira v primeru enakih najugodnejših ponudb</w:t>
      </w:r>
      <w:bookmarkEnd w:id="17"/>
      <w:r w:rsidRPr="00D743B3">
        <w:rPr>
          <w:rFonts w:asciiTheme="minorHAnsi" w:hAnsiTheme="minorHAnsi" w:cstheme="minorHAnsi"/>
          <w:sz w:val="24"/>
          <w:szCs w:val="24"/>
        </w:rPr>
        <w:t xml:space="preserve"> </w:t>
      </w:r>
    </w:p>
    <w:p w14:paraId="1451F883"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15. člen </w:t>
      </w:r>
    </w:p>
    <w:p w14:paraId="4258DCED"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66204B5C" w14:textId="5EA21E5B" w:rsidR="001405AE" w:rsidRPr="00D743B3" w:rsidRDefault="001405AE" w:rsidP="00253204">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 primeru, da bosta najmanj dva ponudnika </w:t>
      </w:r>
      <w:r w:rsidR="0014585B">
        <w:rPr>
          <w:rFonts w:asciiTheme="minorHAnsi" w:hAnsiTheme="minorHAnsi" w:cstheme="minorHAnsi"/>
          <w:sz w:val="24"/>
          <w:szCs w:val="24"/>
        </w:rPr>
        <w:t>ponudila najnižjo skupno ponudbeno vrednost</w:t>
      </w:r>
      <w:r w:rsidR="0033608C">
        <w:rPr>
          <w:rFonts w:asciiTheme="minorHAnsi" w:hAnsiTheme="minorHAnsi" w:cstheme="minorHAnsi"/>
          <w:sz w:val="24"/>
          <w:szCs w:val="24"/>
        </w:rPr>
        <w:t xml:space="preserve"> bo naročnik izvedel dodatna pogajanja v enem krogu.</w:t>
      </w:r>
    </w:p>
    <w:p w14:paraId="7FF7EB66" w14:textId="77777777" w:rsidR="00253204" w:rsidRPr="00D743B3"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D743B3" w:rsidRDefault="001405AE">
      <w:pPr>
        <w:pStyle w:val="Naslov3"/>
        <w:ind w:firstLine="284"/>
        <w:rPr>
          <w:rFonts w:asciiTheme="minorHAnsi" w:hAnsiTheme="minorHAnsi" w:cstheme="minorHAnsi"/>
          <w:sz w:val="24"/>
          <w:szCs w:val="24"/>
        </w:rPr>
      </w:pPr>
      <w:bookmarkStart w:id="18" w:name="_Toc143068267"/>
      <w:r w:rsidRPr="00D743B3">
        <w:rPr>
          <w:rFonts w:asciiTheme="minorHAnsi" w:hAnsiTheme="minorHAnsi" w:cstheme="minorHAnsi"/>
          <w:sz w:val="24"/>
          <w:szCs w:val="24"/>
        </w:rPr>
        <w:t>1.16 Javno odpiranje ponudb</w:t>
      </w:r>
      <w:bookmarkEnd w:id="18"/>
      <w:r w:rsidRPr="00D743B3">
        <w:rPr>
          <w:rFonts w:asciiTheme="minorHAnsi" w:hAnsiTheme="minorHAnsi" w:cstheme="minorHAnsi"/>
          <w:sz w:val="24"/>
          <w:szCs w:val="24"/>
        </w:rPr>
        <w:t xml:space="preserve"> </w:t>
      </w:r>
    </w:p>
    <w:p w14:paraId="7E0C2123" w14:textId="77777777" w:rsidR="001405AE" w:rsidRPr="00D743B3"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16. člen </w:t>
      </w:r>
    </w:p>
    <w:p w14:paraId="30439F91"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Odpiranje ponudb je javno. </w:t>
      </w:r>
    </w:p>
    <w:p w14:paraId="081DF76B"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D743B3" w:rsidRDefault="001405AE">
      <w:pPr>
        <w:pStyle w:val="Naslov3"/>
        <w:ind w:firstLine="284"/>
        <w:rPr>
          <w:rFonts w:asciiTheme="minorHAnsi" w:hAnsiTheme="minorHAnsi" w:cstheme="minorHAnsi"/>
          <w:sz w:val="24"/>
          <w:szCs w:val="24"/>
        </w:rPr>
      </w:pPr>
      <w:bookmarkStart w:id="19" w:name="_Toc143068268"/>
      <w:r w:rsidRPr="00D743B3">
        <w:rPr>
          <w:rFonts w:asciiTheme="minorHAnsi" w:hAnsiTheme="minorHAnsi" w:cstheme="minorHAnsi"/>
          <w:sz w:val="24"/>
          <w:szCs w:val="24"/>
        </w:rPr>
        <w:t>1.17 Variante</w:t>
      </w:r>
      <w:bookmarkEnd w:id="19"/>
      <w:r w:rsidRPr="00D743B3">
        <w:rPr>
          <w:rFonts w:asciiTheme="minorHAnsi" w:hAnsiTheme="minorHAnsi" w:cstheme="minorHAnsi"/>
          <w:sz w:val="24"/>
          <w:szCs w:val="24"/>
        </w:rPr>
        <w:t xml:space="preserve"> </w:t>
      </w:r>
    </w:p>
    <w:p w14:paraId="067EA7EB"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17. člen </w:t>
      </w:r>
    </w:p>
    <w:p w14:paraId="43FC96AC" w14:textId="77777777" w:rsidR="001405AE" w:rsidRPr="00D743B3"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Variantne prijave in ponudbe niso dopustne in ne bodo upoštevane. </w:t>
      </w:r>
    </w:p>
    <w:p w14:paraId="78B4F60C"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0A5E34FF" w14:textId="447FE640" w:rsidR="001405AE" w:rsidRPr="00D743B3" w:rsidRDefault="001405AE" w:rsidP="004A502B">
      <w:pPr>
        <w:pStyle w:val="Naslov3"/>
        <w:ind w:firstLine="284"/>
        <w:rPr>
          <w:rFonts w:asciiTheme="minorHAnsi" w:hAnsiTheme="minorHAnsi" w:cstheme="minorHAnsi"/>
          <w:sz w:val="24"/>
          <w:szCs w:val="24"/>
        </w:rPr>
      </w:pPr>
      <w:bookmarkStart w:id="20" w:name="_Toc143068269"/>
      <w:r w:rsidRPr="00D743B3">
        <w:rPr>
          <w:rFonts w:asciiTheme="minorHAnsi" w:hAnsiTheme="minorHAnsi" w:cstheme="minorHAnsi"/>
          <w:sz w:val="24"/>
          <w:szCs w:val="24"/>
        </w:rPr>
        <w:t xml:space="preserve">1.18 </w:t>
      </w:r>
      <w:r w:rsidR="003D6DAA">
        <w:rPr>
          <w:rFonts w:asciiTheme="minorHAnsi" w:hAnsiTheme="minorHAnsi" w:cstheme="minorHAnsi"/>
          <w:sz w:val="24"/>
          <w:szCs w:val="24"/>
        </w:rPr>
        <w:t>Okvirni sporazum</w:t>
      </w:r>
      <w:bookmarkEnd w:id="20"/>
    </w:p>
    <w:p w14:paraId="5B23CABD"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18. člen </w:t>
      </w:r>
    </w:p>
    <w:p w14:paraId="0725A608" w14:textId="77777777" w:rsidR="001405AE" w:rsidRPr="00D743B3" w:rsidRDefault="001405AE">
      <w:pPr>
        <w:widowControl w:val="0"/>
        <w:autoSpaceDE w:val="0"/>
        <w:spacing w:line="230" w:lineRule="exact"/>
        <w:ind w:left="1417"/>
        <w:jc w:val="both"/>
        <w:rPr>
          <w:rFonts w:asciiTheme="minorHAnsi" w:hAnsiTheme="minorHAnsi" w:cstheme="minorHAnsi"/>
          <w:sz w:val="24"/>
          <w:szCs w:val="24"/>
        </w:rPr>
      </w:pPr>
    </w:p>
    <w:p w14:paraId="4063D10B" w14:textId="2D0F3C7F" w:rsidR="001405AE" w:rsidRPr="00D743B3" w:rsidRDefault="001405AE" w:rsidP="004A502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Izbran ponudnik je dolžan podpisati </w:t>
      </w:r>
      <w:r w:rsidR="003D6DAA">
        <w:rPr>
          <w:rFonts w:asciiTheme="minorHAnsi" w:hAnsiTheme="minorHAnsi" w:cstheme="minorHAnsi"/>
          <w:sz w:val="24"/>
          <w:szCs w:val="24"/>
        </w:rPr>
        <w:t xml:space="preserve">okvirni sporazum </w:t>
      </w:r>
      <w:r w:rsidRPr="00D743B3">
        <w:rPr>
          <w:rFonts w:asciiTheme="minorHAnsi" w:hAnsiTheme="minorHAnsi" w:cstheme="minorHAnsi"/>
          <w:sz w:val="24"/>
          <w:szCs w:val="24"/>
        </w:rPr>
        <w:t>v roku 8 dni po prejemu le-te</w:t>
      </w:r>
      <w:r w:rsidR="003D6DAA">
        <w:rPr>
          <w:rFonts w:asciiTheme="minorHAnsi" w:hAnsiTheme="minorHAnsi" w:cstheme="minorHAnsi"/>
          <w:sz w:val="24"/>
          <w:szCs w:val="24"/>
        </w:rPr>
        <w:t>ga</w:t>
      </w:r>
      <w:r w:rsidRPr="00D743B3">
        <w:rPr>
          <w:rFonts w:asciiTheme="minorHAnsi" w:hAnsiTheme="minorHAnsi" w:cstheme="minorHAnsi"/>
          <w:sz w:val="24"/>
          <w:szCs w:val="24"/>
        </w:rPr>
        <w:t xml:space="preserve">, sicer bo naročnik menil, da z naročnikom posla ne želi skleniti. </w:t>
      </w:r>
      <w:r w:rsidR="003F185D">
        <w:rPr>
          <w:rFonts w:asciiTheme="minorHAnsi" w:hAnsiTheme="minorHAnsi" w:cstheme="minorHAnsi"/>
          <w:sz w:val="24"/>
          <w:szCs w:val="24"/>
        </w:rPr>
        <w:tab/>
      </w:r>
      <w:r w:rsidR="003F185D">
        <w:rPr>
          <w:rFonts w:asciiTheme="minorHAnsi" w:hAnsiTheme="minorHAnsi" w:cstheme="minorHAnsi"/>
          <w:sz w:val="24"/>
          <w:szCs w:val="24"/>
        </w:rPr>
        <w:tab/>
      </w:r>
    </w:p>
    <w:p w14:paraId="505763C5" w14:textId="77777777" w:rsidR="001405AE" w:rsidRPr="00D743B3" w:rsidRDefault="001405AE">
      <w:pPr>
        <w:pStyle w:val="Naslov3"/>
        <w:ind w:firstLine="284"/>
        <w:rPr>
          <w:rFonts w:asciiTheme="minorHAnsi" w:hAnsiTheme="minorHAnsi" w:cstheme="minorHAnsi"/>
          <w:sz w:val="24"/>
          <w:szCs w:val="24"/>
        </w:rPr>
      </w:pPr>
      <w:bookmarkStart w:id="21" w:name="_Toc143068270"/>
      <w:r w:rsidRPr="00D743B3">
        <w:rPr>
          <w:rFonts w:asciiTheme="minorHAnsi" w:hAnsiTheme="minorHAnsi" w:cstheme="minorHAnsi"/>
          <w:sz w:val="24"/>
          <w:szCs w:val="24"/>
        </w:rPr>
        <w:t>1.19 Ustavitev postopka, zavrnitev ponudb in odstop od izvedbe oddaje naročila</w:t>
      </w:r>
      <w:bookmarkEnd w:id="21"/>
    </w:p>
    <w:p w14:paraId="439B4F10"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19. člen </w:t>
      </w:r>
    </w:p>
    <w:p w14:paraId="6239A33E"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10105D55" w:rsidR="007643C8" w:rsidRPr="00D743B3" w:rsidRDefault="001405AE" w:rsidP="00B7346B">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Po pravnomočnosti odločitve o oddaji javnega naročila lahko naročnik v skladu z 8. odstavkom 90. člena ZJN-3, do sklenitve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9E6DFC">
        <w:rPr>
          <w:rFonts w:asciiTheme="minorHAnsi" w:hAnsiTheme="minorHAnsi" w:cstheme="minorHAnsi"/>
          <w:sz w:val="24"/>
          <w:szCs w:val="24"/>
        </w:rPr>
        <w:t>/okvirnega sporazuma</w:t>
      </w:r>
      <w:r w:rsidRPr="00D743B3">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D743B3" w:rsidRDefault="001405AE">
      <w:pPr>
        <w:pStyle w:val="Naslov3"/>
        <w:ind w:firstLine="284"/>
        <w:rPr>
          <w:rFonts w:asciiTheme="minorHAnsi" w:hAnsiTheme="minorHAnsi" w:cstheme="minorHAnsi"/>
          <w:sz w:val="24"/>
          <w:szCs w:val="24"/>
        </w:rPr>
      </w:pPr>
      <w:bookmarkStart w:id="22" w:name="_Toc143068271"/>
      <w:r w:rsidRPr="00D743B3">
        <w:rPr>
          <w:rFonts w:asciiTheme="minorHAnsi" w:hAnsiTheme="minorHAnsi" w:cstheme="minorHAnsi"/>
          <w:sz w:val="24"/>
          <w:szCs w:val="24"/>
        </w:rPr>
        <w:t>1.20 Protikorupcijsko obvestilo</w:t>
      </w:r>
      <w:bookmarkEnd w:id="22"/>
    </w:p>
    <w:p w14:paraId="523EC383" w14:textId="77777777" w:rsidR="001405AE" w:rsidRPr="00D743B3"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20. člen </w:t>
      </w:r>
    </w:p>
    <w:p w14:paraId="31C870D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60D3F33" w14:textId="1DD272CF"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času od izbire ponudbe do pričetka veljavnosti pogodbe</w:t>
      </w:r>
      <w:r w:rsidR="00375C2B">
        <w:rPr>
          <w:rFonts w:asciiTheme="minorHAnsi" w:hAnsiTheme="minorHAnsi" w:cstheme="minorHAnsi"/>
          <w:sz w:val="24"/>
          <w:szCs w:val="24"/>
        </w:rPr>
        <w:t>/okvirnega sporazuma</w:t>
      </w:r>
      <w:r w:rsidRPr="00D743B3">
        <w:rPr>
          <w:rFonts w:asciiTheme="minorHAnsi" w:hAnsiTheme="minorHAnsi" w:cstheme="minorHAnsi"/>
          <w:sz w:val="24"/>
          <w:szCs w:val="24"/>
        </w:rPr>
        <w:t>, ponudnik ne sme pričenjati dejanj, ki bi lahko povzročila, da</w:t>
      </w:r>
      <w:r w:rsidR="00B82FB5">
        <w:rPr>
          <w:rFonts w:asciiTheme="minorHAnsi" w:hAnsiTheme="minorHAnsi" w:cstheme="minorHAnsi"/>
          <w:sz w:val="24"/>
          <w:szCs w:val="24"/>
        </w:rPr>
        <w:t xml:space="preserve"> okvirni sporazum oz.</w:t>
      </w:r>
      <w:r w:rsidRPr="00D743B3">
        <w:rPr>
          <w:rFonts w:asciiTheme="minorHAnsi" w:hAnsiTheme="minorHAnsi" w:cstheme="minorHAnsi"/>
          <w:sz w:val="24"/>
          <w:szCs w:val="24"/>
        </w:rPr>
        <w:t xml:space="preserve"> pogodba ne bi pričela veljati ali ne bi bila izpolnjena. </w:t>
      </w:r>
    </w:p>
    <w:p w14:paraId="553E74C6"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D743B3" w:rsidRDefault="001405AE">
      <w:pPr>
        <w:pStyle w:val="Naslov3"/>
        <w:ind w:firstLine="284"/>
        <w:rPr>
          <w:rFonts w:asciiTheme="minorHAnsi" w:hAnsiTheme="minorHAnsi" w:cstheme="minorHAnsi"/>
          <w:sz w:val="24"/>
          <w:szCs w:val="24"/>
        </w:rPr>
      </w:pPr>
      <w:bookmarkStart w:id="23" w:name="_Toc143068272"/>
      <w:r w:rsidRPr="00D743B3">
        <w:rPr>
          <w:rFonts w:asciiTheme="minorHAnsi" w:hAnsiTheme="minorHAnsi" w:cstheme="minorHAnsi"/>
          <w:sz w:val="24"/>
          <w:szCs w:val="24"/>
        </w:rPr>
        <w:t>1.21 Pravno varstvo</w:t>
      </w:r>
      <w:bookmarkEnd w:id="23"/>
    </w:p>
    <w:p w14:paraId="3B25B6F4" w14:textId="77777777" w:rsidR="001405AE" w:rsidRPr="00D743B3"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D743B3" w:rsidRDefault="001405AE">
      <w:pPr>
        <w:widowControl w:val="0"/>
        <w:autoSpaceDE w:val="0"/>
        <w:spacing w:line="306" w:lineRule="exact"/>
        <w:ind w:left="4986"/>
        <w:rPr>
          <w:rFonts w:asciiTheme="minorHAnsi" w:hAnsiTheme="minorHAnsi" w:cstheme="minorHAnsi"/>
          <w:sz w:val="24"/>
          <w:szCs w:val="24"/>
        </w:rPr>
      </w:pPr>
      <w:r w:rsidRPr="00D743B3">
        <w:rPr>
          <w:rStyle w:val="Slog1"/>
          <w:rFonts w:asciiTheme="minorHAnsi" w:hAnsiTheme="minorHAnsi" w:cstheme="minorHAnsi"/>
          <w:sz w:val="24"/>
          <w:szCs w:val="24"/>
        </w:rPr>
        <w:t xml:space="preserve">21. člen </w:t>
      </w:r>
    </w:p>
    <w:p w14:paraId="62F6D1CB" w14:textId="77777777" w:rsidR="001405AE" w:rsidRPr="00D743B3" w:rsidRDefault="001405AE">
      <w:pPr>
        <w:widowControl w:val="0"/>
        <w:autoSpaceDE w:val="0"/>
        <w:spacing w:line="306" w:lineRule="exact"/>
        <w:ind w:left="4986"/>
        <w:rPr>
          <w:rFonts w:asciiTheme="minorHAnsi" w:hAnsiTheme="minorHAnsi" w:cstheme="minorHAnsi"/>
          <w:sz w:val="24"/>
          <w:szCs w:val="24"/>
        </w:rPr>
      </w:pPr>
    </w:p>
    <w:p w14:paraId="31DB526E"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31" w:anchor="_blank" w:history="1">
        <w:r w:rsidRPr="00D743B3">
          <w:rPr>
            <w:rStyle w:val="Hiperpovezava"/>
            <w:rFonts w:asciiTheme="minorHAnsi" w:hAnsiTheme="minorHAnsi" w:cstheme="minorHAnsi"/>
            <w:sz w:val="24"/>
            <w:szCs w:val="24"/>
          </w:rPr>
          <w:t>43/11</w:t>
        </w:r>
      </w:hyperlink>
      <w:r w:rsidRPr="00D743B3">
        <w:rPr>
          <w:rFonts w:asciiTheme="minorHAnsi" w:hAnsiTheme="minorHAnsi" w:cstheme="minorHAnsi"/>
          <w:sz w:val="24"/>
          <w:szCs w:val="24"/>
        </w:rPr>
        <w:t xml:space="preserve">, </w:t>
      </w:r>
      <w:hyperlink r:id="rId32" w:anchor="_blank" w:history="1">
        <w:r w:rsidRPr="00D743B3">
          <w:rPr>
            <w:rStyle w:val="Hiperpovezava"/>
            <w:rFonts w:asciiTheme="minorHAnsi" w:hAnsiTheme="minorHAnsi" w:cstheme="minorHAnsi"/>
            <w:sz w:val="24"/>
            <w:szCs w:val="24"/>
          </w:rPr>
          <w:t>60/11</w:t>
        </w:r>
      </w:hyperlink>
      <w:r w:rsidRPr="00D743B3">
        <w:rPr>
          <w:rFonts w:asciiTheme="minorHAnsi" w:hAnsiTheme="minorHAnsi" w:cstheme="minorHAnsi"/>
          <w:sz w:val="24"/>
          <w:szCs w:val="24"/>
        </w:rPr>
        <w:t xml:space="preserve"> – ZTP-D, </w:t>
      </w:r>
      <w:hyperlink r:id="rId33" w:anchor="_blank" w:history="1">
        <w:r w:rsidRPr="00D743B3">
          <w:rPr>
            <w:rStyle w:val="Hiperpovezava"/>
            <w:rFonts w:asciiTheme="minorHAnsi" w:hAnsiTheme="minorHAnsi" w:cstheme="minorHAnsi"/>
            <w:sz w:val="24"/>
            <w:szCs w:val="24"/>
          </w:rPr>
          <w:t>63/13</w:t>
        </w:r>
      </w:hyperlink>
      <w:r w:rsidRPr="00D743B3">
        <w:rPr>
          <w:rFonts w:asciiTheme="minorHAnsi" w:hAnsiTheme="minorHAnsi" w:cstheme="minorHAnsi"/>
          <w:sz w:val="24"/>
          <w:szCs w:val="24"/>
        </w:rPr>
        <w:t xml:space="preserve">, </w:t>
      </w:r>
      <w:hyperlink r:id="rId34" w:anchor="_blank" w:history="1">
        <w:r w:rsidRPr="00D743B3">
          <w:rPr>
            <w:rStyle w:val="Hiperpovezava"/>
            <w:rFonts w:asciiTheme="minorHAnsi" w:hAnsiTheme="minorHAnsi" w:cstheme="minorHAnsi"/>
            <w:sz w:val="24"/>
            <w:szCs w:val="24"/>
          </w:rPr>
          <w:t>90/14</w:t>
        </w:r>
      </w:hyperlink>
      <w:r w:rsidRPr="00D743B3">
        <w:rPr>
          <w:rFonts w:asciiTheme="minorHAnsi" w:hAnsiTheme="minorHAnsi" w:cstheme="minorHAnsi"/>
          <w:sz w:val="24"/>
          <w:szCs w:val="24"/>
        </w:rPr>
        <w:t xml:space="preserve"> – ZDU-1I in </w:t>
      </w:r>
      <w:hyperlink r:id="rId35" w:anchor="_blank" w:history="1">
        <w:r w:rsidRPr="00D743B3">
          <w:rPr>
            <w:rStyle w:val="Hiperpovezava"/>
            <w:rFonts w:asciiTheme="minorHAnsi" w:hAnsiTheme="minorHAnsi" w:cstheme="minorHAnsi"/>
            <w:sz w:val="24"/>
            <w:szCs w:val="24"/>
          </w:rPr>
          <w:t>60/17</w:t>
        </w:r>
      </w:hyperlink>
      <w:r w:rsidRPr="00D743B3">
        <w:rPr>
          <w:rFonts w:asciiTheme="minorHAnsi" w:hAnsiTheme="minorHAnsi" w:cstheme="minorHAnsi"/>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D743B3" w:rsidRDefault="001405AE">
      <w:pPr>
        <w:jc w:val="both"/>
        <w:rPr>
          <w:rFonts w:asciiTheme="minorHAnsi" w:hAnsiTheme="minorHAnsi" w:cstheme="minorHAnsi"/>
          <w:sz w:val="24"/>
          <w:szCs w:val="24"/>
        </w:rPr>
      </w:pPr>
    </w:p>
    <w:p w14:paraId="0E17CE2F" w14:textId="77777777" w:rsidR="001405AE" w:rsidRPr="00D743B3" w:rsidRDefault="001405AE">
      <w:pPr>
        <w:widowControl w:val="0"/>
        <w:autoSpaceDE w:val="0"/>
        <w:spacing w:line="266" w:lineRule="exact"/>
        <w:ind w:left="284"/>
        <w:jc w:val="both"/>
        <w:rPr>
          <w:rFonts w:asciiTheme="minorHAnsi" w:hAnsiTheme="minorHAnsi" w:cstheme="minorHAnsi"/>
          <w:sz w:val="24"/>
          <w:szCs w:val="24"/>
        </w:rPr>
      </w:pPr>
      <w:r w:rsidRPr="00D743B3">
        <w:rPr>
          <w:rFonts w:asciiTheme="minorHAnsi" w:hAnsiTheme="minorHAnsi" w:cstheme="minorHAnsi"/>
          <w:sz w:val="24"/>
          <w:szCs w:val="24"/>
        </w:rPr>
        <w:t xml:space="preserve">Podrobnejša navodila za uveljavljanje pravnega varstva so dostopna na spletni strani </w:t>
      </w:r>
      <w:hyperlink r:id="rId36" w:history="1">
        <w:r w:rsidRPr="00D743B3">
          <w:rPr>
            <w:rStyle w:val="Hiperpovezava"/>
            <w:rFonts w:asciiTheme="minorHAnsi" w:hAnsiTheme="minorHAnsi" w:cstheme="minorHAnsi"/>
            <w:sz w:val="24"/>
            <w:szCs w:val="24"/>
          </w:rPr>
          <w:t>http://www.djn.mju.gov.si/sistem-javnega-narocanja/pravno-varstvo</w:t>
        </w:r>
      </w:hyperlink>
      <w:r w:rsidRPr="00D743B3">
        <w:rPr>
          <w:rFonts w:asciiTheme="minorHAnsi" w:hAnsiTheme="minorHAnsi" w:cstheme="minorHAnsi"/>
          <w:sz w:val="24"/>
          <w:szCs w:val="24"/>
        </w:rPr>
        <w:t xml:space="preserve"> .</w:t>
      </w:r>
    </w:p>
    <w:p w14:paraId="25B095A6" w14:textId="77777777" w:rsidR="00310D52" w:rsidRPr="00D743B3" w:rsidRDefault="00310D52" w:rsidP="004A502B">
      <w:pPr>
        <w:pStyle w:val="Naslov1"/>
        <w:ind w:left="709" w:hanging="425"/>
        <w:rPr>
          <w:rFonts w:asciiTheme="minorHAnsi" w:hAnsiTheme="minorHAnsi" w:cstheme="minorHAnsi"/>
          <w:kern w:val="0"/>
          <w:sz w:val="24"/>
          <w:szCs w:val="24"/>
        </w:rPr>
      </w:pPr>
    </w:p>
    <w:p w14:paraId="2829051C" w14:textId="3CE7DA5A" w:rsidR="001405AE" w:rsidRPr="00D743B3" w:rsidRDefault="001405AE">
      <w:pPr>
        <w:pStyle w:val="Naslov1"/>
        <w:ind w:left="709" w:hanging="425"/>
        <w:rPr>
          <w:rFonts w:asciiTheme="minorHAnsi" w:hAnsiTheme="minorHAnsi" w:cstheme="minorHAnsi"/>
          <w:kern w:val="0"/>
          <w:sz w:val="24"/>
          <w:szCs w:val="24"/>
        </w:rPr>
      </w:pPr>
      <w:bookmarkStart w:id="24" w:name="_Toc143068273"/>
      <w:r w:rsidRPr="00D743B3">
        <w:rPr>
          <w:rFonts w:asciiTheme="minorHAnsi" w:hAnsiTheme="minorHAnsi" w:cstheme="minorHAnsi"/>
          <w:kern w:val="0"/>
          <w:sz w:val="24"/>
          <w:szCs w:val="24"/>
        </w:rPr>
        <w:t>C) OBRAZCI IN PRILOGE:</w:t>
      </w:r>
      <w:bookmarkEnd w:id="24"/>
    </w:p>
    <w:p w14:paraId="48B5DA8A" w14:textId="77777777" w:rsidR="00C84FA2" w:rsidRPr="00D743B3" w:rsidRDefault="00C84FA2" w:rsidP="00C84FA2">
      <w:pPr>
        <w:rPr>
          <w:rFonts w:asciiTheme="minorHAnsi" w:hAnsiTheme="minorHAnsi" w:cstheme="minorHAnsi"/>
          <w:sz w:val="24"/>
          <w:szCs w:val="24"/>
        </w:rPr>
      </w:pPr>
    </w:p>
    <w:p w14:paraId="038DB209" w14:textId="77777777" w:rsidR="00C84FA2" w:rsidRPr="00D743B3" w:rsidRDefault="00C84FA2" w:rsidP="00C84FA2">
      <w:pPr>
        <w:rPr>
          <w:rFonts w:asciiTheme="minorHAnsi" w:hAnsiTheme="minorHAnsi" w:cstheme="minorHAnsi"/>
          <w:sz w:val="24"/>
          <w:szCs w:val="24"/>
        </w:rPr>
        <w:sectPr w:rsidR="00C84FA2" w:rsidRPr="00D743B3" w:rsidSect="00A46355">
          <w:headerReference w:type="even" r:id="rId37"/>
          <w:headerReference w:type="default" r:id="rId38"/>
          <w:footerReference w:type="even" r:id="rId39"/>
          <w:footerReference w:type="default" r:id="rId40"/>
          <w:headerReference w:type="first" r:id="rId41"/>
          <w:footerReference w:type="first" r:id="rId42"/>
          <w:pgSz w:w="11906" w:h="16838"/>
          <w:pgMar w:top="851" w:right="1275" w:bottom="1134" w:left="1134" w:header="1191" w:footer="708" w:gutter="0"/>
          <w:cols w:space="708"/>
          <w:titlePg/>
          <w:docGrid w:linePitch="360"/>
        </w:sectPr>
      </w:pPr>
    </w:p>
    <w:p w14:paraId="37078DF8" w14:textId="533917FF" w:rsidR="001405AE" w:rsidRPr="00D743B3" w:rsidRDefault="001405AE">
      <w:pPr>
        <w:rPr>
          <w:rFonts w:asciiTheme="minorHAnsi" w:hAnsiTheme="minorHAnsi" w:cstheme="minorHAnsi"/>
          <w:sz w:val="24"/>
          <w:szCs w:val="24"/>
        </w:rPr>
      </w:pPr>
      <w:r w:rsidRPr="00D743B3">
        <w:rPr>
          <w:rFonts w:asciiTheme="minorHAnsi" w:hAnsiTheme="minorHAnsi" w:cstheme="minorHAnsi"/>
          <w:b/>
          <w:i/>
          <w:sz w:val="24"/>
          <w:szCs w:val="24"/>
        </w:rPr>
        <w:t>OBR-1</w:t>
      </w:r>
    </w:p>
    <w:tbl>
      <w:tblPr>
        <w:tblW w:w="0" w:type="auto"/>
        <w:tblBorders>
          <w:insideH w:val="single" w:sz="4" w:space="0" w:color="auto"/>
        </w:tblBorders>
        <w:tblLook w:val="01E0" w:firstRow="1" w:lastRow="1" w:firstColumn="1" w:lastColumn="1" w:noHBand="0" w:noVBand="0"/>
      </w:tblPr>
      <w:tblGrid>
        <w:gridCol w:w="7938"/>
      </w:tblGrid>
      <w:tr w:rsidR="0029364D" w:rsidRPr="00D743B3" w14:paraId="3F96EE5C" w14:textId="77777777" w:rsidTr="0029364D">
        <w:tc>
          <w:tcPr>
            <w:tcW w:w="7938" w:type="dxa"/>
            <w:tcBorders>
              <w:top w:val="nil"/>
              <w:bottom w:val="nil"/>
            </w:tcBorders>
            <w:shd w:val="clear" w:color="auto" w:fill="auto"/>
          </w:tcPr>
          <w:p w14:paraId="5050B255" w14:textId="77777777" w:rsidR="0029364D" w:rsidRPr="00D743B3" w:rsidRDefault="0029364D" w:rsidP="008851D4">
            <w:pPr>
              <w:jc w:val="both"/>
              <w:rPr>
                <w:rFonts w:asciiTheme="minorHAnsi" w:hAnsiTheme="minorHAnsi" w:cstheme="minorHAnsi"/>
              </w:rPr>
            </w:pPr>
          </w:p>
          <w:p w14:paraId="42D64164" w14:textId="29CA441C" w:rsidR="0029364D" w:rsidRPr="00D743B3" w:rsidRDefault="0029364D" w:rsidP="008851D4">
            <w:pPr>
              <w:jc w:val="both"/>
              <w:rPr>
                <w:rFonts w:asciiTheme="minorHAnsi" w:hAnsiTheme="minorHAnsi" w:cstheme="minorHAnsi"/>
              </w:rPr>
            </w:pPr>
            <w:r w:rsidRPr="00D743B3">
              <w:rPr>
                <w:rFonts w:asciiTheme="minorHAnsi" w:hAnsiTheme="minorHAnsi" w:cstheme="minorHAnsi"/>
              </w:rPr>
              <w:t>Ponudnik:</w:t>
            </w:r>
            <w:sdt>
              <w:sdtPr>
                <w:rPr>
                  <w:rFonts w:asciiTheme="minorHAnsi" w:hAnsiTheme="minorHAnsi" w:cstheme="minorHAnsi"/>
                </w:rPr>
                <w:id w:val="308293918"/>
                <w:placeholder>
                  <w:docPart w:val="DefaultPlaceholder_-1854013440"/>
                </w:placeholder>
                <w:showingPlcHdr/>
              </w:sdtPr>
              <w:sdtContent>
                <w:r w:rsidR="00F414E8" w:rsidRPr="00D743B3">
                  <w:rPr>
                    <w:rStyle w:val="Besedilooznabemesta"/>
                    <w:rFonts w:asciiTheme="minorHAnsi" w:hAnsiTheme="minorHAnsi" w:cstheme="minorHAnsi"/>
                  </w:rPr>
                  <w:t>Kliknite ali tapnite tukaj, če želite vnesti besedilo.</w:t>
                </w:r>
              </w:sdtContent>
            </w:sdt>
          </w:p>
        </w:tc>
      </w:tr>
      <w:tr w:rsidR="0029364D" w:rsidRPr="00D743B3" w14:paraId="5AA79B9A" w14:textId="77777777" w:rsidTr="000F001E">
        <w:trPr>
          <w:trHeight w:val="74"/>
        </w:trPr>
        <w:tc>
          <w:tcPr>
            <w:tcW w:w="7938" w:type="dxa"/>
            <w:tcBorders>
              <w:top w:val="nil"/>
            </w:tcBorders>
            <w:shd w:val="clear" w:color="auto" w:fill="auto"/>
          </w:tcPr>
          <w:p w14:paraId="53F0BF3D" w14:textId="3298C3CE" w:rsidR="0029364D" w:rsidRPr="00D743B3" w:rsidRDefault="0029364D" w:rsidP="008851D4">
            <w:pPr>
              <w:jc w:val="both"/>
              <w:rPr>
                <w:rFonts w:asciiTheme="minorHAnsi" w:hAnsiTheme="minorHAnsi" w:cstheme="minorHAnsi"/>
              </w:rPr>
            </w:pPr>
            <w:r w:rsidRPr="00D743B3">
              <w:rPr>
                <w:rFonts w:asciiTheme="minorHAnsi" w:hAnsiTheme="minorHAnsi" w:cstheme="minorHAnsi"/>
              </w:rPr>
              <w:t xml:space="preserve">Naslov: </w:t>
            </w:r>
            <w:sdt>
              <w:sdtPr>
                <w:rPr>
                  <w:rFonts w:asciiTheme="minorHAnsi" w:hAnsiTheme="minorHAnsi" w:cstheme="minorHAnsi"/>
                </w:rPr>
                <w:id w:val="1088510066"/>
                <w:placeholder>
                  <w:docPart w:val="DefaultPlaceholder_-1854013440"/>
                </w:placeholder>
                <w:showingPlcHdr/>
              </w:sdtPr>
              <w:sdtContent>
                <w:r w:rsidRPr="00D743B3">
                  <w:rPr>
                    <w:rStyle w:val="Besedilooznabemesta"/>
                    <w:rFonts w:asciiTheme="minorHAnsi" w:hAnsiTheme="minorHAnsi" w:cstheme="minorHAnsi"/>
                  </w:rPr>
                  <w:t>Kliknite ali tapnite tukaj, če želite vnesti besedilo.</w:t>
                </w:r>
              </w:sdtContent>
            </w:sdt>
          </w:p>
        </w:tc>
      </w:tr>
    </w:tbl>
    <w:p w14:paraId="60A0CC52" w14:textId="77777777" w:rsidR="00B45C4E" w:rsidRDefault="00B45C4E" w:rsidP="009E2958">
      <w:pPr>
        <w:rPr>
          <w:rFonts w:asciiTheme="minorHAnsi" w:hAnsiTheme="minorHAnsi" w:cstheme="minorHAnsi"/>
          <w:b/>
          <w:bCs/>
        </w:rPr>
      </w:pPr>
      <w:bookmarkStart w:id="25" w:name="_Toc163952960"/>
      <w:bookmarkStart w:id="26" w:name="_Toc225047727"/>
      <w:bookmarkStart w:id="27" w:name="_Toc225049262"/>
      <w:bookmarkStart w:id="28" w:name="_Toc262712306"/>
    </w:p>
    <w:p w14:paraId="7AE090DC" w14:textId="77777777" w:rsidR="00582596" w:rsidRPr="00D743B3" w:rsidRDefault="00582596" w:rsidP="009E2958">
      <w:pPr>
        <w:rPr>
          <w:rFonts w:asciiTheme="minorHAnsi" w:hAnsiTheme="minorHAnsi" w:cstheme="minorHAnsi"/>
          <w:b/>
          <w:bCs/>
        </w:rPr>
      </w:pPr>
    </w:p>
    <w:p w14:paraId="13CB5ECD" w14:textId="04AF4DA6" w:rsidR="00B45C4E" w:rsidRPr="00D743B3" w:rsidRDefault="000F001E" w:rsidP="00807F5A">
      <w:pPr>
        <w:pStyle w:val="Naslov1"/>
        <w:spacing w:before="0" w:after="0"/>
        <w:jc w:val="center"/>
        <w:rPr>
          <w:rFonts w:asciiTheme="minorHAnsi" w:hAnsiTheme="minorHAnsi" w:cstheme="minorHAnsi"/>
          <w:sz w:val="22"/>
          <w:szCs w:val="22"/>
        </w:rPr>
      </w:pPr>
      <w:bookmarkStart w:id="29" w:name="_Toc143068274"/>
      <w:r w:rsidRPr="00D743B3">
        <w:rPr>
          <w:rFonts w:asciiTheme="minorHAnsi" w:hAnsiTheme="minorHAnsi" w:cstheme="minorHAnsi"/>
          <w:sz w:val="22"/>
          <w:szCs w:val="22"/>
        </w:rPr>
        <w:t xml:space="preserve">PONUDBENI </w:t>
      </w:r>
      <w:r w:rsidR="00B45C4E" w:rsidRPr="00D743B3">
        <w:rPr>
          <w:rFonts w:asciiTheme="minorHAnsi" w:hAnsiTheme="minorHAnsi" w:cstheme="minorHAnsi"/>
          <w:sz w:val="22"/>
          <w:szCs w:val="22"/>
        </w:rPr>
        <w:t>P</w:t>
      </w:r>
      <w:bookmarkEnd w:id="25"/>
      <w:bookmarkEnd w:id="26"/>
      <w:bookmarkEnd w:id="27"/>
      <w:bookmarkEnd w:id="28"/>
      <w:r w:rsidRPr="00D743B3">
        <w:rPr>
          <w:rFonts w:asciiTheme="minorHAnsi" w:hAnsiTheme="minorHAnsi" w:cstheme="minorHAnsi"/>
          <w:sz w:val="22"/>
          <w:szCs w:val="22"/>
        </w:rPr>
        <w:t>REDRAČUN</w:t>
      </w:r>
      <w:bookmarkEnd w:id="29"/>
      <w:r w:rsidRPr="00D743B3">
        <w:rPr>
          <w:rFonts w:asciiTheme="minorHAnsi" w:hAnsiTheme="minorHAnsi" w:cstheme="minorHAnsi"/>
          <w:sz w:val="22"/>
          <w:szCs w:val="22"/>
        </w:rPr>
        <w:t xml:space="preserve"> </w:t>
      </w:r>
    </w:p>
    <w:p w14:paraId="7C009F5B" w14:textId="614FD3E6" w:rsidR="00B45C4E" w:rsidRPr="00D743B3" w:rsidRDefault="00841EAE" w:rsidP="00807F5A">
      <w:pPr>
        <w:jc w:val="center"/>
        <w:rPr>
          <w:rFonts w:asciiTheme="minorHAnsi" w:hAnsiTheme="minorHAnsi" w:cstheme="minorHAnsi"/>
          <w:b/>
          <w:bCs/>
        </w:rPr>
      </w:pPr>
      <w:r w:rsidRPr="00D743B3">
        <w:rPr>
          <w:rFonts w:asciiTheme="minorHAnsi" w:hAnsiTheme="minorHAnsi" w:cstheme="minorHAnsi"/>
          <w:b/>
          <w:bCs/>
        </w:rPr>
        <w:t xml:space="preserve">ŠT. </w:t>
      </w:r>
      <w:sdt>
        <w:sdtPr>
          <w:rPr>
            <w:rFonts w:asciiTheme="minorHAnsi" w:hAnsiTheme="minorHAnsi" w:cstheme="minorHAnsi"/>
            <w:b/>
            <w:bCs/>
          </w:rPr>
          <w:id w:val="119961989"/>
          <w:placeholder>
            <w:docPart w:val="1E7E60D5F70346A88AFA0179936CB07B"/>
          </w:placeholder>
          <w:showingPlcHdr/>
        </w:sdtPr>
        <w:sdtContent>
          <w:r w:rsidRPr="00D743B3">
            <w:rPr>
              <w:rStyle w:val="Besedilooznabemesta"/>
              <w:rFonts w:asciiTheme="minorHAnsi" w:hAnsiTheme="minorHAnsi" w:cstheme="minorHAnsi"/>
              <w:b/>
              <w:bCs/>
            </w:rPr>
            <w:t>Kliknite ali tapnite tukaj, če želite vnesti besedilo.</w:t>
          </w:r>
        </w:sdtContent>
      </w:sdt>
    </w:p>
    <w:p w14:paraId="6A8E51E2" w14:textId="77777777" w:rsidR="00971351" w:rsidRDefault="00971351" w:rsidP="00971351">
      <w:pPr>
        <w:jc w:val="both"/>
        <w:rPr>
          <w:rFonts w:asciiTheme="minorHAnsi" w:hAnsiTheme="minorHAnsi" w:cstheme="minorHAnsi"/>
        </w:rPr>
      </w:pPr>
    </w:p>
    <w:p w14:paraId="00089E7C" w14:textId="77777777" w:rsidR="001D6056" w:rsidRDefault="001D6056" w:rsidP="00971351">
      <w:pPr>
        <w:jc w:val="both"/>
        <w:rPr>
          <w:rFonts w:asciiTheme="minorHAnsi" w:hAnsiTheme="minorHAnsi" w:cstheme="minorHAnsi"/>
        </w:rPr>
      </w:pPr>
    </w:p>
    <w:p w14:paraId="606FB2A7" w14:textId="77777777" w:rsidR="001D6056" w:rsidRPr="00D743B3" w:rsidRDefault="001D6056" w:rsidP="00971351">
      <w:pPr>
        <w:jc w:val="both"/>
        <w:rPr>
          <w:rFonts w:asciiTheme="minorHAnsi" w:hAnsiTheme="minorHAnsi" w:cstheme="minorHAnsi"/>
        </w:rPr>
      </w:pPr>
    </w:p>
    <w:p w14:paraId="7CF2BFAC" w14:textId="77777777" w:rsidR="0028514C" w:rsidRDefault="0028514C" w:rsidP="0028514C">
      <w:pPr>
        <w:jc w:val="both"/>
      </w:pPr>
      <w:r>
        <w:t>Cena po predračunu zajema: nalaganje, transport, razlaganje in obdelava blata oz. mulja iz CČN v Murski Soboti:</w:t>
      </w:r>
    </w:p>
    <w:p w14:paraId="07B01BD4" w14:textId="77777777" w:rsidR="0028514C" w:rsidRDefault="0028514C" w:rsidP="0028514C">
      <w:pPr>
        <w:jc w:val="both"/>
      </w:pPr>
    </w:p>
    <w:tbl>
      <w:tblPr>
        <w:tblW w:w="8994" w:type="dxa"/>
        <w:shd w:val="clear" w:color="auto" w:fill="FFFFFF"/>
        <w:tblLayout w:type="fixed"/>
        <w:tblLook w:val="01E0" w:firstRow="1" w:lastRow="1" w:firstColumn="1" w:lastColumn="1" w:noHBand="0" w:noVBand="0"/>
      </w:tblPr>
      <w:tblGrid>
        <w:gridCol w:w="2410"/>
        <w:gridCol w:w="1134"/>
        <w:gridCol w:w="709"/>
        <w:gridCol w:w="243"/>
        <w:gridCol w:w="1045"/>
        <w:gridCol w:w="850"/>
        <w:gridCol w:w="86"/>
        <w:gridCol w:w="288"/>
        <w:gridCol w:w="1611"/>
        <w:gridCol w:w="618"/>
      </w:tblGrid>
      <w:tr w:rsidR="0028514C" w14:paraId="2CD62105" w14:textId="77777777" w:rsidTr="00FC04CB">
        <w:tc>
          <w:tcPr>
            <w:tcW w:w="2410" w:type="dxa"/>
            <w:shd w:val="clear" w:color="auto" w:fill="FFFFFF"/>
          </w:tcPr>
          <w:p w14:paraId="0A284EB0" w14:textId="77777777" w:rsidR="0028514C" w:rsidRPr="00CB63FC" w:rsidRDefault="0028514C" w:rsidP="00A5789C">
            <w:pPr>
              <w:spacing w:line="360" w:lineRule="auto"/>
              <w:rPr>
                <w:b/>
                <w:i/>
                <w:sz w:val="18"/>
                <w:szCs w:val="18"/>
              </w:rPr>
            </w:pPr>
          </w:p>
          <w:p w14:paraId="475F7208" w14:textId="77777777" w:rsidR="0028514C" w:rsidRPr="00CB63FC" w:rsidRDefault="0028514C" w:rsidP="00A5789C">
            <w:pPr>
              <w:spacing w:line="360" w:lineRule="auto"/>
              <w:rPr>
                <w:b/>
                <w:i/>
                <w:sz w:val="18"/>
                <w:szCs w:val="18"/>
              </w:rPr>
            </w:pPr>
            <w:r w:rsidRPr="00CB63FC">
              <w:rPr>
                <w:b/>
                <w:i/>
                <w:sz w:val="18"/>
                <w:szCs w:val="18"/>
              </w:rPr>
              <w:t>1. NALAGANJE in RAZLAGANJE</w:t>
            </w:r>
          </w:p>
        </w:tc>
        <w:tc>
          <w:tcPr>
            <w:tcW w:w="1134" w:type="dxa"/>
            <w:shd w:val="clear" w:color="auto" w:fill="FFFFFF"/>
          </w:tcPr>
          <w:p w14:paraId="33A66A4F" w14:textId="77777777" w:rsidR="0028514C" w:rsidRPr="009371DF" w:rsidRDefault="0028514C" w:rsidP="00A5789C">
            <w:pPr>
              <w:spacing w:line="360" w:lineRule="auto"/>
              <w:jc w:val="both"/>
              <w:rPr>
                <w:sz w:val="20"/>
                <w:szCs w:val="20"/>
              </w:rPr>
            </w:pPr>
          </w:p>
        </w:tc>
        <w:tc>
          <w:tcPr>
            <w:tcW w:w="709" w:type="dxa"/>
            <w:shd w:val="clear" w:color="auto" w:fill="FFFFFF"/>
          </w:tcPr>
          <w:p w14:paraId="12492488" w14:textId="77777777" w:rsidR="0028514C" w:rsidRPr="009371DF" w:rsidRDefault="0028514C" w:rsidP="00A5789C">
            <w:pPr>
              <w:spacing w:line="360" w:lineRule="auto"/>
              <w:jc w:val="both"/>
              <w:rPr>
                <w:sz w:val="20"/>
                <w:szCs w:val="20"/>
              </w:rPr>
            </w:pPr>
          </w:p>
        </w:tc>
        <w:tc>
          <w:tcPr>
            <w:tcW w:w="243" w:type="dxa"/>
            <w:shd w:val="clear" w:color="auto" w:fill="FFFFFF"/>
          </w:tcPr>
          <w:p w14:paraId="1B0B21FE" w14:textId="77777777" w:rsidR="0028514C" w:rsidRPr="009371DF" w:rsidRDefault="0028514C" w:rsidP="00A5789C">
            <w:pPr>
              <w:spacing w:line="360" w:lineRule="auto"/>
              <w:jc w:val="both"/>
              <w:rPr>
                <w:sz w:val="20"/>
                <w:szCs w:val="20"/>
              </w:rPr>
            </w:pPr>
          </w:p>
        </w:tc>
        <w:tc>
          <w:tcPr>
            <w:tcW w:w="1045" w:type="dxa"/>
            <w:shd w:val="clear" w:color="auto" w:fill="FFFFFF"/>
          </w:tcPr>
          <w:p w14:paraId="1523C3AD" w14:textId="77777777" w:rsidR="0028514C" w:rsidRPr="009371DF" w:rsidRDefault="0028514C" w:rsidP="00A5789C">
            <w:pPr>
              <w:spacing w:line="360" w:lineRule="auto"/>
              <w:jc w:val="both"/>
              <w:rPr>
                <w:sz w:val="20"/>
                <w:szCs w:val="20"/>
              </w:rPr>
            </w:pPr>
          </w:p>
        </w:tc>
        <w:tc>
          <w:tcPr>
            <w:tcW w:w="850" w:type="dxa"/>
            <w:shd w:val="clear" w:color="auto" w:fill="FFFFFF"/>
          </w:tcPr>
          <w:p w14:paraId="18167262" w14:textId="77777777" w:rsidR="0028514C" w:rsidRPr="009371DF" w:rsidRDefault="0028514C" w:rsidP="00A5789C">
            <w:pPr>
              <w:spacing w:line="360" w:lineRule="auto"/>
              <w:jc w:val="both"/>
              <w:rPr>
                <w:sz w:val="20"/>
                <w:szCs w:val="20"/>
              </w:rPr>
            </w:pPr>
          </w:p>
        </w:tc>
        <w:tc>
          <w:tcPr>
            <w:tcW w:w="374" w:type="dxa"/>
            <w:gridSpan w:val="2"/>
            <w:shd w:val="clear" w:color="auto" w:fill="FFFFFF"/>
          </w:tcPr>
          <w:p w14:paraId="302EC55C" w14:textId="77777777" w:rsidR="0028514C" w:rsidRPr="009371DF" w:rsidRDefault="0028514C" w:rsidP="00A5789C">
            <w:pPr>
              <w:spacing w:line="360" w:lineRule="auto"/>
              <w:jc w:val="both"/>
              <w:rPr>
                <w:sz w:val="20"/>
                <w:szCs w:val="20"/>
              </w:rPr>
            </w:pPr>
          </w:p>
        </w:tc>
        <w:tc>
          <w:tcPr>
            <w:tcW w:w="1611" w:type="dxa"/>
            <w:tcBorders>
              <w:bottom w:val="single" w:sz="4" w:space="0" w:color="auto"/>
            </w:tcBorders>
            <w:shd w:val="clear" w:color="auto" w:fill="C5E0B3" w:themeFill="accent6" w:themeFillTint="66"/>
            <w:vAlign w:val="bottom"/>
          </w:tcPr>
          <w:sdt>
            <w:sdtPr>
              <w:rPr>
                <w:sz w:val="20"/>
                <w:szCs w:val="20"/>
              </w:rPr>
              <w:id w:val="-1589297422"/>
              <w:placeholder>
                <w:docPart w:val="D7FA09773C244523858B2958BA8359A2"/>
              </w:placeholder>
              <w:showingPlcHdr/>
              <w:text/>
            </w:sdtPr>
            <w:sdtContent>
              <w:p w14:paraId="0D563743" w14:textId="2ECD6631" w:rsidR="0028514C" w:rsidRPr="009371DF" w:rsidRDefault="0028514C" w:rsidP="0028514C">
                <w:pPr>
                  <w:spacing w:line="360" w:lineRule="auto"/>
                  <w:jc w:val="center"/>
                  <w:rPr>
                    <w:sz w:val="20"/>
                    <w:szCs w:val="20"/>
                  </w:rPr>
                </w:pPr>
                <w:r w:rsidRPr="0028514C">
                  <w:rPr>
                    <w:rStyle w:val="Besedilooznabemesta"/>
                    <w:rFonts w:asciiTheme="minorHAnsi" w:hAnsiTheme="minorHAnsi" w:cstheme="minorHAnsi"/>
                    <w:sz w:val="18"/>
                    <w:szCs w:val="18"/>
                  </w:rPr>
                  <w:t>Kliknite ali tapnite tukaj, če želite vnesti besedilo.</w:t>
                </w:r>
              </w:p>
            </w:sdtContent>
          </w:sdt>
        </w:tc>
        <w:tc>
          <w:tcPr>
            <w:tcW w:w="618" w:type="dxa"/>
            <w:shd w:val="clear" w:color="auto" w:fill="FFFFFF"/>
            <w:vAlign w:val="bottom"/>
          </w:tcPr>
          <w:p w14:paraId="3F92BAD7" w14:textId="77777777" w:rsidR="0028514C" w:rsidRPr="009371DF" w:rsidRDefault="0028514C" w:rsidP="00A5789C">
            <w:pPr>
              <w:spacing w:line="360" w:lineRule="auto"/>
              <w:jc w:val="center"/>
              <w:rPr>
                <w:sz w:val="20"/>
                <w:szCs w:val="20"/>
              </w:rPr>
            </w:pPr>
          </w:p>
          <w:p w14:paraId="7B16981A" w14:textId="77777777" w:rsidR="0028514C" w:rsidRPr="009371DF" w:rsidRDefault="0028514C" w:rsidP="00A5789C">
            <w:pPr>
              <w:spacing w:line="360" w:lineRule="auto"/>
              <w:jc w:val="center"/>
              <w:rPr>
                <w:sz w:val="20"/>
                <w:szCs w:val="20"/>
              </w:rPr>
            </w:pPr>
            <w:r w:rsidRPr="009371DF">
              <w:rPr>
                <w:sz w:val="20"/>
                <w:szCs w:val="20"/>
              </w:rPr>
              <w:t>€/kg</w:t>
            </w:r>
          </w:p>
        </w:tc>
      </w:tr>
      <w:tr w:rsidR="0028514C" w14:paraId="05DDE4B0" w14:textId="77777777" w:rsidTr="00FC04CB">
        <w:tc>
          <w:tcPr>
            <w:tcW w:w="2410" w:type="dxa"/>
            <w:shd w:val="clear" w:color="auto" w:fill="FFFFFF" w:themeFill="background1"/>
          </w:tcPr>
          <w:p w14:paraId="2DBD9529" w14:textId="77777777" w:rsidR="0028514C" w:rsidRPr="00CB63FC" w:rsidRDefault="0028514C" w:rsidP="00A5789C">
            <w:pPr>
              <w:spacing w:line="360" w:lineRule="auto"/>
              <w:rPr>
                <w:b/>
                <w:i/>
                <w:sz w:val="18"/>
                <w:szCs w:val="18"/>
              </w:rPr>
            </w:pPr>
          </w:p>
          <w:p w14:paraId="5D0FFF4A" w14:textId="77777777" w:rsidR="0028514C" w:rsidRPr="00CB63FC" w:rsidRDefault="0028514C" w:rsidP="00A5789C">
            <w:pPr>
              <w:spacing w:line="360" w:lineRule="auto"/>
              <w:rPr>
                <w:b/>
                <w:i/>
                <w:sz w:val="18"/>
                <w:szCs w:val="18"/>
              </w:rPr>
            </w:pPr>
            <w:r w:rsidRPr="00CB63FC">
              <w:rPr>
                <w:b/>
                <w:i/>
                <w:sz w:val="18"/>
                <w:szCs w:val="18"/>
              </w:rPr>
              <w:t xml:space="preserve">2. TRANSPORT  </w:t>
            </w:r>
          </w:p>
        </w:tc>
        <w:tc>
          <w:tcPr>
            <w:tcW w:w="1134" w:type="dxa"/>
            <w:tcBorders>
              <w:bottom w:val="single" w:sz="4" w:space="0" w:color="auto"/>
            </w:tcBorders>
            <w:shd w:val="clear" w:color="auto" w:fill="C5E0B3" w:themeFill="accent6" w:themeFillTint="66"/>
          </w:tcPr>
          <w:sdt>
            <w:sdtPr>
              <w:rPr>
                <w:sz w:val="20"/>
                <w:szCs w:val="20"/>
              </w:rPr>
              <w:id w:val="-1456554216"/>
              <w:placeholder>
                <w:docPart w:val="DefaultPlaceholder_-1854013440"/>
              </w:placeholder>
              <w:showingPlcHdr/>
              <w:text/>
            </w:sdtPr>
            <w:sdtContent>
              <w:p w14:paraId="231628D4" w14:textId="2DB13DA8" w:rsidR="0028514C" w:rsidRPr="009371DF" w:rsidRDefault="0028514C" w:rsidP="00A5789C">
                <w:pPr>
                  <w:spacing w:line="360" w:lineRule="auto"/>
                  <w:jc w:val="center"/>
                  <w:rPr>
                    <w:sz w:val="20"/>
                    <w:szCs w:val="20"/>
                  </w:rPr>
                </w:pPr>
                <w:r w:rsidRPr="0028514C">
                  <w:rPr>
                    <w:rStyle w:val="Besedilooznabemesta"/>
                    <w:rFonts w:asciiTheme="minorHAnsi" w:hAnsiTheme="minorHAnsi" w:cstheme="minorHAnsi"/>
                    <w:sz w:val="18"/>
                    <w:szCs w:val="18"/>
                  </w:rPr>
                  <w:t>Kliknite ali tapnite tukaj, če želite vnesti besedilo.</w:t>
                </w:r>
              </w:p>
            </w:sdtContent>
          </w:sdt>
        </w:tc>
        <w:tc>
          <w:tcPr>
            <w:tcW w:w="709" w:type="dxa"/>
            <w:shd w:val="clear" w:color="auto" w:fill="FFFFFF" w:themeFill="background1"/>
            <w:vAlign w:val="bottom"/>
          </w:tcPr>
          <w:p w14:paraId="2429127A" w14:textId="77777777" w:rsidR="0028514C" w:rsidRDefault="0028514C" w:rsidP="00A5789C">
            <w:pPr>
              <w:spacing w:line="360" w:lineRule="auto"/>
              <w:jc w:val="center"/>
              <w:rPr>
                <w:sz w:val="20"/>
                <w:szCs w:val="20"/>
              </w:rPr>
            </w:pPr>
          </w:p>
          <w:p w14:paraId="56B69468" w14:textId="77777777" w:rsidR="0028514C" w:rsidRPr="009371DF" w:rsidRDefault="0028514C" w:rsidP="00A5789C">
            <w:pPr>
              <w:spacing w:line="360" w:lineRule="auto"/>
              <w:jc w:val="center"/>
              <w:rPr>
                <w:sz w:val="20"/>
                <w:szCs w:val="20"/>
              </w:rPr>
            </w:pPr>
            <w:r w:rsidRPr="009371DF">
              <w:rPr>
                <w:sz w:val="20"/>
                <w:szCs w:val="20"/>
              </w:rPr>
              <w:t>km</w:t>
            </w:r>
            <w:r>
              <w:rPr>
                <w:sz w:val="20"/>
                <w:szCs w:val="20"/>
              </w:rPr>
              <w:t xml:space="preserve"> X</w:t>
            </w:r>
          </w:p>
        </w:tc>
        <w:tc>
          <w:tcPr>
            <w:tcW w:w="243" w:type="dxa"/>
            <w:shd w:val="clear" w:color="auto" w:fill="FFFFFF" w:themeFill="background1"/>
          </w:tcPr>
          <w:p w14:paraId="35683B90" w14:textId="77777777" w:rsidR="0028514C" w:rsidRPr="009371DF" w:rsidRDefault="0028514C" w:rsidP="00A5789C">
            <w:pPr>
              <w:spacing w:line="360" w:lineRule="auto"/>
              <w:jc w:val="center"/>
              <w:rPr>
                <w:sz w:val="20"/>
                <w:szCs w:val="20"/>
              </w:rPr>
            </w:pPr>
          </w:p>
          <w:p w14:paraId="7AC1DEB9" w14:textId="77777777" w:rsidR="0028514C" w:rsidRPr="009371DF" w:rsidRDefault="0028514C" w:rsidP="00A5789C">
            <w:pPr>
              <w:spacing w:line="360" w:lineRule="auto"/>
              <w:jc w:val="center"/>
              <w:rPr>
                <w:sz w:val="20"/>
                <w:szCs w:val="20"/>
              </w:rPr>
            </w:pPr>
          </w:p>
        </w:tc>
        <w:tc>
          <w:tcPr>
            <w:tcW w:w="1045" w:type="dxa"/>
            <w:tcBorders>
              <w:bottom w:val="single" w:sz="4" w:space="0" w:color="auto"/>
            </w:tcBorders>
            <w:shd w:val="clear" w:color="auto" w:fill="C5E0B3" w:themeFill="accent6" w:themeFillTint="66"/>
          </w:tcPr>
          <w:sdt>
            <w:sdtPr>
              <w:rPr>
                <w:sz w:val="20"/>
                <w:szCs w:val="20"/>
              </w:rPr>
              <w:id w:val="-943376847"/>
              <w:placeholder>
                <w:docPart w:val="ABA196E4FE78434093986E2D384DCB3F"/>
              </w:placeholder>
              <w:showingPlcHdr/>
              <w:text/>
            </w:sdtPr>
            <w:sdtContent>
              <w:p w14:paraId="2730AB47" w14:textId="036402D5" w:rsidR="0028514C" w:rsidRPr="009371DF" w:rsidRDefault="0028514C" w:rsidP="0028514C">
                <w:pPr>
                  <w:spacing w:line="360" w:lineRule="auto"/>
                  <w:jc w:val="center"/>
                  <w:rPr>
                    <w:sz w:val="20"/>
                    <w:szCs w:val="20"/>
                  </w:rPr>
                </w:pPr>
                <w:r w:rsidRPr="0028514C">
                  <w:rPr>
                    <w:rStyle w:val="Besedilooznabemesta"/>
                    <w:rFonts w:asciiTheme="minorHAnsi" w:hAnsiTheme="minorHAnsi" w:cstheme="minorHAnsi"/>
                    <w:sz w:val="18"/>
                    <w:szCs w:val="18"/>
                  </w:rPr>
                  <w:t>Kliknite ali tapnite tukaj, če želite vnesti besedilo.</w:t>
                </w:r>
              </w:p>
            </w:sdtContent>
          </w:sdt>
        </w:tc>
        <w:tc>
          <w:tcPr>
            <w:tcW w:w="936" w:type="dxa"/>
            <w:gridSpan w:val="2"/>
            <w:shd w:val="clear" w:color="auto" w:fill="FFFFFF" w:themeFill="background1"/>
            <w:vAlign w:val="bottom"/>
          </w:tcPr>
          <w:p w14:paraId="11277992" w14:textId="77777777" w:rsidR="0028514C" w:rsidRDefault="0028514C" w:rsidP="00A5789C">
            <w:pPr>
              <w:spacing w:line="360" w:lineRule="auto"/>
              <w:jc w:val="center"/>
              <w:rPr>
                <w:sz w:val="20"/>
                <w:szCs w:val="20"/>
              </w:rPr>
            </w:pPr>
          </w:p>
          <w:p w14:paraId="326F810D" w14:textId="77777777" w:rsidR="0028514C" w:rsidRPr="009371DF" w:rsidRDefault="0028514C" w:rsidP="00A5789C">
            <w:pPr>
              <w:spacing w:line="360" w:lineRule="auto"/>
              <w:jc w:val="center"/>
              <w:rPr>
                <w:sz w:val="20"/>
                <w:szCs w:val="20"/>
              </w:rPr>
            </w:pPr>
            <w:r w:rsidRPr="009371DF">
              <w:rPr>
                <w:sz w:val="20"/>
                <w:szCs w:val="20"/>
              </w:rPr>
              <w:t>€/kg.km</w:t>
            </w:r>
          </w:p>
        </w:tc>
        <w:tc>
          <w:tcPr>
            <w:tcW w:w="288" w:type="dxa"/>
            <w:shd w:val="clear" w:color="auto" w:fill="FFFFFF" w:themeFill="background1"/>
            <w:vAlign w:val="bottom"/>
          </w:tcPr>
          <w:p w14:paraId="7AB68D3C" w14:textId="77777777" w:rsidR="0028514C" w:rsidRPr="009371DF" w:rsidRDefault="0028514C" w:rsidP="00A5789C">
            <w:pPr>
              <w:spacing w:line="360" w:lineRule="auto"/>
              <w:jc w:val="center"/>
              <w:rPr>
                <w:sz w:val="20"/>
                <w:szCs w:val="20"/>
              </w:rPr>
            </w:pPr>
          </w:p>
          <w:p w14:paraId="48553BDF" w14:textId="77777777" w:rsidR="0028514C" w:rsidRPr="009371DF" w:rsidRDefault="0028514C" w:rsidP="00A5789C">
            <w:pPr>
              <w:spacing w:line="360" w:lineRule="auto"/>
              <w:jc w:val="center"/>
              <w:rPr>
                <w:sz w:val="20"/>
                <w:szCs w:val="20"/>
              </w:rPr>
            </w:pPr>
            <w:r w:rsidRPr="009371DF">
              <w:rPr>
                <w:sz w:val="20"/>
                <w:szCs w:val="20"/>
              </w:rPr>
              <w:t>=</w:t>
            </w:r>
          </w:p>
        </w:tc>
        <w:tc>
          <w:tcPr>
            <w:tcW w:w="1611" w:type="dxa"/>
            <w:tcBorders>
              <w:top w:val="single" w:sz="4" w:space="0" w:color="auto"/>
              <w:bottom w:val="single" w:sz="4" w:space="0" w:color="auto"/>
            </w:tcBorders>
            <w:shd w:val="clear" w:color="auto" w:fill="C5E0B3" w:themeFill="accent6" w:themeFillTint="66"/>
            <w:vAlign w:val="bottom"/>
          </w:tcPr>
          <w:sdt>
            <w:sdtPr>
              <w:rPr>
                <w:sz w:val="20"/>
                <w:szCs w:val="20"/>
              </w:rPr>
              <w:id w:val="720720929"/>
              <w:placeholder>
                <w:docPart w:val="9BA1A8B6692E44D58A5F4D24397A42F3"/>
              </w:placeholder>
              <w:showingPlcHdr/>
              <w:text/>
            </w:sdtPr>
            <w:sdtContent>
              <w:p w14:paraId="08E6A445" w14:textId="7004CE1C" w:rsidR="0028514C" w:rsidRPr="009371DF" w:rsidRDefault="0028514C" w:rsidP="0028514C">
                <w:pPr>
                  <w:spacing w:line="360" w:lineRule="auto"/>
                  <w:jc w:val="center"/>
                  <w:rPr>
                    <w:sz w:val="20"/>
                    <w:szCs w:val="20"/>
                  </w:rPr>
                </w:pPr>
                <w:r w:rsidRPr="0028514C">
                  <w:rPr>
                    <w:rStyle w:val="Besedilooznabemesta"/>
                    <w:rFonts w:asciiTheme="minorHAnsi" w:hAnsiTheme="minorHAnsi" w:cstheme="minorHAnsi"/>
                    <w:sz w:val="18"/>
                    <w:szCs w:val="18"/>
                  </w:rPr>
                  <w:t>Kliknite ali tapnite tukaj, če želite vnesti besedilo.</w:t>
                </w:r>
              </w:p>
            </w:sdtContent>
          </w:sdt>
        </w:tc>
        <w:tc>
          <w:tcPr>
            <w:tcW w:w="618" w:type="dxa"/>
            <w:shd w:val="clear" w:color="auto" w:fill="FFFFFF" w:themeFill="background1"/>
            <w:vAlign w:val="bottom"/>
          </w:tcPr>
          <w:p w14:paraId="13389EC5" w14:textId="77777777" w:rsidR="0028514C" w:rsidRPr="009371DF" w:rsidRDefault="0028514C" w:rsidP="00A5789C">
            <w:pPr>
              <w:spacing w:line="360" w:lineRule="auto"/>
              <w:jc w:val="center"/>
              <w:rPr>
                <w:sz w:val="20"/>
                <w:szCs w:val="20"/>
              </w:rPr>
            </w:pPr>
          </w:p>
          <w:p w14:paraId="7E2FABC7" w14:textId="77777777" w:rsidR="0028514C" w:rsidRPr="009371DF" w:rsidRDefault="0028514C" w:rsidP="00A5789C">
            <w:pPr>
              <w:spacing w:line="360" w:lineRule="auto"/>
              <w:jc w:val="center"/>
              <w:rPr>
                <w:sz w:val="20"/>
                <w:szCs w:val="20"/>
              </w:rPr>
            </w:pPr>
            <w:r w:rsidRPr="009371DF">
              <w:rPr>
                <w:sz w:val="20"/>
                <w:szCs w:val="20"/>
              </w:rPr>
              <w:t>€/kg</w:t>
            </w:r>
          </w:p>
        </w:tc>
      </w:tr>
      <w:tr w:rsidR="0028514C" w14:paraId="0B63754C" w14:textId="77777777" w:rsidTr="00FC04CB">
        <w:tc>
          <w:tcPr>
            <w:tcW w:w="2410" w:type="dxa"/>
            <w:shd w:val="clear" w:color="auto" w:fill="FFFFFF"/>
          </w:tcPr>
          <w:p w14:paraId="2C9ADCED" w14:textId="77777777" w:rsidR="0028514C" w:rsidRPr="00CB63FC" w:rsidRDefault="0028514C" w:rsidP="00A5789C">
            <w:pPr>
              <w:spacing w:line="360" w:lineRule="auto"/>
              <w:jc w:val="center"/>
              <w:rPr>
                <w:b/>
                <w:i/>
                <w:sz w:val="18"/>
                <w:szCs w:val="18"/>
              </w:rPr>
            </w:pPr>
          </w:p>
          <w:p w14:paraId="4C1A3149" w14:textId="54B2C0D3" w:rsidR="0028514C" w:rsidRPr="00CB63FC" w:rsidRDefault="0028514C" w:rsidP="00A5789C">
            <w:pPr>
              <w:spacing w:line="360" w:lineRule="auto"/>
              <w:rPr>
                <w:b/>
                <w:i/>
                <w:sz w:val="18"/>
                <w:szCs w:val="18"/>
              </w:rPr>
            </w:pPr>
            <w:r w:rsidRPr="00CB63FC">
              <w:rPr>
                <w:b/>
                <w:i/>
                <w:sz w:val="18"/>
                <w:szCs w:val="18"/>
              </w:rPr>
              <w:t xml:space="preserve">3. </w:t>
            </w:r>
            <w:r w:rsidR="00011A07">
              <w:rPr>
                <w:b/>
                <w:i/>
                <w:sz w:val="18"/>
                <w:szCs w:val="18"/>
              </w:rPr>
              <w:t xml:space="preserve">KONČNA </w:t>
            </w:r>
            <w:r>
              <w:rPr>
                <w:b/>
                <w:i/>
                <w:sz w:val="18"/>
                <w:szCs w:val="18"/>
              </w:rPr>
              <w:t>OBDELAVA</w:t>
            </w:r>
          </w:p>
        </w:tc>
        <w:tc>
          <w:tcPr>
            <w:tcW w:w="1134" w:type="dxa"/>
            <w:tcBorders>
              <w:top w:val="single" w:sz="4" w:space="0" w:color="auto"/>
            </w:tcBorders>
            <w:shd w:val="clear" w:color="auto" w:fill="FFFFFF"/>
          </w:tcPr>
          <w:p w14:paraId="23E19869" w14:textId="77777777" w:rsidR="0028514C" w:rsidRPr="009371DF" w:rsidRDefault="0028514C" w:rsidP="00A5789C">
            <w:pPr>
              <w:spacing w:line="360" w:lineRule="auto"/>
              <w:jc w:val="both"/>
              <w:rPr>
                <w:sz w:val="20"/>
                <w:szCs w:val="20"/>
              </w:rPr>
            </w:pPr>
          </w:p>
        </w:tc>
        <w:tc>
          <w:tcPr>
            <w:tcW w:w="709" w:type="dxa"/>
            <w:shd w:val="clear" w:color="auto" w:fill="FFFFFF"/>
          </w:tcPr>
          <w:p w14:paraId="20A0B449" w14:textId="77777777" w:rsidR="0028514C" w:rsidRPr="009371DF" w:rsidRDefault="0028514C" w:rsidP="00A5789C">
            <w:pPr>
              <w:spacing w:line="360" w:lineRule="auto"/>
              <w:jc w:val="both"/>
              <w:rPr>
                <w:sz w:val="20"/>
                <w:szCs w:val="20"/>
              </w:rPr>
            </w:pPr>
          </w:p>
        </w:tc>
        <w:tc>
          <w:tcPr>
            <w:tcW w:w="243" w:type="dxa"/>
            <w:shd w:val="clear" w:color="auto" w:fill="FFFFFF"/>
          </w:tcPr>
          <w:p w14:paraId="50311A94" w14:textId="77777777" w:rsidR="0028514C" w:rsidRPr="009371DF" w:rsidRDefault="0028514C" w:rsidP="00A5789C">
            <w:pPr>
              <w:spacing w:line="360" w:lineRule="auto"/>
              <w:jc w:val="both"/>
              <w:rPr>
                <w:sz w:val="20"/>
                <w:szCs w:val="20"/>
              </w:rPr>
            </w:pPr>
          </w:p>
        </w:tc>
        <w:tc>
          <w:tcPr>
            <w:tcW w:w="1045" w:type="dxa"/>
            <w:tcBorders>
              <w:top w:val="single" w:sz="4" w:space="0" w:color="auto"/>
            </w:tcBorders>
            <w:shd w:val="clear" w:color="auto" w:fill="FFFFFF"/>
          </w:tcPr>
          <w:p w14:paraId="06D5733D" w14:textId="77777777" w:rsidR="0028514C" w:rsidRPr="009371DF" w:rsidRDefault="0028514C" w:rsidP="00A5789C">
            <w:pPr>
              <w:spacing w:line="360" w:lineRule="auto"/>
              <w:jc w:val="both"/>
              <w:rPr>
                <w:sz w:val="20"/>
                <w:szCs w:val="20"/>
              </w:rPr>
            </w:pPr>
          </w:p>
        </w:tc>
        <w:tc>
          <w:tcPr>
            <w:tcW w:w="936" w:type="dxa"/>
            <w:gridSpan w:val="2"/>
            <w:shd w:val="clear" w:color="auto" w:fill="FFFFFF"/>
          </w:tcPr>
          <w:p w14:paraId="45B2ABF9" w14:textId="77777777" w:rsidR="0028514C" w:rsidRPr="009371DF" w:rsidRDefault="0028514C" w:rsidP="00A5789C">
            <w:pPr>
              <w:spacing w:line="360" w:lineRule="auto"/>
              <w:jc w:val="both"/>
              <w:rPr>
                <w:sz w:val="20"/>
                <w:szCs w:val="20"/>
              </w:rPr>
            </w:pPr>
          </w:p>
        </w:tc>
        <w:tc>
          <w:tcPr>
            <w:tcW w:w="288" w:type="dxa"/>
            <w:shd w:val="clear" w:color="auto" w:fill="FFFFFF"/>
          </w:tcPr>
          <w:p w14:paraId="727C4DDD" w14:textId="77777777" w:rsidR="0028514C" w:rsidRPr="009371DF" w:rsidRDefault="0028514C" w:rsidP="00A5789C">
            <w:pPr>
              <w:spacing w:line="360" w:lineRule="auto"/>
              <w:jc w:val="both"/>
              <w:rPr>
                <w:sz w:val="20"/>
                <w:szCs w:val="20"/>
              </w:rPr>
            </w:pPr>
          </w:p>
        </w:tc>
        <w:tc>
          <w:tcPr>
            <w:tcW w:w="1611" w:type="dxa"/>
            <w:tcBorders>
              <w:top w:val="single" w:sz="4" w:space="0" w:color="auto"/>
              <w:bottom w:val="single" w:sz="4" w:space="0" w:color="auto"/>
            </w:tcBorders>
            <w:shd w:val="clear" w:color="auto" w:fill="C5E0B3" w:themeFill="accent6" w:themeFillTint="66"/>
            <w:vAlign w:val="bottom"/>
          </w:tcPr>
          <w:sdt>
            <w:sdtPr>
              <w:rPr>
                <w:sz w:val="20"/>
                <w:szCs w:val="20"/>
              </w:rPr>
              <w:id w:val="-873069545"/>
              <w:placeholder>
                <w:docPart w:val="7E2A4F34A2C14EEFA67CED64AAFC6138"/>
              </w:placeholder>
              <w:showingPlcHdr/>
              <w:text/>
            </w:sdtPr>
            <w:sdtContent>
              <w:p w14:paraId="25C41265" w14:textId="0D0F2565" w:rsidR="0028514C" w:rsidRPr="009371DF" w:rsidRDefault="0028514C" w:rsidP="0028514C">
                <w:pPr>
                  <w:spacing w:line="360" w:lineRule="auto"/>
                  <w:jc w:val="center"/>
                  <w:rPr>
                    <w:sz w:val="20"/>
                    <w:szCs w:val="20"/>
                  </w:rPr>
                </w:pPr>
                <w:r w:rsidRPr="0028514C">
                  <w:rPr>
                    <w:rStyle w:val="Besedilooznabemesta"/>
                    <w:rFonts w:asciiTheme="minorHAnsi" w:hAnsiTheme="minorHAnsi" w:cstheme="minorHAnsi"/>
                    <w:sz w:val="18"/>
                    <w:szCs w:val="18"/>
                  </w:rPr>
                  <w:t>Kliknite ali tapnite tukaj, če želite vnesti besedilo.</w:t>
                </w:r>
              </w:p>
            </w:sdtContent>
          </w:sdt>
        </w:tc>
        <w:tc>
          <w:tcPr>
            <w:tcW w:w="618" w:type="dxa"/>
            <w:shd w:val="clear" w:color="auto" w:fill="FFFFFF"/>
            <w:vAlign w:val="bottom"/>
          </w:tcPr>
          <w:p w14:paraId="6E0270F3" w14:textId="77777777" w:rsidR="0028514C" w:rsidRPr="009371DF" w:rsidRDefault="0028514C" w:rsidP="00A5789C">
            <w:pPr>
              <w:spacing w:line="360" w:lineRule="auto"/>
              <w:jc w:val="center"/>
              <w:rPr>
                <w:sz w:val="20"/>
                <w:szCs w:val="20"/>
              </w:rPr>
            </w:pPr>
          </w:p>
          <w:p w14:paraId="6EB40652" w14:textId="77777777" w:rsidR="0028514C" w:rsidRPr="009371DF" w:rsidRDefault="0028514C" w:rsidP="00A5789C">
            <w:pPr>
              <w:spacing w:line="360" w:lineRule="auto"/>
              <w:jc w:val="center"/>
              <w:rPr>
                <w:sz w:val="20"/>
                <w:szCs w:val="20"/>
              </w:rPr>
            </w:pPr>
            <w:r w:rsidRPr="009371DF">
              <w:rPr>
                <w:sz w:val="20"/>
                <w:szCs w:val="20"/>
              </w:rPr>
              <w:t>€/kg</w:t>
            </w:r>
          </w:p>
        </w:tc>
      </w:tr>
      <w:tr w:rsidR="0028514C" w14:paraId="531FBA8E" w14:textId="77777777" w:rsidTr="00FC04CB">
        <w:tc>
          <w:tcPr>
            <w:tcW w:w="2410" w:type="dxa"/>
            <w:shd w:val="clear" w:color="auto" w:fill="FFFFFF"/>
          </w:tcPr>
          <w:p w14:paraId="0197A1AE" w14:textId="77777777" w:rsidR="0028514C" w:rsidRPr="00CB63FC" w:rsidRDefault="0028514C" w:rsidP="00A5789C">
            <w:pPr>
              <w:spacing w:line="360" w:lineRule="auto"/>
              <w:jc w:val="both"/>
              <w:rPr>
                <w:b/>
                <w:sz w:val="18"/>
                <w:szCs w:val="18"/>
              </w:rPr>
            </w:pPr>
          </w:p>
          <w:p w14:paraId="3122451D" w14:textId="362A42A2" w:rsidR="0028514C" w:rsidRPr="00CB63FC" w:rsidRDefault="0028514C" w:rsidP="00A5789C">
            <w:pPr>
              <w:spacing w:line="360" w:lineRule="auto"/>
              <w:jc w:val="both"/>
              <w:rPr>
                <w:b/>
                <w:sz w:val="18"/>
                <w:szCs w:val="18"/>
              </w:rPr>
            </w:pPr>
            <w:r w:rsidRPr="00CB63FC">
              <w:rPr>
                <w:b/>
                <w:sz w:val="18"/>
                <w:szCs w:val="18"/>
              </w:rPr>
              <w:t>CENA NA ENOTO</w:t>
            </w:r>
            <w:r w:rsidR="00082DE2">
              <w:rPr>
                <w:b/>
                <w:sz w:val="18"/>
                <w:szCs w:val="18"/>
              </w:rPr>
              <w:t xml:space="preserve"> brez DDV</w:t>
            </w:r>
          </w:p>
        </w:tc>
        <w:tc>
          <w:tcPr>
            <w:tcW w:w="1134" w:type="dxa"/>
            <w:shd w:val="clear" w:color="auto" w:fill="FFFFFF"/>
          </w:tcPr>
          <w:p w14:paraId="0AC22628" w14:textId="77777777" w:rsidR="0028514C" w:rsidRPr="009371DF" w:rsidRDefault="0028514C" w:rsidP="00A5789C">
            <w:pPr>
              <w:spacing w:line="360" w:lineRule="auto"/>
              <w:jc w:val="both"/>
              <w:rPr>
                <w:sz w:val="20"/>
                <w:szCs w:val="20"/>
              </w:rPr>
            </w:pPr>
          </w:p>
        </w:tc>
        <w:tc>
          <w:tcPr>
            <w:tcW w:w="709" w:type="dxa"/>
            <w:shd w:val="clear" w:color="auto" w:fill="FFFFFF"/>
          </w:tcPr>
          <w:p w14:paraId="553E897C" w14:textId="77777777" w:rsidR="0028514C" w:rsidRPr="009371DF" w:rsidRDefault="0028514C" w:rsidP="00A5789C">
            <w:pPr>
              <w:spacing w:line="360" w:lineRule="auto"/>
              <w:jc w:val="both"/>
              <w:rPr>
                <w:sz w:val="20"/>
                <w:szCs w:val="20"/>
              </w:rPr>
            </w:pPr>
          </w:p>
        </w:tc>
        <w:tc>
          <w:tcPr>
            <w:tcW w:w="243" w:type="dxa"/>
            <w:shd w:val="clear" w:color="auto" w:fill="FFFFFF"/>
          </w:tcPr>
          <w:p w14:paraId="5B2D3E0A" w14:textId="77777777" w:rsidR="0028514C" w:rsidRPr="009371DF" w:rsidRDefault="0028514C" w:rsidP="00A5789C">
            <w:pPr>
              <w:spacing w:line="360" w:lineRule="auto"/>
              <w:jc w:val="both"/>
              <w:rPr>
                <w:sz w:val="20"/>
                <w:szCs w:val="20"/>
              </w:rPr>
            </w:pPr>
          </w:p>
        </w:tc>
        <w:tc>
          <w:tcPr>
            <w:tcW w:w="1045" w:type="dxa"/>
            <w:shd w:val="clear" w:color="auto" w:fill="FFFFFF"/>
          </w:tcPr>
          <w:p w14:paraId="71B1DBA6" w14:textId="77777777" w:rsidR="0028514C" w:rsidRPr="009371DF" w:rsidRDefault="0028514C" w:rsidP="00A5789C">
            <w:pPr>
              <w:spacing w:line="360" w:lineRule="auto"/>
              <w:jc w:val="both"/>
              <w:rPr>
                <w:sz w:val="20"/>
                <w:szCs w:val="20"/>
              </w:rPr>
            </w:pPr>
          </w:p>
        </w:tc>
        <w:tc>
          <w:tcPr>
            <w:tcW w:w="936" w:type="dxa"/>
            <w:gridSpan w:val="2"/>
            <w:shd w:val="clear" w:color="auto" w:fill="FFFFFF"/>
          </w:tcPr>
          <w:p w14:paraId="4F445D39" w14:textId="77777777" w:rsidR="0028514C" w:rsidRPr="009371DF" w:rsidRDefault="0028514C" w:rsidP="00A5789C">
            <w:pPr>
              <w:spacing w:line="360" w:lineRule="auto"/>
              <w:jc w:val="both"/>
              <w:rPr>
                <w:sz w:val="20"/>
                <w:szCs w:val="20"/>
              </w:rPr>
            </w:pPr>
          </w:p>
        </w:tc>
        <w:tc>
          <w:tcPr>
            <w:tcW w:w="288" w:type="dxa"/>
            <w:shd w:val="clear" w:color="auto" w:fill="FFFFFF"/>
          </w:tcPr>
          <w:p w14:paraId="0CB93F88" w14:textId="77777777" w:rsidR="0028514C" w:rsidRPr="009371DF" w:rsidRDefault="0028514C" w:rsidP="00A5789C">
            <w:pPr>
              <w:spacing w:line="360" w:lineRule="auto"/>
              <w:jc w:val="both"/>
              <w:rPr>
                <w:sz w:val="20"/>
                <w:szCs w:val="20"/>
              </w:rPr>
            </w:pPr>
          </w:p>
        </w:tc>
        <w:tc>
          <w:tcPr>
            <w:tcW w:w="1611" w:type="dxa"/>
            <w:tcBorders>
              <w:top w:val="single" w:sz="4" w:space="0" w:color="auto"/>
              <w:bottom w:val="single" w:sz="4" w:space="0" w:color="auto"/>
            </w:tcBorders>
            <w:shd w:val="clear" w:color="auto" w:fill="C5E0B3" w:themeFill="accent6" w:themeFillTint="66"/>
            <w:vAlign w:val="bottom"/>
          </w:tcPr>
          <w:sdt>
            <w:sdtPr>
              <w:rPr>
                <w:sz w:val="20"/>
                <w:szCs w:val="20"/>
              </w:rPr>
              <w:id w:val="-531804364"/>
              <w:placeholder>
                <w:docPart w:val="1F2D9E9AEF154D2EA5911D836E4E9601"/>
              </w:placeholder>
              <w:showingPlcHdr/>
              <w:text/>
            </w:sdtPr>
            <w:sdtContent>
              <w:p w14:paraId="39C7067E" w14:textId="191A43B9" w:rsidR="0028514C" w:rsidRPr="009371DF" w:rsidRDefault="0028514C" w:rsidP="0028514C">
                <w:pPr>
                  <w:spacing w:line="360" w:lineRule="auto"/>
                  <w:jc w:val="center"/>
                  <w:rPr>
                    <w:sz w:val="20"/>
                    <w:szCs w:val="20"/>
                  </w:rPr>
                </w:pPr>
                <w:r w:rsidRPr="0028514C">
                  <w:rPr>
                    <w:rStyle w:val="Besedilooznabemesta"/>
                    <w:rFonts w:asciiTheme="minorHAnsi" w:hAnsiTheme="minorHAnsi" w:cstheme="minorHAnsi"/>
                    <w:sz w:val="18"/>
                    <w:szCs w:val="18"/>
                  </w:rPr>
                  <w:t>Kliknite ali tapnite tukaj, če želite vnesti besedilo.</w:t>
                </w:r>
              </w:p>
            </w:sdtContent>
          </w:sdt>
        </w:tc>
        <w:tc>
          <w:tcPr>
            <w:tcW w:w="618" w:type="dxa"/>
            <w:shd w:val="clear" w:color="auto" w:fill="FFFFFF"/>
            <w:vAlign w:val="bottom"/>
          </w:tcPr>
          <w:p w14:paraId="2350F18F" w14:textId="77777777" w:rsidR="0028514C" w:rsidRPr="009371DF" w:rsidRDefault="0028514C" w:rsidP="00A5789C">
            <w:pPr>
              <w:spacing w:line="360" w:lineRule="auto"/>
              <w:jc w:val="center"/>
              <w:rPr>
                <w:sz w:val="20"/>
                <w:szCs w:val="20"/>
              </w:rPr>
            </w:pPr>
          </w:p>
          <w:p w14:paraId="734FAFFF" w14:textId="77777777" w:rsidR="0028514C" w:rsidRPr="009371DF" w:rsidRDefault="0028514C" w:rsidP="00A5789C">
            <w:pPr>
              <w:spacing w:line="360" w:lineRule="auto"/>
              <w:jc w:val="center"/>
              <w:rPr>
                <w:sz w:val="20"/>
                <w:szCs w:val="20"/>
              </w:rPr>
            </w:pPr>
            <w:r w:rsidRPr="009371DF">
              <w:rPr>
                <w:sz w:val="20"/>
                <w:szCs w:val="20"/>
              </w:rPr>
              <w:t>€/kg</w:t>
            </w:r>
          </w:p>
        </w:tc>
      </w:tr>
      <w:tr w:rsidR="0028514C" w14:paraId="032EF5E0" w14:textId="77777777" w:rsidTr="00FC04CB">
        <w:tc>
          <w:tcPr>
            <w:tcW w:w="2410" w:type="dxa"/>
            <w:shd w:val="clear" w:color="auto" w:fill="FFFFFF"/>
          </w:tcPr>
          <w:p w14:paraId="0344A93D" w14:textId="77777777" w:rsidR="0028514C" w:rsidRPr="00CB63FC" w:rsidRDefault="0028514C" w:rsidP="00A5789C">
            <w:pPr>
              <w:spacing w:line="360" w:lineRule="auto"/>
              <w:jc w:val="both"/>
              <w:rPr>
                <w:b/>
                <w:sz w:val="18"/>
                <w:szCs w:val="18"/>
              </w:rPr>
            </w:pPr>
          </w:p>
          <w:p w14:paraId="7C1D3FDB" w14:textId="77777777" w:rsidR="0028514C" w:rsidRPr="00CB63FC" w:rsidRDefault="0028514C" w:rsidP="00A5789C">
            <w:pPr>
              <w:spacing w:line="360" w:lineRule="auto"/>
              <w:jc w:val="both"/>
              <w:rPr>
                <w:b/>
                <w:sz w:val="18"/>
                <w:szCs w:val="18"/>
              </w:rPr>
            </w:pPr>
            <w:r w:rsidRPr="00CB63FC">
              <w:rPr>
                <w:b/>
                <w:sz w:val="18"/>
                <w:szCs w:val="18"/>
              </w:rPr>
              <w:t>DDV (22%)</w:t>
            </w:r>
          </w:p>
        </w:tc>
        <w:tc>
          <w:tcPr>
            <w:tcW w:w="1134" w:type="dxa"/>
            <w:shd w:val="clear" w:color="auto" w:fill="FFFFFF"/>
          </w:tcPr>
          <w:p w14:paraId="0927A555" w14:textId="77777777" w:rsidR="0028514C" w:rsidRPr="009371DF" w:rsidRDefault="0028514C" w:rsidP="00A5789C">
            <w:pPr>
              <w:spacing w:line="360" w:lineRule="auto"/>
              <w:jc w:val="both"/>
              <w:rPr>
                <w:sz w:val="20"/>
                <w:szCs w:val="20"/>
              </w:rPr>
            </w:pPr>
          </w:p>
        </w:tc>
        <w:tc>
          <w:tcPr>
            <w:tcW w:w="709" w:type="dxa"/>
            <w:shd w:val="clear" w:color="auto" w:fill="FFFFFF"/>
          </w:tcPr>
          <w:p w14:paraId="50FE6028" w14:textId="77777777" w:rsidR="0028514C" w:rsidRPr="009371DF" w:rsidRDefault="0028514C" w:rsidP="00A5789C">
            <w:pPr>
              <w:spacing w:line="360" w:lineRule="auto"/>
              <w:jc w:val="both"/>
              <w:rPr>
                <w:sz w:val="20"/>
                <w:szCs w:val="20"/>
              </w:rPr>
            </w:pPr>
          </w:p>
        </w:tc>
        <w:tc>
          <w:tcPr>
            <w:tcW w:w="243" w:type="dxa"/>
            <w:shd w:val="clear" w:color="auto" w:fill="FFFFFF"/>
          </w:tcPr>
          <w:p w14:paraId="49BBB3CD" w14:textId="77777777" w:rsidR="0028514C" w:rsidRPr="009371DF" w:rsidRDefault="0028514C" w:rsidP="00A5789C">
            <w:pPr>
              <w:spacing w:line="360" w:lineRule="auto"/>
              <w:jc w:val="both"/>
              <w:rPr>
                <w:sz w:val="20"/>
                <w:szCs w:val="20"/>
              </w:rPr>
            </w:pPr>
          </w:p>
        </w:tc>
        <w:tc>
          <w:tcPr>
            <w:tcW w:w="1045" w:type="dxa"/>
            <w:shd w:val="clear" w:color="auto" w:fill="FFFFFF"/>
          </w:tcPr>
          <w:p w14:paraId="40ED8E13" w14:textId="77777777" w:rsidR="0028514C" w:rsidRPr="009371DF" w:rsidRDefault="0028514C" w:rsidP="00A5789C">
            <w:pPr>
              <w:spacing w:line="360" w:lineRule="auto"/>
              <w:jc w:val="both"/>
              <w:rPr>
                <w:sz w:val="20"/>
                <w:szCs w:val="20"/>
              </w:rPr>
            </w:pPr>
          </w:p>
          <w:p w14:paraId="74703721" w14:textId="77777777" w:rsidR="0028514C" w:rsidRPr="009371DF" w:rsidRDefault="0028514C" w:rsidP="00A5789C">
            <w:pPr>
              <w:spacing w:line="360" w:lineRule="auto"/>
              <w:jc w:val="both"/>
              <w:rPr>
                <w:sz w:val="20"/>
                <w:szCs w:val="20"/>
              </w:rPr>
            </w:pPr>
          </w:p>
        </w:tc>
        <w:tc>
          <w:tcPr>
            <w:tcW w:w="936" w:type="dxa"/>
            <w:gridSpan w:val="2"/>
            <w:shd w:val="clear" w:color="auto" w:fill="FFFFFF"/>
          </w:tcPr>
          <w:p w14:paraId="0FFFF117" w14:textId="77777777" w:rsidR="0028514C" w:rsidRPr="009371DF" w:rsidRDefault="0028514C" w:rsidP="00A5789C">
            <w:pPr>
              <w:spacing w:line="360" w:lineRule="auto"/>
              <w:jc w:val="both"/>
              <w:rPr>
                <w:sz w:val="20"/>
                <w:szCs w:val="20"/>
              </w:rPr>
            </w:pPr>
          </w:p>
        </w:tc>
        <w:tc>
          <w:tcPr>
            <w:tcW w:w="288" w:type="dxa"/>
            <w:shd w:val="clear" w:color="auto" w:fill="FFFFFF"/>
          </w:tcPr>
          <w:p w14:paraId="68D0BBD2" w14:textId="77777777" w:rsidR="0028514C" w:rsidRPr="009371DF" w:rsidRDefault="0028514C" w:rsidP="00A5789C">
            <w:pPr>
              <w:spacing w:line="360" w:lineRule="auto"/>
              <w:jc w:val="both"/>
              <w:rPr>
                <w:sz w:val="20"/>
                <w:szCs w:val="20"/>
              </w:rPr>
            </w:pPr>
          </w:p>
        </w:tc>
        <w:tc>
          <w:tcPr>
            <w:tcW w:w="1611" w:type="dxa"/>
            <w:tcBorders>
              <w:top w:val="single" w:sz="4" w:space="0" w:color="auto"/>
              <w:bottom w:val="single" w:sz="4" w:space="0" w:color="auto"/>
            </w:tcBorders>
            <w:shd w:val="clear" w:color="auto" w:fill="C5E0B3" w:themeFill="accent6" w:themeFillTint="66"/>
            <w:vAlign w:val="bottom"/>
          </w:tcPr>
          <w:sdt>
            <w:sdtPr>
              <w:rPr>
                <w:sz w:val="20"/>
                <w:szCs w:val="20"/>
              </w:rPr>
              <w:id w:val="-1574971477"/>
              <w:placeholder>
                <w:docPart w:val="66CDB189021A47C9B74A59339E370F36"/>
              </w:placeholder>
              <w:showingPlcHdr/>
              <w:text/>
            </w:sdtPr>
            <w:sdtContent>
              <w:p w14:paraId="2AC25789" w14:textId="1FA4D43F" w:rsidR="0028514C" w:rsidRPr="009371DF" w:rsidRDefault="0028514C" w:rsidP="0028514C">
                <w:pPr>
                  <w:spacing w:line="360" w:lineRule="auto"/>
                  <w:jc w:val="center"/>
                  <w:rPr>
                    <w:sz w:val="20"/>
                    <w:szCs w:val="20"/>
                  </w:rPr>
                </w:pPr>
                <w:r w:rsidRPr="0028514C">
                  <w:rPr>
                    <w:rStyle w:val="Besedilooznabemesta"/>
                    <w:rFonts w:asciiTheme="minorHAnsi" w:hAnsiTheme="minorHAnsi" w:cstheme="minorHAnsi"/>
                    <w:sz w:val="18"/>
                    <w:szCs w:val="18"/>
                  </w:rPr>
                  <w:t>Kliknite ali tapnite tukaj, če želite vnesti besedilo.</w:t>
                </w:r>
              </w:p>
            </w:sdtContent>
          </w:sdt>
        </w:tc>
        <w:tc>
          <w:tcPr>
            <w:tcW w:w="618" w:type="dxa"/>
            <w:shd w:val="clear" w:color="auto" w:fill="FFFFFF"/>
            <w:vAlign w:val="bottom"/>
          </w:tcPr>
          <w:p w14:paraId="7CA4D9FD" w14:textId="77777777" w:rsidR="0028514C" w:rsidRPr="009371DF" w:rsidRDefault="0028514C" w:rsidP="00A5789C">
            <w:pPr>
              <w:spacing w:line="360" w:lineRule="auto"/>
              <w:jc w:val="center"/>
              <w:rPr>
                <w:sz w:val="20"/>
                <w:szCs w:val="20"/>
              </w:rPr>
            </w:pPr>
          </w:p>
          <w:p w14:paraId="5B4BBA17" w14:textId="77777777" w:rsidR="0028514C" w:rsidRPr="009371DF" w:rsidRDefault="0028514C" w:rsidP="00A5789C">
            <w:pPr>
              <w:spacing w:line="360" w:lineRule="auto"/>
              <w:jc w:val="center"/>
              <w:rPr>
                <w:sz w:val="20"/>
                <w:szCs w:val="20"/>
              </w:rPr>
            </w:pPr>
            <w:r w:rsidRPr="009371DF">
              <w:rPr>
                <w:sz w:val="20"/>
                <w:szCs w:val="20"/>
              </w:rPr>
              <w:t>€/kg</w:t>
            </w:r>
          </w:p>
        </w:tc>
      </w:tr>
      <w:tr w:rsidR="0028514C" w14:paraId="53209CF3" w14:textId="77777777" w:rsidTr="00FC04CB">
        <w:tc>
          <w:tcPr>
            <w:tcW w:w="2410" w:type="dxa"/>
            <w:shd w:val="clear" w:color="auto" w:fill="FFFFFF"/>
          </w:tcPr>
          <w:p w14:paraId="3B9B4CF8" w14:textId="77777777" w:rsidR="0028514C" w:rsidRPr="00CB63FC" w:rsidRDefault="0028514C" w:rsidP="00A5789C">
            <w:pPr>
              <w:spacing w:line="360" w:lineRule="auto"/>
              <w:jc w:val="both"/>
              <w:rPr>
                <w:b/>
                <w:sz w:val="18"/>
                <w:szCs w:val="18"/>
              </w:rPr>
            </w:pPr>
          </w:p>
          <w:p w14:paraId="4FE4A195" w14:textId="3C5C22A0" w:rsidR="0028514C" w:rsidRPr="00CB63FC" w:rsidRDefault="0028514C" w:rsidP="00A5789C">
            <w:pPr>
              <w:spacing w:line="360" w:lineRule="auto"/>
              <w:jc w:val="both"/>
              <w:rPr>
                <w:b/>
                <w:sz w:val="18"/>
                <w:szCs w:val="18"/>
              </w:rPr>
            </w:pPr>
            <w:r w:rsidRPr="00CB63FC">
              <w:rPr>
                <w:b/>
                <w:sz w:val="18"/>
                <w:szCs w:val="18"/>
              </w:rPr>
              <w:t>CENA NA ENOTO</w:t>
            </w:r>
            <w:r w:rsidR="00082DE2">
              <w:rPr>
                <w:b/>
                <w:sz w:val="18"/>
                <w:szCs w:val="18"/>
              </w:rPr>
              <w:t xml:space="preserve"> z DDV</w:t>
            </w:r>
          </w:p>
        </w:tc>
        <w:tc>
          <w:tcPr>
            <w:tcW w:w="1134" w:type="dxa"/>
            <w:shd w:val="clear" w:color="auto" w:fill="FFFFFF"/>
          </w:tcPr>
          <w:p w14:paraId="1117B9A8" w14:textId="77777777" w:rsidR="0028514C" w:rsidRPr="009371DF" w:rsidRDefault="0028514C" w:rsidP="00A5789C">
            <w:pPr>
              <w:spacing w:line="360" w:lineRule="auto"/>
              <w:jc w:val="both"/>
              <w:rPr>
                <w:sz w:val="20"/>
                <w:szCs w:val="20"/>
              </w:rPr>
            </w:pPr>
          </w:p>
        </w:tc>
        <w:tc>
          <w:tcPr>
            <w:tcW w:w="709" w:type="dxa"/>
            <w:shd w:val="clear" w:color="auto" w:fill="FFFFFF"/>
          </w:tcPr>
          <w:p w14:paraId="563A246B" w14:textId="77777777" w:rsidR="0028514C" w:rsidRPr="009371DF" w:rsidRDefault="0028514C" w:rsidP="00A5789C">
            <w:pPr>
              <w:spacing w:line="360" w:lineRule="auto"/>
              <w:jc w:val="both"/>
              <w:rPr>
                <w:sz w:val="20"/>
                <w:szCs w:val="20"/>
              </w:rPr>
            </w:pPr>
          </w:p>
        </w:tc>
        <w:tc>
          <w:tcPr>
            <w:tcW w:w="243" w:type="dxa"/>
            <w:shd w:val="clear" w:color="auto" w:fill="FFFFFF"/>
          </w:tcPr>
          <w:p w14:paraId="0F93F42A" w14:textId="77777777" w:rsidR="0028514C" w:rsidRPr="009371DF" w:rsidRDefault="0028514C" w:rsidP="00A5789C">
            <w:pPr>
              <w:spacing w:line="360" w:lineRule="auto"/>
              <w:jc w:val="both"/>
              <w:rPr>
                <w:sz w:val="20"/>
                <w:szCs w:val="20"/>
              </w:rPr>
            </w:pPr>
          </w:p>
        </w:tc>
        <w:tc>
          <w:tcPr>
            <w:tcW w:w="1045" w:type="dxa"/>
            <w:shd w:val="clear" w:color="auto" w:fill="FFFFFF"/>
          </w:tcPr>
          <w:p w14:paraId="3A0ABA30" w14:textId="77777777" w:rsidR="0028514C" w:rsidRPr="009371DF" w:rsidRDefault="0028514C" w:rsidP="00A5789C">
            <w:pPr>
              <w:spacing w:line="360" w:lineRule="auto"/>
              <w:jc w:val="both"/>
              <w:rPr>
                <w:sz w:val="20"/>
                <w:szCs w:val="20"/>
              </w:rPr>
            </w:pPr>
          </w:p>
        </w:tc>
        <w:tc>
          <w:tcPr>
            <w:tcW w:w="936" w:type="dxa"/>
            <w:gridSpan w:val="2"/>
            <w:shd w:val="clear" w:color="auto" w:fill="FFFFFF"/>
          </w:tcPr>
          <w:p w14:paraId="48958F7D" w14:textId="77777777" w:rsidR="0028514C" w:rsidRPr="009371DF" w:rsidRDefault="0028514C" w:rsidP="00A5789C">
            <w:pPr>
              <w:spacing w:line="360" w:lineRule="auto"/>
              <w:jc w:val="both"/>
              <w:rPr>
                <w:sz w:val="20"/>
                <w:szCs w:val="20"/>
              </w:rPr>
            </w:pPr>
          </w:p>
        </w:tc>
        <w:tc>
          <w:tcPr>
            <w:tcW w:w="288" w:type="dxa"/>
            <w:shd w:val="clear" w:color="auto" w:fill="FFFFFF"/>
          </w:tcPr>
          <w:p w14:paraId="2CAE9643" w14:textId="77777777" w:rsidR="0028514C" w:rsidRPr="009371DF" w:rsidRDefault="0028514C" w:rsidP="00A5789C">
            <w:pPr>
              <w:spacing w:line="360" w:lineRule="auto"/>
              <w:jc w:val="both"/>
              <w:rPr>
                <w:sz w:val="20"/>
                <w:szCs w:val="20"/>
              </w:rPr>
            </w:pPr>
          </w:p>
        </w:tc>
        <w:tc>
          <w:tcPr>
            <w:tcW w:w="1611" w:type="dxa"/>
            <w:tcBorders>
              <w:top w:val="single" w:sz="4" w:space="0" w:color="auto"/>
              <w:bottom w:val="single" w:sz="4" w:space="0" w:color="auto"/>
            </w:tcBorders>
            <w:shd w:val="clear" w:color="auto" w:fill="C5E0B3" w:themeFill="accent6" w:themeFillTint="66"/>
            <w:vAlign w:val="bottom"/>
          </w:tcPr>
          <w:sdt>
            <w:sdtPr>
              <w:rPr>
                <w:sz w:val="20"/>
                <w:szCs w:val="20"/>
              </w:rPr>
              <w:id w:val="-810713176"/>
              <w:placeholder>
                <w:docPart w:val="C33B8469AB554A5A8979781608F31FD6"/>
              </w:placeholder>
              <w:showingPlcHdr/>
              <w:text/>
            </w:sdtPr>
            <w:sdtContent>
              <w:p w14:paraId="40C758BD" w14:textId="116F25AB" w:rsidR="0028514C" w:rsidRPr="009371DF" w:rsidRDefault="0028514C" w:rsidP="0028514C">
                <w:pPr>
                  <w:spacing w:line="360" w:lineRule="auto"/>
                  <w:jc w:val="center"/>
                  <w:rPr>
                    <w:sz w:val="20"/>
                    <w:szCs w:val="20"/>
                  </w:rPr>
                </w:pPr>
                <w:r w:rsidRPr="0028514C">
                  <w:rPr>
                    <w:rStyle w:val="Besedilooznabemesta"/>
                    <w:rFonts w:asciiTheme="minorHAnsi" w:hAnsiTheme="minorHAnsi" w:cstheme="minorHAnsi"/>
                    <w:sz w:val="18"/>
                    <w:szCs w:val="18"/>
                  </w:rPr>
                  <w:t>Kliknite ali tapnite tukaj, če želite vnesti besedilo.</w:t>
                </w:r>
              </w:p>
            </w:sdtContent>
          </w:sdt>
        </w:tc>
        <w:tc>
          <w:tcPr>
            <w:tcW w:w="618" w:type="dxa"/>
            <w:shd w:val="clear" w:color="auto" w:fill="FFFFFF"/>
            <w:vAlign w:val="bottom"/>
          </w:tcPr>
          <w:p w14:paraId="3AA420AE" w14:textId="77777777" w:rsidR="0028514C" w:rsidRPr="009371DF" w:rsidRDefault="0028514C" w:rsidP="00A5789C">
            <w:pPr>
              <w:spacing w:line="360" w:lineRule="auto"/>
              <w:jc w:val="center"/>
              <w:rPr>
                <w:b/>
                <w:sz w:val="20"/>
                <w:szCs w:val="20"/>
              </w:rPr>
            </w:pPr>
          </w:p>
          <w:p w14:paraId="45867AC4" w14:textId="77777777" w:rsidR="0028514C" w:rsidRPr="009371DF" w:rsidRDefault="0028514C" w:rsidP="00A5789C">
            <w:pPr>
              <w:spacing w:line="360" w:lineRule="auto"/>
              <w:jc w:val="center"/>
              <w:rPr>
                <w:b/>
                <w:sz w:val="20"/>
                <w:szCs w:val="20"/>
              </w:rPr>
            </w:pPr>
            <w:r w:rsidRPr="009371DF">
              <w:rPr>
                <w:sz w:val="20"/>
                <w:szCs w:val="20"/>
              </w:rPr>
              <w:t>€</w:t>
            </w:r>
            <w:r w:rsidRPr="009371DF">
              <w:rPr>
                <w:b/>
                <w:sz w:val="20"/>
                <w:szCs w:val="20"/>
              </w:rPr>
              <w:t>/kg</w:t>
            </w:r>
          </w:p>
        </w:tc>
      </w:tr>
    </w:tbl>
    <w:p w14:paraId="2531F7C3" w14:textId="77777777" w:rsidR="0028514C" w:rsidRDefault="0028514C" w:rsidP="0028514C">
      <w:pPr>
        <w:jc w:val="both"/>
      </w:pPr>
    </w:p>
    <w:p w14:paraId="15610807" w14:textId="77777777" w:rsidR="0028514C" w:rsidRPr="000A6120" w:rsidRDefault="0028514C" w:rsidP="0028514C">
      <w:pPr>
        <w:jc w:val="both"/>
        <w:rPr>
          <w:b/>
          <w:u w:val="single"/>
        </w:rPr>
      </w:pPr>
    </w:p>
    <w:p w14:paraId="467DA6AC" w14:textId="77777777" w:rsidR="0028514C" w:rsidRPr="000A6120" w:rsidRDefault="0028514C" w:rsidP="0028514C">
      <w:pPr>
        <w:jc w:val="both"/>
      </w:pPr>
    </w:p>
    <w:p w14:paraId="14E5FBE4" w14:textId="77777777" w:rsidR="001D6056" w:rsidRDefault="001D6056" w:rsidP="00971351">
      <w:pPr>
        <w:jc w:val="both"/>
        <w:rPr>
          <w:rFonts w:asciiTheme="minorHAnsi" w:hAnsiTheme="minorHAnsi" w:cstheme="minorHAnsi"/>
        </w:rPr>
      </w:pPr>
    </w:p>
    <w:p w14:paraId="7E0D98D7" w14:textId="1333F0F1" w:rsidR="00971351" w:rsidRPr="00D743B3" w:rsidRDefault="00971351" w:rsidP="00971351">
      <w:pPr>
        <w:jc w:val="both"/>
        <w:rPr>
          <w:rFonts w:asciiTheme="minorHAnsi" w:hAnsiTheme="minorHAnsi" w:cstheme="minorHAnsi"/>
        </w:rPr>
      </w:pPr>
      <w:r w:rsidRPr="00D743B3">
        <w:rPr>
          <w:rFonts w:asciiTheme="minorHAnsi" w:hAnsiTheme="minorHAnsi" w:cstheme="minorHAnsi"/>
        </w:rPr>
        <w:t>Ponudba velja 4 mesece od roka za oddajo ponudb.</w:t>
      </w:r>
    </w:p>
    <w:p w14:paraId="22E9129B" w14:textId="77777777" w:rsidR="001D6056" w:rsidRDefault="001D6056" w:rsidP="00971351">
      <w:pPr>
        <w:jc w:val="both"/>
        <w:rPr>
          <w:rFonts w:asciiTheme="minorHAnsi" w:hAnsiTheme="minorHAnsi" w:cstheme="minorHAnsi"/>
        </w:rPr>
      </w:pPr>
    </w:p>
    <w:p w14:paraId="37C2F3C4" w14:textId="77777777" w:rsidR="001D6056" w:rsidRPr="00D743B3" w:rsidRDefault="001D6056" w:rsidP="00971351">
      <w:pPr>
        <w:jc w:val="both"/>
        <w:rPr>
          <w:rFonts w:asciiTheme="minorHAnsi" w:hAnsiTheme="minorHAnsi" w:cstheme="minorHAnsi"/>
        </w:rPr>
      </w:pPr>
    </w:p>
    <w:p w14:paraId="1A195FB1" w14:textId="77777777" w:rsidR="00971351" w:rsidRPr="00D743B3" w:rsidRDefault="00971351" w:rsidP="00971351">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075978714"/>
          <w:placeholder>
            <w:docPart w:val="39376D3D17BA4D709F528F526F876A00"/>
          </w:placeholder>
          <w:showingPlcHdr/>
          <w:date>
            <w:dateFormat w:val="d. MM. 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p w14:paraId="3AEA5C83" w14:textId="77777777" w:rsidR="00BD07B1" w:rsidRDefault="00BD07B1" w:rsidP="00B45C4E">
      <w:pPr>
        <w:jc w:val="both"/>
        <w:rPr>
          <w:rFonts w:asciiTheme="minorHAnsi" w:hAnsiTheme="minorHAnsi" w:cstheme="minorHAnsi"/>
          <w:sz w:val="24"/>
          <w:szCs w:val="24"/>
        </w:rPr>
      </w:pPr>
    </w:p>
    <w:p w14:paraId="3A28810A" w14:textId="77777777" w:rsidR="001D6056" w:rsidRDefault="001D6056" w:rsidP="00B45C4E">
      <w:pPr>
        <w:jc w:val="both"/>
        <w:rPr>
          <w:rFonts w:asciiTheme="minorHAnsi" w:hAnsiTheme="minorHAnsi" w:cstheme="minorHAnsi"/>
          <w:sz w:val="24"/>
          <w:szCs w:val="24"/>
        </w:rPr>
      </w:pPr>
    </w:p>
    <w:p w14:paraId="5D59B6E0" w14:textId="77777777" w:rsidR="001D6056" w:rsidRDefault="001D6056" w:rsidP="00B45C4E">
      <w:pPr>
        <w:jc w:val="both"/>
        <w:rPr>
          <w:rFonts w:asciiTheme="minorHAnsi" w:hAnsiTheme="minorHAnsi" w:cstheme="minorHAnsi"/>
          <w:sz w:val="24"/>
          <w:szCs w:val="24"/>
        </w:rPr>
      </w:pPr>
    </w:p>
    <w:p w14:paraId="2F349991" w14:textId="77777777" w:rsidR="001D6056" w:rsidRDefault="001D6056" w:rsidP="00B45C4E">
      <w:pPr>
        <w:jc w:val="both"/>
        <w:rPr>
          <w:rFonts w:asciiTheme="minorHAnsi" w:hAnsiTheme="minorHAnsi" w:cstheme="minorHAnsi"/>
          <w:sz w:val="24"/>
          <w:szCs w:val="24"/>
        </w:rPr>
      </w:pPr>
    </w:p>
    <w:p w14:paraId="2550F9F9" w14:textId="77777777" w:rsidR="001D6056" w:rsidRPr="00D743B3" w:rsidRDefault="001D6056"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D743B3" w14:paraId="0886FC7E" w14:textId="77777777" w:rsidTr="00EA6D0E">
        <w:tc>
          <w:tcPr>
            <w:tcW w:w="843" w:type="dxa"/>
          </w:tcPr>
          <w:p w14:paraId="17D99DA1" w14:textId="77777777" w:rsidR="00B45C4E" w:rsidRPr="00D743B3"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D743B3"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1361" w:type="dxa"/>
          </w:tcPr>
          <w:p w14:paraId="3B44ADDF" w14:textId="77777777" w:rsidR="00582596" w:rsidRDefault="00582596" w:rsidP="00582596">
            <w:pPr>
              <w:numPr>
                <w:ilvl w:val="12"/>
                <w:numId w:val="0"/>
              </w:numPr>
              <w:rPr>
                <w:rFonts w:asciiTheme="minorHAnsi" w:hAnsiTheme="minorHAnsi" w:cstheme="minorHAnsi"/>
                <w:sz w:val="24"/>
                <w:szCs w:val="24"/>
              </w:rPr>
            </w:pPr>
          </w:p>
          <w:p w14:paraId="4F12C9E6" w14:textId="7ED7E3A2" w:rsidR="00B45C4E" w:rsidRPr="00D743B3" w:rsidRDefault="00B45C4E" w:rsidP="00582596">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MP</w:t>
            </w:r>
          </w:p>
        </w:tc>
        <w:tc>
          <w:tcPr>
            <w:tcW w:w="567" w:type="dxa"/>
          </w:tcPr>
          <w:p w14:paraId="1ED8557F" w14:textId="77777777" w:rsidR="00B45C4E" w:rsidRPr="00D743B3"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p>
          <w:p w14:paraId="6C54B3EA" w14:textId="6FEB4A0C" w:rsidR="00B45C4E" w:rsidRPr="00D743B3" w:rsidRDefault="00B929E0" w:rsidP="00B929E0">
            <w:pPr>
              <w:numPr>
                <w:ilvl w:val="12"/>
                <w:numId w:val="0"/>
              </w:numPr>
              <w:rPr>
                <w:rFonts w:asciiTheme="minorHAnsi" w:hAnsiTheme="minorHAnsi" w:cstheme="minorHAnsi"/>
                <w:sz w:val="24"/>
                <w:szCs w:val="24"/>
              </w:rPr>
            </w:pPr>
            <w:r w:rsidRPr="00D743B3">
              <w:rPr>
                <w:rFonts w:asciiTheme="minorHAnsi" w:hAnsiTheme="minorHAnsi" w:cstheme="minorHAnsi"/>
                <w:sz w:val="24"/>
                <w:szCs w:val="24"/>
              </w:rPr>
              <w:t xml:space="preserve"> </w:t>
            </w:r>
            <w:r w:rsidR="00B45C4E" w:rsidRPr="00D743B3">
              <w:rPr>
                <w:rFonts w:asciiTheme="minorHAnsi" w:hAnsiTheme="minorHAnsi" w:cstheme="minorHAnsi"/>
                <w:sz w:val="24"/>
                <w:szCs w:val="24"/>
              </w:rPr>
              <w:t>Ponudnik:</w:t>
            </w:r>
          </w:p>
        </w:tc>
      </w:tr>
    </w:tbl>
    <w:p w14:paraId="1E5C50FA" w14:textId="77777777" w:rsidR="00F21416" w:rsidRPr="00D743B3" w:rsidRDefault="00F21416" w:rsidP="00BD07B1">
      <w:pPr>
        <w:jc w:val="both"/>
        <w:rPr>
          <w:rFonts w:asciiTheme="minorHAnsi" w:hAnsiTheme="minorHAnsi" w:cstheme="minorHAnsi"/>
          <w:i/>
          <w:sz w:val="24"/>
          <w:szCs w:val="24"/>
        </w:rPr>
      </w:pPr>
    </w:p>
    <w:p w14:paraId="460D4EE9" w14:textId="77777777" w:rsidR="002F2618" w:rsidRDefault="002F2618" w:rsidP="007459C0">
      <w:pPr>
        <w:jc w:val="both"/>
        <w:rPr>
          <w:rFonts w:asciiTheme="minorHAnsi" w:hAnsiTheme="minorHAnsi" w:cstheme="minorHAnsi"/>
          <w:i/>
          <w:sz w:val="20"/>
          <w:szCs w:val="20"/>
        </w:rPr>
      </w:pPr>
    </w:p>
    <w:p w14:paraId="16B9A2CF" w14:textId="77777777" w:rsidR="002F2618" w:rsidRDefault="002F2618" w:rsidP="007459C0">
      <w:pPr>
        <w:jc w:val="both"/>
        <w:rPr>
          <w:rFonts w:asciiTheme="minorHAnsi" w:hAnsiTheme="minorHAnsi" w:cstheme="minorHAnsi"/>
          <w:i/>
          <w:sz w:val="20"/>
          <w:szCs w:val="20"/>
        </w:rPr>
      </w:pPr>
    </w:p>
    <w:p w14:paraId="3BCF3035" w14:textId="77777777" w:rsidR="002F2618" w:rsidRDefault="002F2618" w:rsidP="007459C0">
      <w:pPr>
        <w:jc w:val="both"/>
        <w:rPr>
          <w:rFonts w:asciiTheme="minorHAnsi" w:hAnsiTheme="minorHAnsi" w:cstheme="minorHAnsi"/>
          <w:i/>
          <w:sz w:val="20"/>
          <w:szCs w:val="20"/>
        </w:rPr>
      </w:pPr>
    </w:p>
    <w:p w14:paraId="42AC2719" w14:textId="77777777" w:rsidR="002F2618" w:rsidRDefault="002F2618" w:rsidP="007459C0">
      <w:pPr>
        <w:jc w:val="both"/>
        <w:rPr>
          <w:rFonts w:asciiTheme="minorHAnsi" w:hAnsiTheme="minorHAnsi" w:cstheme="minorHAnsi"/>
          <w:i/>
          <w:sz w:val="20"/>
          <w:szCs w:val="20"/>
        </w:rPr>
      </w:pPr>
    </w:p>
    <w:p w14:paraId="5D71C569" w14:textId="77777777" w:rsidR="008B7D7E" w:rsidRDefault="008B7D7E" w:rsidP="001F731D">
      <w:pPr>
        <w:tabs>
          <w:tab w:val="left" w:pos="2775"/>
        </w:tabs>
        <w:spacing w:before="60" w:after="60" w:line="360" w:lineRule="auto"/>
        <w:jc w:val="center"/>
        <w:rPr>
          <w:rFonts w:asciiTheme="minorHAnsi" w:hAnsiTheme="minorHAnsi" w:cstheme="minorHAnsi"/>
          <w:b/>
          <w:bCs/>
          <w:color w:val="000000"/>
          <w:sz w:val="24"/>
          <w:szCs w:val="24"/>
        </w:rPr>
      </w:pPr>
    </w:p>
    <w:p w14:paraId="0F73B544" w14:textId="77777777" w:rsidR="008B7D7E" w:rsidRDefault="008B7D7E" w:rsidP="001F731D">
      <w:pPr>
        <w:tabs>
          <w:tab w:val="left" w:pos="2775"/>
        </w:tabs>
        <w:spacing w:before="60" w:after="60" w:line="360" w:lineRule="auto"/>
        <w:jc w:val="center"/>
        <w:rPr>
          <w:rFonts w:asciiTheme="minorHAnsi" w:hAnsiTheme="minorHAnsi" w:cstheme="minorHAnsi"/>
          <w:b/>
          <w:bCs/>
          <w:color w:val="000000"/>
          <w:sz w:val="24"/>
          <w:szCs w:val="24"/>
        </w:rPr>
      </w:pPr>
    </w:p>
    <w:p w14:paraId="64FDA879" w14:textId="5916C298" w:rsidR="008B7D7E" w:rsidRPr="00D333B0" w:rsidRDefault="008B7D7E" w:rsidP="008B7D7E">
      <w:pPr>
        <w:jc w:val="both"/>
        <w:rPr>
          <w:i/>
          <w:sz w:val="16"/>
          <w:szCs w:val="16"/>
        </w:rPr>
      </w:pPr>
      <w:r w:rsidRPr="00D333B0">
        <w:rPr>
          <w:i/>
          <w:sz w:val="16"/>
          <w:szCs w:val="16"/>
        </w:rPr>
        <w:t>OPOMBA:</w:t>
      </w:r>
      <w:r>
        <w:rPr>
          <w:i/>
          <w:sz w:val="16"/>
          <w:szCs w:val="16"/>
        </w:rPr>
        <w:t xml:space="preserve">Ponudnik mora izpolniti </w:t>
      </w:r>
      <w:r w:rsidRPr="005B665F">
        <w:rPr>
          <w:i/>
          <w:sz w:val="16"/>
          <w:szCs w:val="16"/>
          <w:u w:val="single"/>
        </w:rPr>
        <w:t>vse osenčene postavke</w:t>
      </w:r>
      <w:r>
        <w:rPr>
          <w:i/>
          <w:sz w:val="16"/>
          <w:szCs w:val="16"/>
        </w:rPr>
        <w:t>. Cena na enoto mora biti izražena na štiri decimalke natančno. V kolikor posamezna postavka ne bo izpolnjena oz. bo izpolnjena s število</w:t>
      </w:r>
      <w:r w:rsidR="00353FC8">
        <w:rPr>
          <w:i/>
          <w:sz w:val="16"/>
          <w:szCs w:val="16"/>
        </w:rPr>
        <w:t>m</w:t>
      </w:r>
      <w:r>
        <w:rPr>
          <w:i/>
          <w:sz w:val="16"/>
          <w:szCs w:val="16"/>
        </w:rPr>
        <w:t xml:space="preserve"> »0«, bo naročnik ponudbo izločil.</w:t>
      </w:r>
    </w:p>
    <w:p w14:paraId="10D505B1" w14:textId="77777777" w:rsidR="008B7D7E" w:rsidRDefault="008B7D7E" w:rsidP="001F731D">
      <w:pPr>
        <w:tabs>
          <w:tab w:val="left" w:pos="2775"/>
        </w:tabs>
        <w:spacing w:before="60" w:after="60" w:line="360" w:lineRule="auto"/>
        <w:jc w:val="center"/>
        <w:rPr>
          <w:rFonts w:asciiTheme="minorHAnsi" w:hAnsiTheme="minorHAnsi" w:cstheme="minorHAnsi"/>
          <w:b/>
          <w:bCs/>
          <w:color w:val="000000"/>
          <w:sz w:val="24"/>
          <w:szCs w:val="24"/>
        </w:rPr>
        <w:sectPr w:rsidR="008B7D7E" w:rsidSect="00FC04CB">
          <w:headerReference w:type="even" r:id="rId43"/>
          <w:headerReference w:type="default" r:id="rId44"/>
          <w:footerReference w:type="even" r:id="rId45"/>
          <w:footerReference w:type="default" r:id="rId46"/>
          <w:headerReference w:type="first" r:id="rId47"/>
          <w:footerReference w:type="first" r:id="rId48"/>
          <w:pgSz w:w="11906" w:h="16838"/>
          <w:pgMar w:top="851" w:right="1134" w:bottom="1134" w:left="1134" w:header="1191" w:footer="709" w:gutter="0"/>
          <w:cols w:space="708"/>
          <w:docGrid w:linePitch="360"/>
        </w:sectPr>
      </w:pPr>
    </w:p>
    <w:p w14:paraId="46E00B6D" w14:textId="3A65C754" w:rsidR="001405AE" w:rsidRPr="00D743B3" w:rsidRDefault="001405AE" w:rsidP="001F731D">
      <w:pPr>
        <w:tabs>
          <w:tab w:val="left" w:pos="2775"/>
        </w:tabs>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PONUDBA</w:t>
      </w:r>
    </w:p>
    <w:p w14:paraId="1C2324A9" w14:textId="342F1B74" w:rsidR="001405AE" w:rsidRPr="00D743B3" w:rsidRDefault="001405AE" w:rsidP="002161DB">
      <w:pPr>
        <w:spacing w:before="60" w:after="60" w:line="360" w:lineRule="auto"/>
        <w:jc w:val="center"/>
        <w:rPr>
          <w:rFonts w:asciiTheme="minorHAnsi" w:hAnsiTheme="minorHAnsi" w:cstheme="minorHAnsi"/>
          <w:b/>
          <w:bCs/>
          <w:sz w:val="24"/>
          <w:szCs w:val="24"/>
        </w:rPr>
      </w:pPr>
      <w:r w:rsidRPr="00D743B3">
        <w:rPr>
          <w:rFonts w:asciiTheme="minorHAnsi" w:hAnsiTheme="minorHAnsi" w:cstheme="minorHAnsi"/>
          <w:b/>
          <w:bCs/>
          <w:color w:val="000000"/>
          <w:sz w:val="24"/>
          <w:szCs w:val="24"/>
        </w:rPr>
        <w:t>ŠT</w:t>
      </w:r>
      <w:r w:rsidR="00FA1857" w:rsidRPr="00D743B3">
        <w:rPr>
          <w:rFonts w:asciiTheme="minorHAnsi" w:hAnsiTheme="minorHAnsi" w:cstheme="minorHAnsi"/>
          <w:b/>
          <w:bCs/>
          <w:color w:val="000000"/>
          <w:sz w:val="24"/>
          <w:szCs w:val="24"/>
        </w:rPr>
        <w:t xml:space="preserve"> </w:t>
      </w:r>
      <w:r w:rsidRPr="00D743B3">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D743B3">
            <w:rPr>
              <w:rStyle w:val="Besedilooznabemesta"/>
              <w:rFonts w:asciiTheme="minorHAnsi" w:hAnsiTheme="minorHAnsi" w:cstheme="minorHAnsi"/>
              <w:sz w:val="24"/>
              <w:szCs w:val="24"/>
            </w:rPr>
            <w:t>Kliknite ali tapnite tukaj, če želite vnesti besedilo.</w:t>
          </w:r>
        </w:sdtContent>
      </w:sdt>
    </w:p>
    <w:p w14:paraId="474CBE7B" w14:textId="2CDAF32D" w:rsidR="001405AE" w:rsidRPr="00784097" w:rsidRDefault="001405AE" w:rsidP="00784097">
      <w:pPr>
        <w:shd w:val="clear" w:color="auto" w:fill="FFFFFF"/>
        <w:spacing w:line="300" w:lineRule="atLeast"/>
        <w:rPr>
          <w:rFonts w:asciiTheme="minorHAnsi" w:hAnsiTheme="minorHAnsi" w:cstheme="minorHAnsi"/>
          <w:sz w:val="24"/>
          <w:szCs w:val="24"/>
        </w:rPr>
      </w:pPr>
      <w:r w:rsidRPr="00D743B3">
        <w:rPr>
          <w:rFonts w:asciiTheme="minorHAnsi" w:hAnsiTheme="minorHAnsi" w:cstheme="minorHAnsi"/>
          <w:color w:val="000000"/>
          <w:sz w:val="24"/>
          <w:szCs w:val="24"/>
        </w:rPr>
        <w:t>Na podlagi obvestila o javnem naročilu</w:t>
      </w:r>
      <w:r w:rsidR="00052980" w:rsidRPr="00D743B3">
        <w:rPr>
          <w:rFonts w:asciiTheme="minorHAnsi" w:hAnsiTheme="minorHAnsi" w:cstheme="minorHAnsi"/>
          <w:color w:val="000000"/>
          <w:sz w:val="24"/>
          <w:szCs w:val="24"/>
        </w:rPr>
        <w:t xml:space="preserve"> »</w:t>
      </w:r>
      <w:r w:rsidR="00784097" w:rsidRPr="006D69F5">
        <w:rPr>
          <w:rFonts w:asciiTheme="minorHAnsi" w:hAnsiTheme="minorHAnsi" w:cstheme="minorHAnsi"/>
          <w:b/>
          <w:bCs/>
          <w:sz w:val="24"/>
          <w:szCs w:val="24"/>
        </w:rPr>
        <w:t>Prevzem, prevoz  in obdelava blata</w:t>
      </w:r>
      <w:r w:rsidR="00052980" w:rsidRPr="00D743B3">
        <w:rPr>
          <w:rFonts w:asciiTheme="minorHAnsi" w:hAnsiTheme="minorHAnsi" w:cstheme="minorHAnsi"/>
          <w:color w:val="000000"/>
          <w:sz w:val="24"/>
          <w:szCs w:val="24"/>
        </w:rPr>
        <w:t>«</w:t>
      </w:r>
      <w:r w:rsidR="009E2958" w:rsidRPr="00D743B3">
        <w:rPr>
          <w:rFonts w:asciiTheme="minorHAnsi" w:hAnsiTheme="minorHAnsi" w:cstheme="minorHAnsi"/>
          <w:color w:val="000000"/>
          <w:sz w:val="24"/>
          <w:szCs w:val="24"/>
        </w:rPr>
        <w:t xml:space="preserve"> </w:t>
      </w:r>
      <w:r w:rsidR="00052980"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objavljenega na Portalu javnih naročil</w:t>
      </w:r>
      <w:r w:rsidR="00052980" w:rsidRPr="00D743B3">
        <w:rPr>
          <w:rFonts w:asciiTheme="minorHAnsi" w:hAnsiTheme="minorHAnsi" w:cstheme="minorHAnsi"/>
          <w:color w:val="000000"/>
          <w:sz w:val="24"/>
          <w:szCs w:val="24"/>
        </w:rPr>
        <w:t xml:space="preserve"> </w:t>
      </w:r>
      <w:r w:rsidRPr="00D743B3">
        <w:rPr>
          <w:rFonts w:asciiTheme="minorHAnsi" w:hAnsiTheme="minorHAnsi" w:cstheme="minorHAnsi"/>
          <w:color w:val="000000"/>
          <w:sz w:val="24"/>
          <w:szCs w:val="24"/>
        </w:rPr>
        <w:t>dne</w:t>
      </w:r>
      <w:r w:rsidR="00FA1857" w:rsidRPr="00D743B3">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009E2958" w:rsidRPr="00D743B3">
        <w:rPr>
          <w:rFonts w:asciiTheme="minorHAnsi" w:hAnsiTheme="minorHAnsi" w:cstheme="minorHAnsi"/>
          <w:color w:val="000000"/>
          <w:sz w:val="24"/>
          <w:szCs w:val="24"/>
        </w:rPr>
        <w:t>,</w:t>
      </w:r>
      <w:r w:rsidRPr="00D743B3">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color w:val="000000"/>
          <w:sz w:val="24"/>
          <w:szCs w:val="24"/>
        </w:rPr>
        <w:t xml:space="preserve"> </w:t>
      </w:r>
      <w:r w:rsidR="002161DB" w:rsidRPr="00D743B3">
        <w:rPr>
          <w:rFonts w:asciiTheme="minorHAnsi" w:hAnsiTheme="minorHAnsi" w:cstheme="minorHAnsi"/>
          <w:color w:val="000000"/>
          <w:sz w:val="24"/>
          <w:szCs w:val="24"/>
        </w:rPr>
        <w:t xml:space="preserve">, oddajamo </w:t>
      </w:r>
      <w:r w:rsidRPr="00D743B3">
        <w:rPr>
          <w:rFonts w:asciiTheme="minorHAnsi" w:hAnsiTheme="minorHAnsi" w:cstheme="minorHAnsi"/>
          <w:color w:val="000000"/>
          <w:sz w:val="24"/>
          <w:szCs w:val="24"/>
        </w:rPr>
        <w:t>našo ponudbeno dokumentacijo v skladu z navodili za izdelavo ponudbe</w:t>
      </w:r>
      <w:r w:rsidR="0074570C" w:rsidRPr="00D743B3">
        <w:rPr>
          <w:rFonts w:asciiTheme="minorHAnsi" w:hAnsiTheme="minorHAnsi" w:cstheme="minorHAnsi"/>
          <w:color w:val="000000"/>
          <w:sz w:val="24"/>
          <w:szCs w:val="24"/>
        </w:rPr>
        <w:t xml:space="preserve"> </w:t>
      </w:r>
    </w:p>
    <w:p w14:paraId="633C7212" w14:textId="77777777" w:rsidR="007722B6" w:rsidRPr="00D743B3"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33043CDB" w:rsidR="00ED72E6" w:rsidRPr="00D743B3" w:rsidRDefault="00807F5A">
      <w:pPr>
        <w:rPr>
          <w:rFonts w:asciiTheme="minorHAnsi" w:hAnsiTheme="minorHAnsi" w:cstheme="minorHAnsi"/>
          <w:b/>
          <w:bCs/>
          <w:color w:val="000000"/>
          <w:sz w:val="24"/>
          <w:szCs w:val="24"/>
        </w:rPr>
      </w:pPr>
      <w:r w:rsidRPr="00D743B3">
        <w:rPr>
          <w:rFonts w:asciiTheme="minorHAnsi" w:hAnsiTheme="minorHAnsi" w:cstheme="minorHAnsi"/>
          <w:b/>
          <w:bCs/>
          <w:color w:val="000000"/>
          <w:sz w:val="24"/>
          <w:szCs w:val="24"/>
        </w:rPr>
        <w:t>1</w:t>
      </w:r>
      <w:r w:rsidR="001405AE" w:rsidRPr="00D743B3">
        <w:rPr>
          <w:rFonts w:asciiTheme="minorHAnsi" w:hAnsiTheme="minorHAnsi" w:cstheme="minorHAnsi"/>
          <w:b/>
          <w:bCs/>
          <w:color w:val="000000"/>
          <w:sz w:val="24"/>
          <w:szCs w:val="24"/>
        </w:rPr>
        <w:t>. Podatki o gospodarskem subjektu:</w:t>
      </w:r>
    </w:p>
    <w:p w14:paraId="16513839"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D743B3"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2BCE03A" w14:textId="3F7EEC5E"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Zakoniti zastopnik</w:t>
      </w:r>
      <w:r w:rsidR="001376EA">
        <w:rPr>
          <w:rFonts w:asciiTheme="minorHAnsi" w:hAnsiTheme="minorHAnsi" w:cstheme="minorHAnsi"/>
          <w:color w:val="000000"/>
          <w:sz w:val="24"/>
          <w:szCs w:val="24"/>
        </w:rPr>
        <w:t>i</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743B3"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D743B3"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D743B3"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D743B3"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D743B3"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D743B3"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D743B3"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D743B3"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3EE7B2B4" w14:textId="4E570347" w:rsidR="001405AE" w:rsidRPr="00D743B3" w:rsidRDefault="001405AE">
      <w:pPr>
        <w:rPr>
          <w:rFonts w:asciiTheme="minorHAnsi" w:hAnsiTheme="minorHAnsi" w:cstheme="minorHAnsi"/>
          <w:sz w:val="24"/>
          <w:szCs w:val="24"/>
        </w:rPr>
      </w:pPr>
      <w:r w:rsidRPr="00D743B3">
        <w:rPr>
          <w:rFonts w:asciiTheme="minorHAnsi" w:hAnsiTheme="minorHAnsi" w:cstheme="minorHAnsi"/>
          <w:color w:val="000000"/>
          <w:sz w:val="24"/>
          <w:szCs w:val="24"/>
        </w:rPr>
        <w:t xml:space="preserve">Odgovorna oseba za podpis </w:t>
      </w:r>
      <w:r w:rsidR="003B67B2">
        <w:rPr>
          <w:rFonts w:asciiTheme="minorHAnsi" w:hAnsiTheme="minorHAnsi" w:cstheme="minorHAnsi"/>
          <w:color w:val="000000"/>
          <w:sz w:val="24"/>
          <w:szCs w:val="24"/>
        </w:rPr>
        <w:t>okvirnega sporazuma</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D743B3"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D743B3" w:rsidRDefault="00FA1857">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34B1CBE6" w14:textId="00CC8FAB" w:rsidR="007226F5" w:rsidRPr="00D743B3" w:rsidRDefault="007226F5" w:rsidP="007226F5">
      <w:pPr>
        <w:rPr>
          <w:rFonts w:asciiTheme="minorHAnsi" w:hAnsiTheme="minorHAnsi" w:cstheme="minorHAnsi"/>
          <w:sz w:val="24"/>
          <w:szCs w:val="24"/>
        </w:rPr>
      </w:pPr>
      <w:r w:rsidRPr="00D743B3">
        <w:rPr>
          <w:rFonts w:asciiTheme="minorHAnsi" w:hAnsiTheme="minorHAnsi" w:cstheme="minorHAnsi"/>
          <w:color w:val="000000"/>
          <w:sz w:val="24"/>
          <w:szCs w:val="24"/>
        </w:rPr>
        <w:t xml:space="preserve">Naziv, telefon in e-naslov odgovorne osebe za operativno izvedbo </w:t>
      </w:r>
      <w:r w:rsidR="003B67B2">
        <w:rPr>
          <w:rFonts w:asciiTheme="minorHAnsi" w:hAnsiTheme="minorHAnsi" w:cstheme="minorHAnsi"/>
          <w:color w:val="000000"/>
          <w:sz w:val="24"/>
          <w:szCs w:val="24"/>
        </w:rPr>
        <w:t>okvirnega sporazuma</w:t>
      </w:r>
      <w:r w:rsidRPr="00D743B3">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D743B3"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D743B3" w:rsidRDefault="007226F5" w:rsidP="00EA3AC2">
                <w:pPr>
                  <w:snapToGrid w:val="0"/>
                  <w:rPr>
                    <w:rFonts w:asciiTheme="minorHAnsi" w:hAnsiTheme="minorHAnsi" w:cstheme="minorHAnsi"/>
                    <w:color w:val="000000"/>
                    <w:sz w:val="24"/>
                    <w:szCs w:val="24"/>
                  </w:rPr>
                </w:pPr>
                <w:r w:rsidRPr="00D743B3">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D743B3" w:rsidRDefault="001405AE">
      <w:pPr>
        <w:spacing w:before="60" w:after="60" w:line="360" w:lineRule="auto"/>
        <w:rPr>
          <w:rFonts w:asciiTheme="minorHAnsi" w:hAnsiTheme="minorHAnsi" w:cstheme="minorHAnsi"/>
          <w:color w:val="000000"/>
          <w:sz w:val="24"/>
          <w:szCs w:val="24"/>
        </w:rPr>
      </w:pPr>
    </w:p>
    <w:p w14:paraId="751BE2E0" w14:textId="07D4B19E"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Ponudnik spada v kategorijo mikro, malih ali srednjih podjetij: </w:t>
      </w:r>
      <w:r w:rsidRPr="00D743B3">
        <w:rPr>
          <w:rFonts w:asciiTheme="minorHAnsi" w:hAnsiTheme="minorHAnsi" w:cstheme="minorHAnsi"/>
          <w:i/>
          <w:color w:val="000000"/>
          <w:sz w:val="24"/>
          <w:szCs w:val="24"/>
        </w:rPr>
        <w:t xml:space="preserve">( ustrezno </w:t>
      </w:r>
      <w:r w:rsidR="00052980" w:rsidRPr="00D743B3">
        <w:rPr>
          <w:rFonts w:asciiTheme="minorHAnsi" w:hAnsiTheme="minorHAnsi" w:cstheme="minorHAnsi"/>
          <w:i/>
          <w:color w:val="000000"/>
          <w:sz w:val="24"/>
          <w:szCs w:val="24"/>
        </w:rPr>
        <w:t>označite</w:t>
      </w:r>
      <w:r w:rsidRPr="00D743B3">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Content>
        <w:p w14:paraId="49DB9566" w14:textId="40A276F1" w:rsidR="001405AE" w:rsidRPr="00D743B3"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DA</w:t>
          </w:r>
        </w:p>
        <w:p w14:paraId="37F7F100" w14:textId="5909F6B3" w:rsidR="001405AE" w:rsidRPr="00D743B3" w:rsidRDefault="00000000"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D743B3">
                <w:rPr>
                  <w:rFonts w:ascii="Segoe UI Symbol" w:eastAsia="MS Gothic" w:hAnsi="Segoe UI Symbol" w:cs="Segoe UI Symbol"/>
                  <w:color w:val="000000"/>
                  <w:sz w:val="24"/>
                  <w:szCs w:val="24"/>
                </w:rPr>
                <w:t>☐</w:t>
              </w:r>
            </w:sdtContent>
          </w:sdt>
          <w:r w:rsidR="00052980" w:rsidRPr="00D743B3">
            <w:rPr>
              <w:rFonts w:asciiTheme="minorHAnsi" w:hAnsiTheme="minorHAnsi" w:cstheme="minorHAnsi"/>
              <w:color w:val="000000"/>
              <w:sz w:val="24"/>
              <w:szCs w:val="24"/>
            </w:rPr>
            <w:t xml:space="preserve"> </w:t>
          </w:r>
          <w:r w:rsidR="001405AE" w:rsidRPr="00D743B3">
            <w:rPr>
              <w:rFonts w:asciiTheme="minorHAnsi" w:hAnsiTheme="minorHAnsi" w:cstheme="minorHAnsi"/>
              <w:color w:val="000000"/>
              <w:sz w:val="24"/>
              <w:szCs w:val="24"/>
            </w:rPr>
            <w:t>NE</w:t>
          </w:r>
        </w:p>
      </w:sdtContent>
    </w:sdt>
    <w:p w14:paraId="0DADA014" w14:textId="77777777" w:rsidR="007145FA" w:rsidRDefault="007145FA" w:rsidP="007145FA">
      <w:pPr>
        <w:ind w:right="141"/>
        <w:rPr>
          <w:rFonts w:asciiTheme="minorHAnsi" w:hAnsiTheme="minorHAnsi" w:cstheme="minorHAnsi"/>
          <w:b/>
          <w:color w:val="000000"/>
          <w:sz w:val="24"/>
          <w:szCs w:val="24"/>
        </w:rPr>
      </w:pPr>
    </w:p>
    <w:p w14:paraId="130E99EE" w14:textId="77777777" w:rsidR="007145FA" w:rsidRDefault="007145FA" w:rsidP="007145FA">
      <w:pPr>
        <w:ind w:right="141"/>
        <w:rPr>
          <w:rFonts w:asciiTheme="minorHAnsi" w:hAnsiTheme="minorHAnsi" w:cstheme="minorHAnsi"/>
          <w:b/>
          <w:color w:val="000000"/>
          <w:sz w:val="24"/>
          <w:szCs w:val="24"/>
        </w:rPr>
      </w:pPr>
    </w:p>
    <w:p w14:paraId="0C8EA34A" w14:textId="77777777" w:rsidR="007145FA" w:rsidRDefault="007145FA" w:rsidP="007145FA">
      <w:pPr>
        <w:ind w:right="141"/>
        <w:rPr>
          <w:rFonts w:asciiTheme="minorHAnsi" w:hAnsiTheme="minorHAnsi" w:cstheme="minorHAnsi"/>
          <w:b/>
          <w:color w:val="000000"/>
          <w:sz w:val="24"/>
          <w:szCs w:val="24"/>
        </w:rPr>
      </w:pPr>
    </w:p>
    <w:p w14:paraId="3FF0B089" w14:textId="77777777" w:rsidR="007145FA" w:rsidRDefault="007145FA" w:rsidP="007145FA">
      <w:pPr>
        <w:ind w:right="141"/>
        <w:rPr>
          <w:rFonts w:asciiTheme="minorHAnsi" w:hAnsiTheme="minorHAnsi" w:cstheme="minorHAnsi"/>
          <w:b/>
          <w:color w:val="000000"/>
          <w:sz w:val="24"/>
          <w:szCs w:val="24"/>
        </w:rPr>
      </w:pPr>
    </w:p>
    <w:p w14:paraId="3E3FDA1F" w14:textId="571AF332" w:rsidR="007145FA" w:rsidRPr="008552FF" w:rsidRDefault="007145FA" w:rsidP="007145FA">
      <w:pPr>
        <w:ind w:right="141"/>
        <w:rPr>
          <w:rFonts w:asciiTheme="minorHAnsi" w:hAnsiTheme="minorHAnsi" w:cstheme="minorHAnsi"/>
          <w:i/>
          <w:iCs/>
          <w:color w:val="000000"/>
          <w:sz w:val="24"/>
          <w:szCs w:val="24"/>
        </w:rPr>
      </w:pPr>
      <w:r w:rsidRPr="008552FF">
        <w:rPr>
          <w:rFonts w:asciiTheme="minorHAnsi" w:hAnsiTheme="minorHAnsi" w:cstheme="minorHAnsi"/>
          <w:b/>
          <w:color w:val="000000"/>
          <w:sz w:val="24"/>
          <w:szCs w:val="24"/>
        </w:rPr>
        <w:t>2. Skupna ponudba</w:t>
      </w:r>
      <w:r w:rsidRPr="008552FF">
        <w:rPr>
          <w:rFonts w:asciiTheme="minorHAnsi" w:hAnsiTheme="minorHAnsi" w:cstheme="minorHAnsi"/>
          <w:color w:val="000000"/>
          <w:sz w:val="24"/>
          <w:szCs w:val="24"/>
        </w:rPr>
        <w:t xml:space="preserve"> </w:t>
      </w:r>
      <w:r w:rsidRPr="008552FF">
        <w:rPr>
          <w:rFonts w:asciiTheme="minorHAnsi" w:hAnsiTheme="minorHAnsi" w:cstheme="minorHAnsi"/>
          <w:i/>
          <w:iCs/>
          <w:color w:val="000000"/>
          <w:sz w:val="24"/>
          <w:szCs w:val="24"/>
        </w:rPr>
        <w:t>(ponudniki izpolnijo, če so predložili skupno ponudbo)</w:t>
      </w:r>
    </w:p>
    <w:p w14:paraId="329FA2CA" w14:textId="77777777" w:rsidR="007145FA" w:rsidRPr="008552FF" w:rsidRDefault="007145FA" w:rsidP="007145FA">
      <w:pPr>
        <w:ind w:right="141"/>
        <w:rPr>
          <w:rFonts w:asciiTheme="minorHAnsi" w:hAnsiTheme="minorHAnsi" w:cstheme="minorHAnsi"/>
          <w:color w:val="000000"/>
          <w:sz w:val="24"/>
          <w:szCs w:val="24"/>
        </w:rPr>
      </w:pPr>
      <w:r w:rsidRPr="008552FF">
        <w:rPr>
          <w:rFonts w:asciiTheme="minorHAnsi" w:hAnsiTheme="minorHAnsi" w:cstheme="minorHAnsi"/>
          <w:color w:val="000000"/>
          <w:sz w:val="24"/>
          <w:szCs w:val="24"/>
        </w:rPr>
        <w:t xml:space="preserve">Pri javnem naročilu sodelujejo naslednji partnerji v skupni ponudbi: </w:t>
      </w:r>
    </w:p>
    <w:p w14:paraId="3134FCD2" w14:textId="77777777" w:rsidR="007145FA" w:rsidRPr="008552FF" w:rsidRDefault="007145FA" w:rsidP="007145FA">
      <w:pPr>
        <w:ind w:right="141"/>
        <w:rPr>
          <w:rFonts w:asciiTheme="minorHAnsi" w:hAnsiTheme="minorHAnsi" w:cstheme="minorHAnsi"/>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
        <w:gridCol w:w="8818"/>
      </w:tblGrid>
      <w:tr w:rsidR="007145FA" w:rsidRPr="008552FF" w14:paraId="6334AB72" w14:textId="77777777" w:rsidTr="007977E6">
        <w:tc>
          <w:tcPr>
            <w:tcW w:w="468" w:type="dxa"/>
          </w:tcPr>
          <w:p w14:paraId="58D3CB2C" w14:textId="77777777" w:rsidR="007145FA" w:rsidRPr="008552FF" w:rsidRDefault="007145FA" w:rsidP="007977E6">
            <w:pPr>
              <w:ind w:right="141"/>
              <w:rPr>
                <w:rFonts w:asciiTheme="minorHAnsi" w:hAnsiTheme="minorHAnsi" w:cstheme="minorHAnsi"/>
                <w:color w:val="000000"/>
                <w:sz w:val="24"/>
                <w:szCs w:val="24"/>
              </w:rPr>
            </w:pPr>
            <w:r w:rsidRPr="008552FF">
              <w:rPr>
                <w:rFonts w:asciiTheme="minorHAnsi" w:hAnsiTheme="minorHAnsi" w:cstheme="minorHAnsi"/>
                <w:color w:val="000000"/>
                <w:sz w:val="24"/>
                <w:szCs w:val="24"/>
              </w:rPr>
              <w:t>Št.</w:t>
            </w:r>
          </w:p>
        </w:tc>
        <w:tc>
          <w:tcPr>
            <w:tcW w:w="8818" w:type="dxa"/>
          </w:tcPr>
          <w:p w14:paraId="50262A61" w14:textId="77777777" w:rsidR="007145FA" w:rsidRPr="008552FF" w:rsidRDefault="007145FA" w:rsidP="007977E6">
            <w:pPr>
              <w:ind w:right="141"/>
              <w:jc w:val="center"/>
              <w:rPr>
                <w:rFonts w:asciiTheme="minorHAnsi" w:hAnsiTheme="minorHAnsi" w:cstheme="minorHAnsi"/>
                <w:color w:val="000000"/>
                <w:sz w:val="24"/>
                <w:szCs w:val="24"/>
              </w:rPr>
            </w:pPr>
            <w:r w:rsidRPr="008552FF">
              <w:rPr>
                <w:rFonts w:asciiTheme="minorHAnsi" w:hAnsiTheme="minorHAnsi" w:cstheme="minorHAnsi"/>
                <w:color w:val="000000"/>
                <w:sz w:val="24"/>
                <w:szCs w:val="24"/>
              </w:rPr>
              <w:t>Naziv partnerja v skupni ponudbi</w:t>
            </w:r>
          </w:p>
        </w:tc>
      </w:tr>
      <w:tr w:rsidR="007145FA" w:rsidRPr="008552FF" w14:paraId="7EFEB65F" w14:textId="77777777" w:rsidTr="007977E6">
        <w:tc>
          <w:tcPr>
            <w:tcW w:w="468" w:type="dxa"/>
          </w:tcPr>
          <w:p w14:paraId="76A216F1" w14:textId="77777777" w:rsidR="007145FA" w:rsidRPr="008552FF" w:rsidRDefault="007145FA" w:rsidP="007977E6">
            <w:pPr>
              <w:ind w:right="141"/>
              <w:rPr>
                <w:rFonts w:asciiTheme="minorHAnsi" w:hAnsiTheme="minorHAnsi" w:cstheme="minorHAnsi"/>
                <w:color w:val="000000"/>
                <w:sz w:val="24"/>
                <w:szCs w:val="24"/>
              </w:rPr>
            </w:pPr>
            <w:r w:rsidRPr="008552FF">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83944E1453694B68B4CF10BE064D70A7"/>
            </w:placeholder>
            <w:showingPlcHdr/>
            <w:text/>
          </w:sdtPr>
          <w:sdtContent>
            <w:tc>
              <w:tcPr>
                <w:tcW w:w="8818" w:type="dxa"/>
              </w:tcPr>
              <w:p w14:paraId="43571649" w14:textId="77777777" w:rsidR="007145FA" w:rsidRPr="008552FF" w:rsidRDefault="007145FA" w:rsidP="007977E6">
                <w:pPr>
                  <w:ind w:right="141"/>
                  <w:rPr>
                    <w:rFonts w:asciiTheme="minorHAnsi" w:hAnsiTheme="minorHAnsi" w:cstheme="minorHAnsi"/>
                    <w:color w:val="000000"/>
                    <w:sz w:val="24"/>
                    <w:szCs w:val="24"/>
                  </w:rPr>
                </w:pPr>
                <w:r w:rsidRPr="008552FF">
                  <w:rPr>
                    <w:rStyle w:val="Besedilooznabemesta"/>
                    <w:rFonts w:asciiTheme="minorHAnsi" w:hAnsiTheme="minorHAnsi" w:cstheme="minorHAnsi"/>
                    <w:sz w:val="24"/>
                    <w:szCs w:val="24"/>
                  </w:rPr>
                  <w:t>Kliknite ali tapnite tukaj, če želite vnesti besedilo.</w:t>
                </w:r>
              </w:p>
            </w:tc>
          </w:sdtContent>
        </w:sdt>
      </w:tr>
      <w:tr w:rsidR="007145FA" w:rsidRPr="008552FF" w14:paraId="39FD947A" w14:textId="77777777" w:rsidTr="007977E6">
        <w:tc>
          <w:tcPr>
            <w:tcW w:w="468" w:type="dxa"/>
          </w:tcPr>
          <w:p w14:paraId="0CA76223" w14:textId="77777777" w:rsidR="007145FA" w:rsidRPr="008552FF" w:rsidRDefault="007145FA" w:rsidP="007977E6">
            <w:pPr>
              <w:ind w:right="141"/>
              <w:rPr>
                <w:rFonts w:asciiTheme="minorHAnsi" w:hAnsiTheme="minorHAnsi" w:cstheme="minorHAnsi"/>
                <w:color w:val="000000"/>
                <w:sz w:val="24"/>
                <w:szCs w:val="24"/>
              </w:rPr>
            </w:pPr>
            <w:r w:rsidRPr="008552FF">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83944E1453694B68B4CF10BE064D70A7"/>
            </w:placeholder>
            <w:showingPlcHdr/>
            <w:text/>
          </w:sdtPr>
          <w:sdtContent>
            <w:tc>
              <w:tcPr>
                <w:tcW w:w="8818" w:type="dxa"/>
              </w:tcPr>
              <w:p w14:paraId="0C6C8381" w14:textId="77777777" w:rsidR="007145FA" w:rsidRPr="008552FF" w:rsidRDefault="007145FA" w:rsidP="007977E6">
                <w:pPr>
                  <w:ind w:right="141"/>
                  <w:rPr>
                    <w:rFonts w:asciiTheme="minorHAnsi" w:hAnsiTheme="minorHAnsi" w:cstheme="minorHAnsi"/>
                    <w:color w:val="000000"/>
                    <w:sz w:val="24"/>
                    <w:szCs w:val="24"/>
                  </w:rPr>
                </w:pPr>
                <w:r w:rsidRPr="008552FF">
                  <w:rPr>
                    <w:rStyle w:val="Besedilooznabemesta"/>
                    <w:rFonts w:asciiTheme="minorHAnsi" w:hAnsiTheme="minorHAnsi" w:cstheme="minorHAnsi"/>
                    <w:sz w:val="24"/>
                    <w:szCs w:val="24"/>
                  </w:rPr>
                  <w:t>Kliknite ali tapnite tukaj, če želite vnesti besedilo.</w:t>
                </w:r>
              </w:p>
            </w:tc>
          </w:sdtContent>
        </w:sdt>
      </w:tr>
      <w:tr w:rsidR="007145FA" w:rsidRPr="008552FF" w14:paraId="2718E2E6" w14:textId="77777777" w:rsidTr="007977E6">
        <w:tc>
          <w:tcPr>
            <w:tcW w:w="468" w:type="dxa"/>
          </w:tcPr>
          <w:p w14:paraId="5035D107" w14:textId="77777777" w:rsidR="007145FA" w:rsidRPr="008552FF" w:rsidRDefault="007145FA" w:rsidP="007977E6">
            <w:pPr>
              <w:ind w:right="141"/>
              <w:rPr>
                <w:rFonts w:asciiTheme="minorHAnsi" w:hAnsiTheme="minorHAnsi" w:cstheme="minorHAnsi"/>
                <w:color w:val="000000"/>
                <w:sz w:val="24"/>
                <w:szCs w:val="24"/>
              </w:rPr>
            </w:pPr>
            <w:r w:rsidRPr="008552FF">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83944E1453694B68B4CF10BE064D70A7"/>
            </w:placeholder>
            <w:showingPlcHdr/>
            <w:text/>
          </w:sdtPr>
          <w:sdtContent>
            <w:tc>
              <w:tcPr>
                <w:tcW w:w="8818" w:type="dxa"/>
              </w:tcPr>
              <w:p w14:paraId="3BA0E909" w14:textId="77777777" w:rsidR="007145FA" w:rsidRPr="008552FF" w:rsidRDefault="007145FA" w:rsidP="007977E6">
                <w:pPr>
                  <w:ind w:right="141"/>
                  <w:rPr>
                    <w:rFonts w:asciiTheme="minorHAnsi" w:hAnsiTheme="minorHAnsi" w:cstheme="minorHAnsi"/>
                    <w:color w:val="000000"/>
                    <w:sz w:val="24"/>
                    <w:szCs w:val="24"/>
                  </w:rPr>
                </w:pPr>
                <w:r w:rsidRPr="008552FF">
                  <w:rPr>
                    <w:rStyle w:val="Besedilooznabemesta"/>
                    <w:rFonts w:asciiTheme="minorHAnsi" w:hAnsiTheme="minorHAnsi" w:cstheme="minorHAnsi"/>
                    <w:sz w:val="24"/>
                    <w:szCs w:val="24"/>
                  </w:rPr>
                  <w:t>Kliknite ali tapnite tukaj, če želite vnesti besedilo.</w:t>
                </w:r>
              </w:p>
            </w:tc>
          </w:sdtContent>
        </w:sdt>
      </w:tr>
    </w:tbl>
    <w:p w14:paraId="00C5693A" w14:textId="77777777" w:rsidR="007145FA" w:rsidRPr="008552FF" w:rsidRDefault="007145FA" w:rsidP="007145FA">
      <w:pPr>
        <w:ind w:right="141"/>
        <w:rPr>
          <w:rFonts w:asciiTheme="minorHAnsi" w:hAnsiTheme="minorHAnsi" w:cstheme="minorHAnsi"/>
          <w:i/>
          <w:color w:val="000000"/>
        </w:rPr>
      </w:pPr>
      <w:r w:rsidRPr="008552FF">
        <w:rPr>
          <w:rFonts w:asciiTheme="minorHAnsi" w:hAnsiTheme="minorHAnsi" w:cstheme="minorHAnsi"/>
          <w:i/>
          <w:color w:val="000000"/>
        </w:rPr>
        <w:t xml:space="preserve">Podatki o partnerju v skupni ponudbi (ponudnik kopira podatke o gospodarskem subjektu pod točko 1. in izpolni v celoti za vsakega od partnerjev v skupni ponudbi). </w:t>
      </w:r>
    </w:p>
    <w:p w14:paraId="3062771D" w14:textId="77777777" w:rsidR="007145FA" w:rsidRPr="008552FF" w:rsidRDefault="007145FA" w:rsidP="007145FA">
      <w:pPr>
        <w:ind w:right="141"/>
        <w:rPr>
          <w:rFonts w:asciiTheme="minorHAnsi" w:hAnsiTheme="minorHAnsi" w:cstheme="minorHAnsi"/>
          <w:color w:val="000000"/>
          <w:sz w:val="24"/>
          <w:szCs w:val="24"/>
        </w:rPr>
      </w:pPr>
    </w:p>
    <w:p w14:paraId="4C807159" w14:textId="77777777" w:rsidR="007145FA" w:rsidRPr="008552FF" w:rsidRDefault="007145FA" w:rsidP="007145FA">
      <w:pPr>
        <w:ind w:right="141"/>
        <w:rPr>
          <w:rFonts w:asciiTheme="minorHAnsi" w:hAnsiTheme="minorHAnsi" w:cstheme="minorHAnsi"/>
          <w:b/>
          <w:color w:val="000000"/>
          <w:sz w:val="24"/>
          <w:szCs w:val="24"/>
        </w:rPr>
      </w:pPr>
      <w:r w:rsidRPr="008552FF">
        <w:rPr>
          <w:rFonts w:asciiTheme="minorHAnsi" w:hAnsiTheme="minorHAnsi" w:cstheme="minorHAnsi"/>
          <w:b/>
          <w:color w:val="000000"/>
          <w:sz w:val="24"/>
          <w:szCs w:val="24"/>
        </w:rPr>
        <w:t>3. Nastopanje s podizvajalci</w:t>
      </w:r>
    </w:p>
    <w:p w14:paraId="76893231" w14:textId="77777777" w:rsidR="007145FA" w:rsidRPr="008552FF" w:rsidRDefault="007145FA" w:rsidP="007145FA">
      <w:pPr>
        <w:ind w:right="141"/>
        <w:rPr>
          <w:rFonts w:asciiTheme="minorHAnsi" w:hAnsiTheme="minorHAnsi" w:cstheme="minorHAnsi"/>
          <w:color w:val="000000"/>
          <w:sz w:val="24"/>
          <w:szCs w:val="24"/>
        </w:rPr>
      </w:pPr>
      <w:r w:rsidRPr="008552FF">
        <w:rPr>
          <w:rFonts w:asciiTheme="minorHAnsi" w:hAnsiTheme="minorHAnsi" w:cstheme="minorHAnsi"/>
          <w:color w:val="000000"/>
          <w:sz w:val="24"/>
          <w:szCs w:val="24"/>
        </w:rPr>
        <w:t xml:space="preserve">Ponudnik nastopa s podizvajalci </w:t>
      </w:r>
      <w:r w:rsidRPr="008552FF">
        <w:rPr>
          <w:rFonts w:asciiTheme="minorHAnsi" w:hAnsiTheme="minorHAnsi" w:cstheme="minorHAnsi"/>
          <w:i/>
          <w:color w:val="000000"/>
          <w:sz w:val="24"/>
          <w:szCs w:val="24"/>
        </w:rPr>
        <w:t>(ustrezno označite)</w:t>
      </w:r>
    </w:p>
    <w:p w14:paraId="085775A5" w14:textId="77777777" w:rsidR="007145FA" w:rsidRPr="008552FF" w:rsidRDefault="00000000" w:rsidP="007145FA">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Content>
          <w:r w:rsidR="007145FA" w:rsidRPr="008552FF">
            <w:rPr>
              <w:rFonts w:ascii="Segoe UI Symbol" w:eastAsia="MS Gothic" w:hAnsi="Segoe UI Symbol" w:cs="Segoe UI Symbol"/>
              <w:color w:val="000000"/>
              <w:sz w:val="24"/>
              <w:szCs w:val="24"/>
            </w:rPr>
            <w:t>☐</w:t>
          </w:r>
        </w:sdtContent>
      </w:sdt>
      <w:r w:rsidR="007145FA" w:rsidRPr="008552FF">
        <w:rPr>
          <w:rFonts w:asciiTheme="minorHAnsi" w:hAnsiTheme="minorHAnsi" w:cstheme="minorHAnsi"/>
          <w:color w:val="000000"/>
          <w:sz w:val="24"/>
          <w:szCs w:val="24"/>
        </w:rPr>
        <w:t xml:space="preserve"> DA</w:t>
      </w:r>
    </w:p>
    <w:p w14:paraId="1E48E787" w14:textId="77777777" w:rsidR="007145FA" w:rsidRPr="008552FF" w:rsidRDefault="00000000" w:rsidP="007145FA">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Content>
          <w:r w:rsidR="007145FA" w:rsidRPr="008552FF">
            <w:rPr>
              <w:rFonts w:ascii="Segoe UI Symbol" w:eastAsia="MS Gothic" w:hAnsi="Segoe UI Symbol" w:cs="Segoe UI Symbol"/>
              <w:color w:val="000000"/>
              <w:sz w:val="24"/>
              <w:szCs w:val="24"/>
            </w:rPr>
            <w:t>☐</w:t>
          </w:r>
        </w:sdtContent>
      </w:sdt>
      <w:r w:rsidR="007145FA" w:rsidRPr="008552FF">
        <w:rPr>
          <w:rFonts w:asciiTheme="minorHAnsi" w:hAnsiTheme="minorHAnsi" w:cstheme="minorHAnsi"/>
          <w:color w:val="000000"/>
          <w:sz w:val="24"/>
          <w:szCs w:val="24"/>
        </w:rPr>
        <w:t xml:space="preserve"> NE</w:t>
      </w:r>
    </w:p>
    <w:p w14:paraId="2BE59D6C" w14:textId="77777777" w:rsidR="0095032B" w:rsidRPr="00D743B3" w:rsidRDefault="0095032B">
      <w:pPr>
        <w:jc w:val="both"/>
        <w:rPr>
          <w:rFonts w:asciiTheme="minorHAnsi" w:hAnsiTheme="minorHAnsi" w:cstheme="minorHAnsi"/>
          <w:sz w:val="24"/>
          <w:szCs w:val="24"/>
        </w:rPr>
      </w:pPr>
    </w:p>
    <w:p w14:paraId="3DE56A70" w14:textId="11556AA7" w:rsidR="001405AE" w:rsidRPr="00D743B3" w:rsidRDefault="001405AE">
      <w:pPr>
        <w:jc w:val="both"/>
        <w:rPr>
          <w:rFonts w:asciiTheme="minorHAnsi" w:hAnsiTheme="minorHAnsi" w:cstheme="minorHAnsi"/>
          <w:sz w:val="24"/>
          <w:szCs w:val="24"/>
        </w:rPr>
      </w:pPr>
      <w:r w:rsidRPr="00D743B3">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D743B3"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D743B3" w14:paraId="3290998F" w14:textId="77777777" w:rsidTr="00FA1857">
        <w:trPr>
          <w:trHeight w:val="250"/>
        </w:trPr>
        <w:tc>
          <w:tcPr>
            <w:tcW w:w="9214" w:type="dxa"/>
            <w:shd w:val="clear" w:color="auto" w:fill="auto"/>
          </w:tcPr>
          <w:p w14:paraId="667BE16F" w14:textId="77777777" w:rsidR="00FA1857" w:rsidRPr="00D743B3" w:rsidRDefault="00FA1857">
            <w:pPr>
              <w:autoSpaceDE w:val="0"/>
              <w:snapToGrid w:val="0"/>
              <w:rPr>
                <w:rFonts w:asciiTheme="minorHAnsi" w:hAnsiTheme="minorHAnsi" w:cstheme="minorHAnsi"/>
                <w:sz w:val="24"/>
                <w:szCs w:val="24"/>
              </w:rPr>
            </w:pPr>
          </w:p>
          <w:p w14:paraId="39843F88" w14:textId="6FB89A40"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40E48A7A" w14:textId="77777777" w:rsidTr="00FA1857">
        <w:trPr>
          <w:trHeight w:val="250"/>
        </w:trPr>
        <w:tc>
          <w:tcPr>
            <w:tcW w:w="9214" w:type="dxa"/>
            <w:shd w:val="clear" w:color="auto" w:fill="auto"/>
          </w:tcPr>
          <w:p w14:paraId="705FCAA7" w14:textId="77777777" w:rsidR="00FA1857" w:rsidRPr="00D743B3" w:rsidRDefault="00FA1857">
            <w:pPr>
              <w:autoSpaceDE w:val="0"/>
              <w:snapToGrid w:val="0"/>
              <w:rPr>
                <w:rFonts w:asciiTheme="minorHAnsi" w:hAnsiTheme="minorHAnsi" w:cstheme="minorHAnsi"/>
                <w:sz w:val="24"/>
                <w:szCs w:val="24"/>
              </w:rPr>
            </w:pPr>
          </w:p>
          <w:p w14:paraId="25EE625A" w14:textId="125103BC"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711E2895" w14:textId="77777777" w:rsidTr="00FA1857">
        <w:trPr>
          <w:trHeight w:val="103"/>
        </w:trPr>
        <w:tc>
          <w:tcPr>
            <w:tcW w:w="9214" w:type="dxa"/>
            <w:shd w:val="clear" w:color="auto" w:fill="auto"/>
          </w:tcPr>
          <w:p w14:paraId="1AA13E51" w14:textId="77777777" w:rsidR="00FA1857" w:rsidRPr="00D743B3" w:rsidRDefault="00FA1857">
            <w:pPr>
              <w:autoSpaceDE w:val="0"/>
              <w:snapToGrid w:val="0"/>
              <w:rPr>
                <w:rFonts w:asciiTheme="minorHAnsi" w:hAnsiTheme="minorHAnsi" w:cstheme="minorHAnsi"/>
                <w:sz w:val="24"/>
                <w:szCs w:val="24"/>
              </w:rPr>
            </w:pPr>
          </w:p>
          <w:p w14:paraId="36E074A8" w14:textId="1AE16CE2"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023325A9" w14:textId="77777777" w:rsidTr="00FA1857">
        <w:trPr>
          <w:trHeight w:val="251"/>
        </w:trPr>
        <w:tc>
          <w:tcPr>
            <w:tcW w:w="9214" w:type="dxa"/>
            <w:shd w:val="clear" w:color="auto" w:fill="auto"/>
          </w:tcPr>
          <w:p w14:paraId="2D07D464" w14:textId="77777777" w:rsidR="00FA1857" w:rsidRPr="00D743B3" w:rsidRDefault="00FA1857">
            <w:pPr>
              <w:autoSpaceDE w:val="0"/>
              <w:snapToGrid w:val="0"/>
              <w:rPr>
                <w:rFonts w:asciiTheme="minorHAnsi" w:hAnsiTheme="minorHAnsi" w:cstheme="minorHAnsi"/>
                <w:sz w:val="24"/>
                <w:szCs w:val="24"/>
              </w:rPr>
            </w:pPr>
          </w:p>
          <w:p w14:paraId="206BC856" w14:textId="422FF52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r w:rsidR="00FA1857" w:rsidRPr="00D743B3" w14:paraId="2A1D19FC" w14:textId="77777777" w:rsidTr="00FA1857">
        <w:trPr>
          <w:trHeight w:val="103"/>
        </w:trPr>
        <w:tc>
          <w:tcPr>
            <w:tcW w:w="9214" w:type="dxa"/>
            <w:shd w:val="clear" w:color="auto" w:fill="auto"/>
          </w:tcPr>
          <w:p w14:paraId="7F38862E" w14:textId="77777777" w:rsidR="00FA1857" w:rsidRPr="00D743B3" w:rsidRDefault="00FA1857">
            <w:pPr>
              <w:autoSpaceDE w:val="0"/>
              <w:snapToGrid w:val="0"/>
              <w:rPr>
                <w:rFonts w:asciiTheme="minorHAnsi" w:hAnsiTheme="minorHAnsi" w:cstheme="minorHAnsi"/>
                <w:sz w:val="24"/>
                <w:szCs w:val="24"/>
              </w:rPr>
            </w:pPr>
          </w:p>
          <w:p w14:paraId="36807EFC" w14:textId="70742083" w:rsidR="00FA1857" w:rsidRPr="00D743B3" w:rsidRDefault="00FA1857">
            <w:pPr>
              <w:autoSpaceDE w:val="0"/>
              <w:rPr>
                <w:rFonts w:asciiTheme="minorHAnsi" w:hAnsiTheme="minorHAnsi" w:cstheme="minorHAnsi"/>
                <w:sz w:val="24"/>
                <w:szCs w:val="24"/>
              </w:rPr>
            </w:pPr>
            <w:r w:rsidRPr="00D743B3">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D743B3">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D743B3"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D743B3" w:rsidRDefault="001405AE">
      <w:pPr>
        <w:tabs>
          <w:tab w:val="left" w:pos="5760"/>
        </w:tabs>
        <w:spacing w:before="60" w:after="60" w:line="360" w:lineRule="auto"/>
        <w:rPr>
          <w:rFonts w:asciiTheme="minorHAnsi" w:hAnsiTheme="minorHAnsi" w:cstheme="minorHAnsi"/>
          <w:sz w:val="24"/>
          <w:szCs w:val="24"/>
        </w:rPr>
      </w:pPr>
      <w:r w:rsidRPr="00D743B3">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color w:val="000000"/>
          <w:sz w:val="24"/>
          <w:szCs w:val="24"/>
        </w:rPr>
        <w:tab/>
        <w:t>Žig in podpis ponudnika:</w:t>
      </w:r>
    </w:p>
    <w:p w14:paraId="36FCB4B2" w14:textId="77777777" w:rsidR="001405AE" w:rsidRPr="00D743B3" w:rsidRDefault="001405AE">
      <w:pPr>
        <w:rPr>
          <w:rFonts w:asciiTheme="minorHAnsi" w:hAnsiTheme="minorHAnsi" w:cstheme="minorHAnsi"/>
          <w:color w:val="000000"/>
          <w:sz w:val="24"/>
          <w:szCs w:val="24"/>
        </w:rPr>
      </w:pPr>
    </w:p>
    <w:p w14:paraId="17ACE137" w14:textId="77777777" w:rsidR="001405AE" w:rsidRPr="00D743B3" w:rsidRDefault="001405AE">
      <w:pPr>
        <w:autoSpaceDE w:val="0"/>
        <w:rPr>
          <w:rFonts w:asciiTheme="minorHAnsi" w:hAnsiTheme="minorHAnsi" w:cstheme="minorHAnsi"/>
          <w:sz w:val="24"/>
          <w:szCs w:val="24"/>
        </w:rPr>
      </w:pPr>
    </w:p>
    <w:p w14:paraId="5E48B892" w14:textId="77777777" w:rsidR="001405AE" w:rsidRPr="00D743B3" w:rsidRDefault="001405AE">
      <w:pPr>
        <w:autoSpaceDE w:val="0"/>
        <w:rPr>
          <w:rFonts w:asciiTheme="minorHAnsi" w:hAnsiTheme="minorHAnsi" w:cstheme="minorHAnsi"/>
          <w:sz w:val="24"/>
          <w:szCs w:val="24"/>
        </w:rPr>
      </w:pPr>
    </w:p>
    <w:p w14:paraId="1F1EBEFB" w14:textId="7A7854A2" w:rsidR="001405AE" w:rsidRPr="00353FC8" w:rsidRDefault="00DF78E7" w:rsidP="00353FC8">
      <w:pPr>
        <w:pageBreakBefore/>
        <w:rPr>
          <w:rFonts w:asciiTheme="minorHAnsi" w:hAnsiTheme="minorHAnsi" w:cstheme="minorHAnsi"/>
          <w:sz w:val="24"/>
          <w:szCs w:val="24"/>
        </w:rPr>
      </w:pPr>
      <w:r w:rsidRPr="00D743B3">
        <w:rPr>
          <w:rFonts w:asciiTheme="minorHAnsi" w:hAnsiTheme="minorHAnsi" w:cstheme="minorHAnsi"/>
          <w:b/>
          <w:i/>
          <w:sz w:val="24"/>
          <w:szCs w:val="24"/>
        </w:rPr>
        <w:t>O</w:t>
      </w:r>
      <w:r w:rsidR="001405AE" w:rsidRPr="00D743B3">
        <w:rPr>
          <w:rFonts w:asciiTheme="minorHAnsi" w:hAnsiTheme="minorHAnsi" w:cstheme="minorHAnsi"/>
          <w:b/>
          <w:i/>
          <w:sz w:val="24"/>
          <w:szCs w:val="24"/>
        </w:rPr>
        <w:t>BR-2</w:t>
      </w:r>
    </w:p>
    <w:p w14:paraId="79915741" w14:textId="1E35DBCD"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i/>
          <w:color w:val="000000"/>
          <w:sz w:val="24"/>
          <w:szCs w:val="24"/>
        </w:rPr>
        <w:t>Ponudnik</w:t>
      </w:r>
      <w:r w:rsidR="0022297D" w:rsidRPr="00D743B3">
        <w:rPr>
          <w:rFonts w:asciiTheme="minorHAnsi" w:hAnsiTheme="minorHAnsi" w:cstheme="minorHAnsi"/>
          <w:i/>
          <w:color w:val="000000"/>
          <w:sz w:val="24"/>
          <w:szCs w:val="24"/>
        </w:rPr>
        <w:t>:</w:t>
      </w:r>
      <w:r w:rsidRPr="00D743B3">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0691E764" w14:textId="68A35192" w:rsidR="00FA1857" w:rsidRPr="00D743B3" w:rsidRDefault="00FA1857" w:rsidP="00FA1857">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57CD6208" w14:textId="77777777" w:rsidR="001405AE" w:rsidRPr="00D743B3" w:rsidRDefault="001405AE">
      <w:pPr>
        <w:spacing w:before="60" w:after="60" w:line="360" w:lineRule="auto"/>
        <w:rPr>
          <w:rFonts w:asciiTheme="minorHAnsi" w:hAnsiTheme="minorHAnsi" w:cstheme="minorHAnsi"/>
          <w:color w:val="000000"/>
          <w:sz w:val="24"/>
          <w:szCs w:val="24"/>
        </w:rPr>
      </w:pPr>
    </w:p>
    <w:p w14:paraId="7D36ABD6" w14:textId="0DB3437B" w:rsidR="001405AE" w:rsidRPr="00D743B3" w:rsidRDefault="001405AE" w:rsidP="00FA1857">
      <w:pPr>
        <w:rPr>
          <w:rFonts w:asciiTheme="minorHAnsi" w:hAnsiTheme="minorHAnsi" w:cstheme="minorHAnsi"/>
          <w:color w:val="000000"/>
          <w:sz w:val="24"/>
          <w:szCs w:val="24"/>
        </w:rPr>
      </w:pPr>
      <w:r w:rsidRPr="00D743B3">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1308AC5" w14:textId="38F3A720" w:rsidR="00FA1857" w:rsidRPr="00D743B3" w:rsidRDefault="00FA1857" w:rsidP="00FA1857">
          <w:pPr>
            <w:rPr>
              <w:rFonts w:asciiTheme="minorHAnsi" w:hAnsiTheme="minorHAnsi" w:cstheme="minorHAnsi"/>
              <w:sz w:val="24"/>
              <w:szCs w:val="24"/>
            </w:rPr>
          </w:pPr>
          <w:r w:rsidRPr="00D743B3">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D743B3" w:rsidRDefault="001405AE" w:rsidP="00101E30">
      <w:pPr>
        <w:pStyle w:val="Naslov1"/>
        <w:numPr>
          <w:ilvl w:val="0"/>
          <w:numId w:val="0"/>
        </w:numPr>
        <w:spacing w:before="60" w:line="360" w:lineRule="auto"/>
        <w:rPr>
          <w:rFonts w:asciiTheme="minorHAnsi" w:hAnsiTheme="minorHAnsi" w:cstheme="minorHAnsi"/>
          <w:color w:val="000000"/>
          <w:sz w:val="24"/>
          <w:szCs w:val="24"/>
        </w:rPr>
      </w:pPr>
    </w:p>
    <w:p w14:paraId="3E3BC2DC" w14:textId="77777777" w:rsidR="001405AE" w:rsidRPr="00D743B3" w:rsidRDefault="001405AE">
      <w:pPr>
        <w:jc w:val="center"/>
        <w:rPr>
          <w:rFonts w:asciiTheme="minorHAnsi" w:hAnsiTheme="minorHAnsi" w:cstheme="minorHAnsi"/>
          <w:sz w:val="24"/>
          <w:szCs w:val="24"/>
        </w:rPr>
      </w:pPr>
      <w:r w:rsidRPr="00D743B3">
        <w:rPr>
          <w:rFonts w:asciiTheme="minorHAnsi" w:hAnsiTheme="minorHAnsi" w:cstheme="minorHAnsi"/>
          <w:sz w:val="24"/>
          <w:szCs w:val="24"/>
        </w:rPr>
        <w:t>IZJAVA O NEOBSTOJU IZKLJUČITVENIH RAZLOGOV IN POOBLASTILO</w:t>
      </w:r>
    </w:p>
    <w:p w14:paraId="3E310DEC" w14:textId="77777777" w:rsidR="001405AE" w:rsidRPr="00D743B3" w:rsidRDefault="001405AE">
      <w:pPr>
        <w:rPr>
          <w:rFonts w:asciiTheme="minorHAnsi" w:hAnsiTheme="minorHAnsi" w:cstheme="minorHAnsi"/>
          <w:b/>
          <w:sz w:val="24"/>
          <w:szCs w:val="24"/>
        </w:rPr>
      </w:pPr>
    </w:p>
    <w:p w14:paraId="3604D05F" w14:textId="3774C3E1" w:rsidR="001405AE" w:rsidRPr="00D743B3" w:rsidRDefault="001405AE" w:rsidP="00847AC3">
      <w:pPr>
        <w:shd w:val="clear" w:color="auto" w:fill="FFFFFF"/>
        <w:spacing w:line="300" w:lineRule="atLeast"/>
        <w:rPr>
          <w:rFonts w:asciiTheme="minorHAnsi" w:hAnsiTheme="minorHAnsi" w:cstheme="minorHAnsi"/>
          <w:sz w:val="24"/>
          <w:szCs w:val="24"/>
        </w:rPr>
      </w:pPr>
      <w:r w:rsidRPr="00D743B3">
        <w:rPr>
          <w:rFonts w:asciiTheme="minorHAnsi" w:hAnsiTheme="minorHAnsi" w:cstheme="minorHAnsi"/>
          <w:b/>
          <w:sz w:val="24"/>
          <w:szCs w:val="24"/>
        </w:rPr>
        <w:t xml:space="preserve">V zvezi z javnim naročilom </w:t>
      </w:r>
      <w:r w:rsidR="00847AC3" w:rsidRPr="006D69F5">
        <w:rPr>
          <w:rFonts w:asciiTheme="minorHAnsi" w:hAnsiTheme="minorHAnsi" w:cstheme="minorHAnsi"/>
          <w:b/>
          <w:sz w:val="24"/>
          <w:szCs w:val="24"/>
        </w:rPr>
        <w:t>»</w:t>
      </w:r>
      <w:r w:rsidR="00847AC3" w:rsidRPr="006D69F5">
        <w:rPr>
          <w:rFonts w:asciiTheme="minorHAnsi" w:hAnsiTheme="minorHAnsi" w:cstheme="minorHAnsi"/>
          <w:b/>
          <w:bCs/>
          <w:sz w:val="24"/>
          <w:szCs w:val="24"/>
        </w:rPr>
        <w:t>Prevzem, prevoz  in obdelava blata</w:t>
      </w:r>
      <w:r w:rsidR="00847AC3">
        <w:rPr>
          <w:rFonts w:asciiTheme="minorHAnsi" w:hAnsiTheme="minorHAnsi" w:cstheme="minorHAnsi"/>
          <w:b/>
          <w:sz w:val="24"/>
          <w:szCs w:val="24"/>
        </w:rPr>
        <w:t>«</w:t>
      </w:r>
      <w:r w:rsidRPr="00D743B3">
        <w:rPr>
          <w:rFonts w:asciiTheme="minorHAnsi" w:hAnsiTheme="minorHAnsi" w:cstheme="minorHAnsi"/>
          <w:b/>
          <w:sz w:val="24"/>
          <w:szCs w:val="24"/>
        </w:rPr>
        <w:t xml:space="preserve"> izjavljamo, da</w:t>
      </w:r>
    </w:p>
    <w:p w14:paraId="71BAA8AC" w14:textId="77777777" w:rsidR="001405AE" w:rsidRPr="00D743B3" w:rsidRDefault="001405AE">
      <w:pPr>
        <w:rPr>
          <w:rFonts w:asciiTheme="minorHAnsi" w:hAnsiTheme="minorHAnsi" w:cstheme="minorHAnsi"/>
          <w:b/>
          <w:sz w:val="24"/>
          <w:szCs w:val="24"/>
        </w:rPr>
      </w:pPr>
    </w:p>
    <w:p w14:paraId="27DE6E3A" w14:textId="7E5C8B59" w:rsidR="001405AE" w:rsidRDefault="001405AE" w:rsidP="00353FC8">
      <w:pPr>
        <w:numPr>
          <w:ilvl w:val="0"/>
          <w:numId w:val="3"/>
        </w:numPr>
        <w:ind w:left="284" w:hanging="284"/>
        <w:jc w:val="both"/>
        <w:rPr>
          <w:rFonts w:asciiTheme="minorHAnsi" w:hAnsiTheme="minorHAnsi" w:cstheme="minorHAnsi"/>
          <w:b/>
        </w:rPr>
      </w:pPr>
      <w:r w:rsidRPr="00353FC8">
        <w:rPr>
          <w:rFonts w:asciiTheme="minorHAnsi" w:hAnsiTheme="minorHAnsi" w:cstheme="minorHAnsi"/>
          <w:b/>
        </w:rPr>
        <w:t>ne obstajajo razlogi za izključitev, ki so določeni v prvem, drugem in četrtem odstavku 75. členu ZJN-3;</w:t>
      </w:r>
    </w:p>
    <w:p w14:paraId="1C2EA9F7" w14:textId="77777777" w:rsidR="00353FC8" w:rsidRPr="00353FC8" w:rsidRDefault="00353FC8" w:rsidP="00353FC8">
      <w:pPr>
        <w:ind w:left="284"/>
        <w:jc w:val="both"/>
        <w:rPr>
          <w:rFonts w:asciiTheme="minorHAnsi" w:hAnsiTheme="minorHAnsi" w:cstheme="minorHAnsi"/>
          <w:b/>
        </w:rPr>
      </w:pPr>
    </w:p>
    <w:p w14:paraId="1B376184" w14:textId="0472FFE2" w:rsidR="001405AE" w:rsidRPr="00353FC8" w:rsidRDefault="001405AE" w:rsidP="00DC5B4F">
      <w:pPr>
        <w:numPr>
          <w:ilvl w:val="0"/>
          <w:numId w:val="3"/>
        </w:numPr>
        <w:ind w:left="284" w:hanging="284"/>
        <w:jc w:val="both"/>
        <w:rPr>
          <w:rFonts w:asciiTheme="minorHAnsi" w:hAnsiTheme="minorHAnsi" w:cstheme="minorHAnsi"/>
          <w:b/>
        </w:rPr>
      </w:pPr>
      <w:r w:rsidRPr="00353FC8">
        <w:rPr>
          <w:rFonts w:asciiTheme="minorHAnsi" w:hAnsiTheme="minorHAnsi" w:cstheme="minorHAnsi"/>
          <w:b/>
        </w:rPr>
        <w:t xml:space="preserve">s podpisom te izjave pooblaščamo naročnika </w:t>
      </w:r>
      <w:r w:rsidR="00847AC3" w:rsidRPr="00353FC8">
        <w:rPr>
          <w:rFonts w:asciiTheme="minorHAnsi" w:hAnsiTheme="minorHAnsi" w:cstheme="minorHAnsi"/>
          <w:b/>
        </w:rPr>
        <w:t>Komunala, javno podjetje d.o.o., Kopališka ulica</w:t>
      </w:r>
      <w:r w:rsidR="00C462BB" w:rsidRPr="00353FC8">
        <w:rPr>
          <w:rFonts w:asciiTheme="minorHAnsi" w:hAnsiTheme="minorHAnsi" w:cstheme="minorHAnsi"/>
          <w:b/>
        </w:rPr>
        <w:t>, 9000 Murska Sobota</w:t>
      </w:r>
      <w:r w:rsidRPr="00353FC8">
        <w:rPr>
          <w:rFonts w:asciiTheme="minorHAnsi" w:hAnsiTheme="minorHAnsi" w:cstheme="minorHAnsi"/>
          <w:b/>
        </w:rPr>
        <w:t>, za pridobitev vseh dokazil o izpolnjevanju zgoraj navedenih pogojev iz uradnih evidenc ter podajamo soglasje za pridobitev podatkov v zvezi z izpolnjevanjem teh pogojev</w:t>
      </w:r>
      <w:r w:rsidR="00101E30" w:rsidRPr="00353FC8">
        <w:rPr>
          <w:rFonts w:asciiTheme="minorHAnsi" w:hAnsiTheme="minorHAnsi" w:cstheme="minorHAnsi"/>
          <w:b/>
        </w:rPr>
        <w:t>;</w:t>
      </w:r>
    </w:p>
    <w:p w14:paraId="52222A88" w14:textId="77777777" w:rsidR="00101E30" w:rsidRDefault="00101E30" w:rsidP="00101E30">
      <w:pPr>
        <w:pStyle w:val="Odstavekseznama"/>
        <w:rPr>
          <w:rFonts w:asciiTheme="minorHAnsi" w:hAnsiTheme="minorHAnsi" w:cstheme="minorHAnsi"/>
          <w:b/>
          <w:sz w:val="24"/>
          <w:szCs w:val="24"/>
        </w:rPr>
      </w:pPr>
    </w:p>
    <w:p w14:paraId="03C67382" w14:textId="4D83F1CC" w:rsidR="00101E30" w:rsidRPr="00CD1F9F" w:rsidRDefault="00101E30" w:rsidP="00101E30">
      <w:pPr>
        <w:numPr>
          <w:ilvl w:val="0"/>
          <w:numId w:val="3"/>
        </w:numPr>
        <w:ind w:left="284" w:hanging="284"/>
        <w:jc w:val="both"/>
        <w:rPr>
          <w:rFonts w:asciiTheme="minorHAnsi" w:hAnsiTheme="minorHAnsi" w:cstheme="minorHAnsi"/>
          <w:b/>
        </w:rPr>
      </w:pPr>
      <w:r w:rsidRPr="00CD1F9F">
        <w:rPr>
          <w:rFonts w:asciiTheme="minorHAnsi" w:hAnsiTheme="minorHAnsi" w:cstheme="minorHAnsi"/>
          <w:b/>
        </w:rPr>
        <w:t>so člani upravnega, vodstvenega ali nadzornega organa, ki imajo pooblastila za njegovo zastopanje ali odločanje ali nadzor v gospodarskem subjektu naslednj</w:t>
      </w:r>
      <w:r w:rsidR="00353FC8">
        <w:rPr>
          <w:rFonts w:asciiTheme="minorHAnsi" w:hAnsiTheme="minorHAnsi" w:cstheme="minorHAnsi"/>
          <w:b/>
        </w:rPr>
        <w:t>e osebe</w:t>
      </w:r>
      <w:r w:rsidRPr="00CD1F9F">
        <w:rPr>
          <w:rFonts w:asciiTheme="minorHAnsi" w:hAnsiTheme="minorHAnsi" w:cstheme="minorHAnsi"/>
          <w:b/>
        </w:rPr>
        <w:t>:</w:t>
      </w:r>
    </w:p>
    <w:p w14:paraId="6F49FC5E" w14:textId="77777777" w:rsidR="00101E30" w:rsidRDefault="00101E30" w:rsidP="00101E3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101E30" w14:paraId="6A429C88" w14:textId="77777777" w:rsidTr="00D20A82">
        <w:tc>
          <w:tcPr>
            <w:tcW w:w="3054" w:type="dxa"/>
            <w:vAlign w:val="center"/>
          </w:tcPr>
          <w:p w14:paraId="0463A08E" w14:textId="77777777" w:rsidR="00101E30" w:rsidRPr="005B5CC1" w:rsidRDefault="00101E30" w:rsidP="00D20A82">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7D132B8B" w14:textId="77777777" w:rsidR="00101E30" w:rsidRPr="005B5CC1" w:rsidRDefault="00101E30" w:rsidP="00D20A82">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637A6A08" w14:textId="77777777" w:rsidR="00101E30" w:rsidRPr="005B5CC1" w:rsidRDefault="00101E30" w:rsidP="00D20A82">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101E30" w14:paraId="0B147D88" w14:textId="77777777" w:rsidTr="00D20A82">
        <w:sdt>
          <w:sdtPr>
            <w:rPr>
              <w:rFonts w:asciiTheme="minorHAnsi" w:hAnsiTheme="minorHAnsi" w:cstheme="minorHAnsi"/>
              <w:b/>
              <w:sz w:val="20"/>
              <w:szCs w:val="20"/>
            </w:rPr>
            <w:id w:val="1436787695"/>
            <w:placeholder>
              <w:docPart w:val="D0D099F179C64F5E8BFA52856BFA34C9"/>
            </w:placeholder>
            <w:showingPlcHdr/>
            <w:text/>
          </w:sdtPr>
          <w:sdtContent>
            <w:tc>
              <w:tcPr>
                <w:tcW w:w="3054" w:type="dxa"/>
                <w:vAlign w:val="center"/>
              </w:tcPr>
              <w:p w14:paraId="187BEF44"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2A843EEC23874A33887B219288DF8370"/>
            </w:placeholder>
            <w:showingPlcHdr/>
            <w:text/>
          </w:sdtPr>
          <w:sdtContent>
            <w:tc>
              <w:tcPr>
                <w:tcW w:w="2611" w:type="dxa"/>
                <w:vAlign w:val="center"/>
              </w:tcPr>
              <w:p w14:paraId="6596BFB8"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2540A4C8246248EDB7213991239BFDF1"/>
            </w:placeholder>
            <w:showingPlcHdr/>
            <w:text/>
          </w:sdtPr>
          <w:sdtContent>
            <w:tc>
              <w:tcPr>
                <w:tcW w:w="3539" w:type="dxa"/>
                <w:vAlign w:val="center"/>
              </w:tcPr>
              <w:p w14:paraId="6345E2A3"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101E30" w14:paraId="2E83DD59" w14:textId="77777777" w:rsidTr="00D20A82">
        <w:sdt>
          <w:sdtPr>
            <w:rPr>
              <w:rFonts w:asciiTheme="minorHAnsi" w:hAnsiTheme="minorHAnsi" w:cstheme="minorHAnsi"/>
              <w:b/>
              <w:sz w:val="20"/>
              <w:szCs w:val="20"/>
            </w:rPr>
            <w:id w:val="140239020"/>
            <w:placeholder>
              <w:docPart w:val="5712D335F64347C69C91D589EB333B14"/>
            </w:placeholder>
            <w:showingPlcHdr/>
            <w:text/>
          </w:sdtPr>
          <w:sdtContent>
            <w:tc>
              <w:tcPr>
                <w:tcW w:w="3054" w:type="dxa"/>
                <w:vAlign w:val="center"/>
              </w:tcPr>
              <w:p w14:paraId="2C20769E"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924A05EBFAA7425BAC4281260B27FBE1"/>
            </w:placeholder>
            <w:showingPlcHdr/>
            <w:text/>
          </w:sdtPr>
          <w:sdtContent>
            <w:tc>
              <w:tcPr>
                <w:tcW w:w="2611" w:type="dxa"/>
                <w:vAlign w:val="center"/>
              </w:tcPr>
              <w:p w14:paraId="74734551"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D7394D29FA804A52B6A514A58766F089"/>
            </w:placeholder>
            <w:showingPlcHdr/>
            <w:text/>
          </w:sdtPr>
          <w:sdtContent>
            <w:tc>
              <w:tcPr>
                <w:tcW w:w="3539" w:type="dxa"/>
                <w:vAlign w:val="center"/>
              </w:tcPr>
              <w:p w14:paraId="05371DEE"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101E30" w14:paraId="3182B968" w14:textId="77777777" w:rsidTr="00D20A82">
        <w:sdt>
          <w:sdtPr>
            <w:rPr>
              <w:rFonts w:asciiTheme="minorHAnsi" w:hAnsiTheme="minorHAnsi" w:cstheme="minorHAnsi"/>
              <w:b/>
              <w:sz w:val="20"/>
              <w:szCs w:val="20"/>
            </w:rPr>
            <w:id w:val="-1841536866"/>
            <w:placeholder>
              <w:docPart w:val="A69B614328324D36898FEF4816A9207A"/>
            </w:placeholder>
            <w:showingPlcHdr/>
            <w:text/>
          </w:sdtPr>
          <w:sdtContent>
            <w:tc>
              <w:tcPr>
                <w:tcW w:w="3054" w:type="dxa"/>
                <w:vAlign w:val="center"/>
              </w:tcPr>
              <w:p w14:paraId="13CF676B"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7F64BE8D6E084A7886FE49FACC824BF3"/>
            </w:placeholder>
            <w:showingPlcHdr/>
            <w:text/>
          </w:sdtPr>
          <w:sdtContent>
            <w:tc>
              <w:tcPr>
                <w:tcW w:w="2611" w:type="dxa"/>
                <w:vAlign w:val="center"/>
              </w:tcPr>
              <w:p w14:paraId="16BF1D4F"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3942C7710984127AB2D52DAECA4FF00"/>
            </w:placeholder>
            <w:showingPlcHdr/>
            <w:text/>
          </w:sdtPr>
          <w:sdtContent>
            <w:tc>
              <w:tcPr>
                <w:tcW w:w="3539" w:type="dxa"/>
                <w:vAlign w:val="center"/>
              </w:tcPr>
              <w:p w14:paraId="3CD42456"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101E30" w14:paraId="24D97B1D" w14:textId="77777777" w:rsidTr="00D20A82">
        <w:sdt>
          <w:sdtPr>
            <w:rPr>
              <w:rFonts w:asciiTheme="minorHAnsi" w:hAnsiTheme="minorHAnsi" w:cstheme="minorHAnsi"/>
              <w:b/>
              <w:sz w:val="20"/>
              <w:szCs w:val="20"/>
            </w:rPr>
            <w:id w:val="-3436423"/>
            <w:placeholder>
              <w:docPart w:val="3EBF480779524BFFAD2E142D039ABB13"/>
            </w:placeholder>
            <w:showingPlcHdr/>
            <w:text/>
          </w:sdtPr>
          <w:sdtContent>
            <w:tc>
              <w:tcPr>
                <w:tcW w:w="3054" w:type="dxa"/>
                <w:vAlign w:val="center"/>
              </w:tcPr>
              <w:p w14:paraId="7F0F8D2A"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2FEE35F6829A41269A6C474FE07132B5"/>
            </w:placeholder>
            <w:showingPlcHdr/>
            <w:text/>
          </w:sdtPr>
          <w:sdtContent>
            <w:tc>
              <w:tcPr>
                <w:tcW w:w="2611" w:type="dxa"/>
                <w:vAlign w:val="center"/>
              </w:tcPr>
              <w:p w14:paraId="12A781EA"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6BC09A24611E4373ABACBB53A5FE32C6"/>
            </w:placeholder>
            <w:showingPlcHdr/>
            <w:text/>
          </w:sdtPr>
          <w:sdtContent>
            <w:tc>
              <w:tcPr>
                <w:tcW w:w="3539" w:type="dxa"/>
                <w:vAlign w:val="center"/>
              </w:tcPr>
              <w:p w14:paraId="3F2FB903" w14:textId="77777777" w:rsidR="00101E30" w:rsidRPr="005B5CC1" w:rsidRDefault="00101E30" w:rsidP="00D20A82">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53FC8" w14:paraId="27467791" w14:textId="77777777" w:rsidTr="00D20A82">
        <w:sdt>
          <w:sdtPr>
            <w:rPr>
              <w:rFonts w:asciiTheme="minorHAnsi" w:hAnsiTheme="minorHAnsi" w:cstheme="minorHAnsi"/>
              <w:b/>
              <w:sz w:val="20"/>
              <w:szCs w:val="20"/>
            </w:rPr>
            <w:id w:val="1608778832"/>
            <w:placeholder>
              <w:docPart w:val="C3BBADCF09444813960FF86AA3FDAA9E"/>
            </w:placeholder>
            <w:showingPlcHdr/>
            <w:text/>
          </w:sdtPr>
          <w:sdtContent>
            <w:tc>
              <w:tcPr>
                <w:tcW w:w="3054" w:type="dxa"/>
                <w:vAlign w:val="center"/>
              </w:tcPr>
              <w:p w14:paraId="460EA2A2" w14:textId="3E167BE6"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390499557"/>
            <w:placeholder>
              <w:docPart w:val="F630665BFE774DC8B3521A45B2E23A0B"/>
            </w:placeholder>
            <w:showingPlcHdr/>
            <w:text/>
          </w:sdtPr>
          <w:sdtContent>
            <w:tc>
              <w:tcPr>
                <w:tcW w:w="2611" w:type="dxa"/>
                <w:vAlign w:val="center"/>
              </w:tcPr>
              <w:p w14:paraId="3A81FCF0" w14:textId="2A60CCED"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93671284"/>
            <w:placeholder>
              <w:docPart w:val="AE5C0C5333DE4DDCA8F28AE2B5E953BC"/>
            </w:placeholder>
            <w:showingPlcHdr/>
            <w:text/>
          </w:sdtPr>
          <w:sdtContent>
            <w:tc>
              <w:tcPr>
                <w:tcW w:w="3539" w:type="dxa"/>
                <w:vAlign w:val="center"/>
              </w:tcPr>
              <w:p w14:paraId="27D16618" w14:textId="540CD549"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53FC8" w14:paraId="1BA4051B" w14:textId="77777777" w:rsidTr="00D20A82">
        <w:sdt>
          <w:sdtPr>
            <w:rPr>
              <w:rFonts w:asciiTheme="minorHAnsi" w:hAnsiTheme="minorHAnsi" w:cstheme="minorHAnsi"/>
              <w:b/>
              <w:sz w:val="20"/>
              <w:szCs w:val="20"/>
            </w:rPr>
            <w:id w:val="-850026999"/>
            <w:placeholder>
              <w:docPart w:val="A0EE2506A5C943CAACABAEE99F58A1FD"/>
            </w:placeholder>
            <w:showingPlcHdr/>
            <w:text/>
          </w:sdtPr>
          <w:sdtContent>
            <w:tc>
              <w:tcPr>
                <w:tcW w:w="3054" w:type="dxa"/>
                <w:vAlign w:val="center"/>
              </w:tcPr>
              <w:p w14:paraId="4D73CC61" w14:textId="3D28B5D5"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88560101"/>
            <w:placeholder>
              <w:docPart w:val="9C0E32CD47EA407A884D5FA2135FB88B"/>
            </w:placeholder>
            <w:showingPlcHdr/>
            <w:text/>
          </w:sdtPr>
          <w:sdtContent>
            <w:tc>
              <w:tcPr>
                <w:tcW w:w="2611" w:type="dxa"/>
                <w:vAlign w:val="center"/>
              </w:tcPr>
              <w:p w14:paraId="6E7480E0" w14:textId="46528D8B"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68318608"/>
            <w:placeholder>
              <w:docPart w:val="080FBAD2CC4D48D78BB1FA83645DFE7F"/>
            </w:placeholder>
            <w:showingPlcHdr/>
            <w:text/>
          </w:sdtPr>
          <w:sdtContent>
            <w:tc>
              <w:tcPr>
                <w:tcW w:w="3539" w:type="dxa"/>
                <w:vAlign w:val="center"/>
              </w:tcPr>
              <w:p w14:paraId="0680F0D6" w14:textId="337E3CC1"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53FC8" w14:paraId="313D2974" w14:textId="77777777" w:rsidTr="00D20A82">
        <w:sdt>
          <w:sdtPr>
            <w:rPr>
              <w:rFonts w:asciiTheme="minorHAnsi" w:hAnsiTheme="minorHAnsi" w:cstheme="minorHAnsi"/>
              <w:b/>
              <w:sz w:val="20"/>
              <w:szCs w:val="20"/>
            </w:rPr>
            <w:id w:val="546566574"/>
            <w:placeholder>
              <w:docPart w:val="BDE74853BFD548E393A3AEF3B12BF24F"/>
            </w:placeholder>
            <w:showingPlcHdr/>
            <w:text/>
          </w:sdtPr>
          <w:sdtContent>
            <w:tc>
              <w:tcPr>
                <w:tcW w:w="3054" w:type="dxa"/>
                <w:vAlign w:val="center"/>
              </w:tcPr>
              <w:p w14:paraId="56BAB3AD" w14:textId="0ECC605F"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63219151"/>
            <w:placeholder>
              <w:docPart w:val="3171BAF2EBCA443285FA24093683687C"/>
            </w:placeholder>
            <w:showingPlcHdr/>
            <w:text/>
          </w:sdtPr>
          <w:sdtContent>
            <w:tc>
              <w:tcPr>
                <w:tcW w:w="2611" w:type="dxa"/>
                <w:vAlign w:val="center"/>
              </w:tcPr>
              <w:p w14:paraId="538BCB5D" w14:textId="178BFC8D"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23384352"/>
            <w:placeholder>
              <w:docPart w:val="C1C58D91F89A4A90BF8373AD3DD06235"/>
            </w:placeholder>
            <w:showingPlcHdr/>
            <w:text/>
          </w:sdtPr>
          <w:sdtContent>
            <w:tc>
              <w:tcPr>
                <w:tcW w:w="3539" w:type="dxa"/>
                <w:vAlign w:val="center"/>
              </w:tcPr>
              <w:p w14:paraId="35058E9F" w14:textId="3A67FA8E"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53FC8" w14:paraId="377A3AA1" w14:textId="77777777" w:rsidTr="00D20A82">
        <w:sdt>
          <w:sdtPr>
            <w:rPr>
              <w:rFonts w:asciiTheme="minorHAnsi" w:hAnsiTheme="minorHAnsi" w:cstheme="minorHAnsi"/>
              <w:b/>
              <w:sz w:val="20"/>
              <w:szCs w:val="20"/>
            </w:rPr>
            <w:id w:val="-2048363186"/>
            <w:placeholder>
              <w:docPart w:val="0BD9F401C4BA45BF97788B56A1DF3357"/>
            </w:placeholder>
            <w:showingPlcHdr/>
            <w:text/>
          </w:sdtPr>
          <w:sdtContent>
            <w:tc>
              <w:tcPr>
                <w:tcW w:w="3054" w:type="dxa"/>
                <w:vAlign w:val="center"/>
              </w:tcPr>
              <w:p w14:paraId="5F248C3A" w14:textId="3E15B4A7"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60483477"/>
            <w:placeholder>
              <w:docPart w:val="C5038042FE7B4F5987BACB645EC2C549"/>
            </w:placeholder>
            <w:showingPlcHdr/>
            <w:text/>
          </w:sdtPr>
          <w:sdtContent>
            <w:tc>
              <w:tcPr>
                <w:tcW w:w="2611" w:type="dxa"/>
                <w:vAlign w:val="center"/>
              </w:tcPr>
              <w:p w14:paraId="1824894E" w14:textId="71A002AD"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302421044"/>
            <w:placeholder>
              <w:docPart w:val="203CBDCBF0E5425FB63A601F211B76A9"/>
            </w:placeholder>
            <w:showingPlcHdr/>
            <w:text/>
          </w:sdtPr>
          <w:sdtContent>
            <w:tc>
              <w:tcPr>
                <w:tcW w:w="3539" w:type="dxa"/>
                <w:vAlign w:val="center"/>
              </w:tcPr>
              <w:p w14:paraId="4CB42EF5" w14:textId="29802610"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353FC8" w14:paraId="645CC620" w14:textId="77777777" w:rsidTr="00D20A82">
        <w:sdt>
          <w:sdtPr>
            <w:rPr>
              <w:rFonts w:asciiTheme="minorHAnsi" w:hAnsiTheme="minorHAnsi" w:cstheme="minorHAnsi"/>
              <w:b/>
              <w:sz w:val="20"/>
              <w:szCs w:val="20"/>
            </w:rPr>
            <w:id w:val="694891692"/>
            <w:placeholder>
              <w:docPart w:val="C01BBA0EBF92406AA5F36726C6EC5B8D"/>
            </w:placeholder>
            <w:showingPlcHdr/>
            <w:text/>
          </w:sdtPr>
          <w:sdtContent>
            <w:tc>
              <w:tcPr>
                <w:tcW w:w="3054" w:type="dxa"/>
                <w:vAlign w:val="center"/>
              </w:tcPr>
              <w:p w14:paraId="6EA4551B" w14:textId="7D4FB653"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28703710"/>
            <w:placeholder>
              <w:docPart w:val="23F33B9AB67B4395BC87ED33A3D38677"/>
            </w:placeholder>
            <w:showingPlcHdr/>
            <w:text/>
          </w:sdtPr>
          <w:sdtContent>
            <w:tc>
              <w:tcPr>
                <w:tcW w:w="2611" w:type="dxa"/>
                <w:vAlign w:val="center"/>
              </w:tcPr>
              <w:p w14:paraId="3161CE11" w14:textId="5C05B1B2"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84939088"/>
            <w:placeholder>
              <w:docPart w:val="F8D7D33F43264514A3BA75D7A9E6C7F7"/>
            </w:placeholder>
            <w:showingPlcHdr/>
            <w:text/>
          </w:sdtPr>
          <w:sdtContent>
            <w:tc>
              <w:tcPr>
                <w:tcW w:w="3539" w:type="dxa"/>
                <w:vAlign w:val="center"/>
              </w:tcPr>
              <w:p w14:paraId="102B3354" w14:textId="57E804C1" w:rsidR="00353FC8" w:rsidRDefault="00353FC8" w:rsidP="00353FC8">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D743B3" w:rsidRDefault="001405AE">
      <w:pPr>
        <w:pStyle w:val="Default"/>
        <w:jc w:val="both"/>
        <w:rPr>
          <w:rFonts w:asciiTheme="minorHAnsi" w:hAnsiTheme="minorHAnsi" w:cstheme="minorHAnsi"/>
        </w:rPr>
      </w:pPr>
    </w:p>
    <w:p w14:paraId="0D58E3A4" w14:textId="4AAA609B" w:rsidR="001405AE" w:rsidRPr="00353FC8" w:rsidRDefault="001405AE" w:rsidP="00101E30">
      <w:pPr>
        <w:jc w:val="both"/>
        <w:rPr>
          <w:rFonts w:asciiTheme="minorHAnsi" w:hAnsiTheme="minorHAnsi" w:cstheme="minorHAnsi"/>
          <w:sz w:val="20"/>
          <w:szCs w:val="20"/>
        </w:rPr>
      </w:pPr>
      <w:r w:rsidRPr="00353FC8">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D743B3" w:rsidRDefault="001405AE">
      <w:pPr>
        <w:spacing w:line="360" w:lineRule="auto"/>
        <w:jc w:val="both"/>
        <w:rPr>
          <w:rFonts w:asciiTheme="minorHAnsi" w:hAnsiTheme="minorHAnsi" w:cstheme="minorHAnsi"/>
          <w:sz w:val="24"/>
          <w:szCs w:val="24"/>
        </w:rPr>
      </w:pPr>
    </w:p>
    <w:p w14:paraId="7762724E" w14:textId="34DAC85F" w:rsidR="001405AE" w:rsidRPr="00D743B3" w:rsidRDefault="001405AE">
      <w:pPr>
        <w:spacing w:before="60" w:after="60" w:line="360" w:lineRule="auto"/>
        <w:rPr>
          <w:rFonts w:asciiTheme="minorHAnsi" w:hAnsiTheme="minorHAnsi" w:cstheme="minorHAnsi"/>
          <w:sz w:val="24"/>
          <w:szCs w:val="24"/>
        </w:rPr>
      </w:pPr>
      <w:r w:rsidRPr="00D743B3">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D743B3">
                <w:rPr>
                  <w:rStyle w:val="Besedilooznabemesta"/>
                  <w:rFonts w:asciiTheme="minorHAnsi" w:hAnsiTheme="minorHAnsi" w:cstheme="minorHAnsi"/>
                  <w:sz w:val="24"/>
                  <w:szCs w:val="24"/>
                </w:rPr>
                <w:t>Kliknite ali tapnite tukaj, če želite vnesti datum.</w:t>
              </w:r>
            </w:sdtContent>
          </w:sdt>
        </w:sdtContent>
      </w:sdt>
      <w:r w:rsidRPr="00D743B3">
        <w:rPr>
          <w:rFonts w:asciiTheme="minorHAnsi" w:hAnsiTheme="minorHAnsi" w:cstheme="minorHAnsi"/>
          <w:sz w:val="24"/>
          <w:szCs w:val="24"/>
        </w:rPr>
        <w:t xml:space="preserve"> </w:t>
      </w:r>
      <w:r w:rsidR="00FA1857" w:rsidRPr="00D743B3">
        <w:rPr>
          <w:rFonts w:asciiTheme="minorHAnsi" w:hAnsiTheme="minorHAnsi" w:cstheme="minorHAnsi"/>
          <w:sz w:val="24"/>
          <w:szCs w:val="24"/>
        </w:rPr>
        <w:t xml:space="preserve">                      </w:t>
      </w:r>
      <w:r w:rsidRPr="00D743B3">
        <w:rPr>
          <w:rFonts w:asciiTheme="minorHAnsi" w:hAnsiTheme="minorHAnsi" w:cstheme="minorHAnsi"/>
          <w:sz w:val="24"/>
          <w:szCs w:val="24"/>
        </w:rPr>
        <w:t>Žig in podpis ponudnika:</w:t>
      </w:r>
    </w:p>
    <w:p w14:paraId="16C8252E" w14:textId="77777777" w:rsidR="001405AE" w:rsidRPr="00D743B3" w:rsidRDefault="001405AE">
      <w:pPr>
        <w:spacing w:line="360" w:lineRule="auto"/>
        <w:jc w:val="both"/>
        <w:rPr>
          <w:rFonts w:asciiTheme="minorHAnsi" w:hAnsiTheme="minorHAnsi" w:cstheme="minorHAnsi"/>
          <w:sz w:val="24"/>
          <w:szCs w:val="24"/>
        </w:rPr>
      </w:pPr>
    </w:p>
    <w:p w14:paraId="1581BEAF" w14:textId="2D7CEF9B" w:rsidR="00DF78E7" w:rsidRPr="00D743B3" w:rsidRDefault="00DF78E7">
      <w:pPr>
        <w:spacing w:line="360" w:lineRule="auto"/>
        <w:jc w:val="both"/>
        <w:rPr>
          <w:rFonts w:asciiTheme="minorHAnsi" w:hAnsiTheme="minorHAnsi" w:cstheme="minorHAnsi"/>
          <w:sz w:val="24"/>
          <w:szCs w:val="24"/>
        </w:rPr>
      </w:pPr>
    </w:p>
    <w:p w14:paraId="4E93B466" w14:textId="77777777" w:rsidR="001405AE" w:rsidRPr="00D743B3" w:rsidRDefault="001405AE">
      <w:pPr>
        <w:pageBreakBefore/>
        <w:autoSpaceDE w:val="0"/>
        <w:spacing w:line="360" w:lineRule="auto"/>
        <w:rPr>
          <w:rFonts w:asciiTheme="minorHAnsi" w:hAnsiTheme="minorHAnsi" w:cstheme="minorHAnsi"/>
          <w:sz w:val="24"/>
          <w:szCs w:val="24"/>
        </w:rPr>
      </w:pPr>
      <w:r w:rsidRPr="00D743B3">
        <w:rPr>
          <w:rFonts w:asciiTheme="minorHAnsi" w:hAnsiTheme="minorHAnsi" w:cstheme="minorHAnsi"/>
          <w:b/>
          <w:i/>
          <w:sz w:val="24"/>
          <w:szCs w:val="24"/>
        </w:rPr>
        <w:t>OBR-</w:t>
      </w:r>
      <w:r w:rsidR="006D196C" w:rsidRPr="00D743B3">
        <w:rPr>
          <w:rFonts w:asciiTheme="minorHAnsi" w:hAnsiTheme="minorHAnsi" w:cstheme="minorHAnsi"/>
          <w:b/>
          <w:i/>
          <w:sz w:val="24"/>
          <w:szCs w:val="24"/>
        </w:rPr>
        <w:t>4</w:t>
      </w:r>
    </w:p>
    <w:p w14:paraId="137C7E81" w14:textId="77777777" w:rsidR="001405AE" w:rsidRPr="00D743B3" w:rsidRDefault="001405AE">
      <w:pPr>
        <w:jc w:val="both"/>
        <w:rPr>
          <w:rFonts w:asciiTheme="minorHAnsi" w:hAnsiTheme="minorHAnsi" w:cstheme="minorHAnsi"/>
          <w:b/>
          <w:i/>
          <w:sz w:val="24"/>
          <w:szCs w:val="24"/>
        </w:rPr>
      </w:pPr>
    </w:p>
    <w:p w14:paraId="2A0DDF59" w14:textId="26E29252" w:rsidR="001405AE" w:rsidRPr="00D743B3" w:rsidRDefault="001405AE">
      <w:pPr>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Vzorec </w:t>
      </w:r>
      <w:r w:rsidR="00450258">
        <w:rPr>
          <w:rFonts w:asciiTheme="minorHAnsi" w:hAnsiTheme="minorHAnsi" w:cstheme="minorHAnsi"/>
          <w:b/>
          <w:i/>
          <w:sz w:val="24"/>
          <w:szCs w:val="24"/>
        </w:rPr>
        <w:t>okvirnega sporazuma</w:t>
      </w:r>
    </w:p>
    <w:p w14:paraId="713E33EB" w14:textId="77777777" w:rsidR="001405AE" w:rsidRPr="00D743B3" w:rsidRDefault="001405AE">
      <w:pPr>
        <w:jc w:val="center"/>
        <w:rPr>
          <w:rFonts w:asciiTheme="minorHAnsi" w:hAnsiTheme="minorHAnsi" w:cstheme="minorHAnsi"/>
          <w:b/>
          <w:bCs/>
          <w:i/>
          <w:sz w:val="24"/>
          <w:szCs w:val="24"/>
        </w:rPr>
      </w:pPr>
    </w:p>
    <w:p w14:paraId="46BD7609" w14:textId="77777777" w:rsidR="00C9585E" w:rsidRDefault="00C9585E" w:rsidP="00F97293">
      <w:pPr>
        <w:tabs>
          <w:tab w:val="left" w:pos="284"/>
          <w:tab w:val="center" w:pos="4394"/>
        </w:tabs>
        <w:jc w:val="center"/>
        <w:rPr>
          <w:rFonts w:asciiTheme="minorHAnsi" w:hAnsiTheme="minorHAnsi" w:cstheme="minorHAnsi"/>
          <w:b/>
          <w:bCs/>
          <w:sz w:val="24"/>
          <w:szCs w:val="24"/>
        </w:rPr>
      </w:pPr>
    </w:p>
    <w:p w14:paraId="0E8E2AF4" w14:textId="49AA2F2C" w:rsidR="00285664" w:rsidRPr="00C9585E" w:rsidRDefault="00C9585E" w:rsidP="00F97293">
      <w:pPr>
        <w:tabs>
          <w:tab w:val="left" w:pos="284"/>
          <w:tab w:val="center" w:pos="4394"/>
        </w:tabs>
        <w:jc w:val="center"/>
        <w:rPr>
          <w:rFonts w:asciiTheme="minorHAnsi" w:hAnsiTheme="minorHAnsi" w:cstheme="minorHAnsi"/>
          <w:b/>
          <w:bCs/>
          <w:sz w:val="24"/>
          <w:szCs w:val="24"/>
        </w:rPr>
      </w:pPr>
      <w:r w:rsidRPr="00C9585E">
        <w:rPr>
          <w:rFonts w:asciiTheme="minorHAnsi" w:hAnsiTheme="minorHAnsi" w:cstheme="minorHAnsi"/>
          <w:b/>
          <w:bCs/>
          <w:sz w:val="24"/>
          <w:szCs w:val="24"/>
        </w:rPr>
        <w:t xml:space="preserve">Okvirni sporazum o izvedbi storitve z oznako </w:t>
      </w:r>
      <w:r w:rsidR="00784C04">
        <w:rPr>
          <w:rFonts w:asciiTheme="minorHAnsi" w:hAnsiTheme="minorHAnsi" w:cstheme="minorHAnsi"/>
          <w:b/>
          <w:bCs/>
          <w:sz w:val="24"/>
          <w:szCs w:val="24"/>
        </w:rPr>
        <w:t>ST</w:t>
      </w:r>
      <w:r w:rsidRPr="00C9585E">
        <w:rPr>
          <w:rFonts w:asciiTheme="minorHAnsi" w:hAnsiTheme="minorHAnsi" w:cstheme="minorHAnsi"/>
          <w:b/>
          <w:bCs/>
          <w:sz w:val="24"/>
          <w:szCs w:val="24"/>
        </w:rPr>
        <w:t>-0</w:t>
      </w:r>
      <w:r w:rsidR="00784C04">
        <w:rPr>
          <w:rFonts w:asciiTheme="minorHAnsi" w:hAnsiTheme="minorHAnsi" w:cstheme="minorHAnsi"/>
          <w:b/>
          <w:bCs/>
          <w:sz w:val="24"/>
          <w:szCs w:val="24"/>
        </w:rPr>
        <w:t>5</w:t>
      </w:r>
      <w:r w:rsidRPr="00C9585E">
        <w:rPr>
          <w:rFonts w:asciiTheme="minorHAnsi" w:hAnsiTheme="minorHAnsi" w:cstheme="minorHAnsi"/>
          <w:b/>
          <w:bCs/>
          <w:sz w:val="24"/>
          <w:szCs w:val="24"/>
        </w:rPr>
        <w:t>/2023</w:t>
      </w:r>
    </w:p>
    <w:p w14:paraId="7F12819E" w14:textId="77777777" w:rsidR="00285664" w:rsidRPr="00D743B3" w:rsidRDefault="00285664" w:rsidP="00285664">
      <w:pPr>
        <w:rPr>
          <w:rFonts w:asciiTheme="minorHAnsi" w:hAnsiTheme="minorHAnsi" w:cstheme="minorHAnsi"/>
          <w:b/>
          <w:sz w:val="24"/>
          <w:szCs w:val="24"/>
        </w:rPr>
      </w:pPr>
    </w:p>
    <w:p w14:paraId="04038655" w14:textId="77777777" w:rsidR="00285664" w:rsidRPr="00D743B3" w:rsidRDefault="00285664" w:rsidP="00285664">
      <w:pPr>
        <w:jc w:val="center"/>
        <w:rPr>
          <w:rFonts w:asciiTheme="minorHAnsi" w:hAnsiTheme="minorHAnsi" w:cstheme="minorHAnsi"/>
          <w:sz w:val="24"/>
          <w:szCs w:val="24"/>
        </w:rPr>
      </w:pPr>
    </w:p>
    <w:p w14:paraId="16452F24"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ki sta jo sklenila</w:t>
      </w:r>
    </w:p>
    <w:p w14:paraId="772E3DC2" w14:textId="77777777" w:rsidR="00285664" w:rsidRPr="00D743B3" w:rsidRDefault="00285664" w:rsidP="00285664">
      <w:pPr>
        <w:jc w:val="both"/>
        <w:rPr>
          <w:rFonts w:asciiTheme="minorHAnsi" w:hAnsiTheme="minorHAnsi" w:cstheme="minorHAnsi"/>
          <w:sz w:val="24"/>
          <w:szCs w:val="24"/>
        </w:rPr>
      </w:pPr>
    </w:p>
    <w:p w14:paraId="588EDD6B" w14:textId="15896CBE" w:rsidR="00B15C87" w:rsidRPr="00B15C87" w:rsidRDefault="00B15C87" w:rsidP="00B15C87">
      <w:pPr>
        <w:jc w:val="both"/>
        <w:rPr>
          <w:rFonts w:asciiTheme="minorHAnsi" w:hAnsiTheme="minorHAnsi" w:cstheme="minorHAnsi"/>
          <w:sz w:val="24"/>
          <w:szCs w:val="24"/>
        </w:rPr>
      </w:pPr>
      <w:r w:rsidRPr="00B15C87">
        <w:rPr>
          <w:rFonts w:asciiTheme="minorHAnsi" w:hAnsiTheme="minorHAnsi" w:cstheme="minorHAnsi"/>
          <w:sz w:val="24"/>
          <w:szCs w:val="24"/>
        </w:rPr>
        <w:t xml:space="preserve">kot </w:t>
      </w:r>
      <w:r>
        <w:rPr>
          <w:rFonts w:asciiTheme="minorHAnsi" w:hAnsiTheme="minorHAnsi" w:cstheme="minorHAnsi"/>
          <w:sz w:val="24"/>
          <w:szCs w:val="24"/>
        </w:rPr>
        <w:t>izvajalc</w:t>
      </w:r>
      <w:r w:rsidRPr="00B15C87">
        <w:rPr>
          <w:rFonts w:asciiTheme="minorHAnsi" w:hAnsiTheme="minorHAnsi" w:cstheme="minorHAnsi"/>
          <w:sz w:val="24"/>
          <w:szCs w:val="24"/>
        </w:rPr>
        <w:t xml:space="preserve">: </w:t>
      </w:r>
      <w:r w:rsidRPr="00B15C87">
        <w:rPr>
          <w:rFonts w:asciiTheme="minorHAnsi" w:hAnsiTheme="minorHAnsi" w:cstheme="minorHAnsi"/>
          <w:sz w:val="24"/>
          <w:szCs w:val="24"/>
        </w:rPr>
        <w:tab/>
      </w:r>
      <w:r w:rsidRPr="00B15C87">
        <w:rPr>
          <w:rFonts w:asciiTheme="minorHAnsi" w:hAnsiTheme="minorHAnsi" w:cstheme="minorHAnsi"/>
          <w:sz w:val="24"/>
          <w:szCs w:val="24"/>
        </w:rPr>
        <w:tab/>
        <w:t>KOMUNALA, javno podjetje d.o.o., Kopališka 2, 9000 M. S</w:t>
      </w:r>
      <w:r w:rsidR="003A283C">
        <w:rPr>
          <w:rFonts w:asciiTheme="minorHAnsi" w:hAnsiTheme="minorHAnsi" w:cstheme="minorHAnsi"/>
          <w:sz w:val="24"/>
          <w:szCs w:val="24"/>
        </w:rPr>
        <w:t>obota</w:t>
      </w:r>
    </w:p>
    <w:p w14:paraId="7BD13A3E" w14:textId="77777777" w:rsidR="00B15C87" w:rsidRPr="00B15C87" w:rsidRDefault="00B15C87" w:rsidP="00B15C87">
      <w:pPr>
        <w:jc w:val="both"/>
        <w:rPr>
          <w:rFonts w:asciiTheme="minorHAnsi" w:hAnsiTheme="minorHAnsi" w:cstheme="minorHAnsi"/>
          <w:sz w:val="24"/>
          <w:szCs w:val="24"/>
        </w:rPr>
      </w:pPr>
      <w:r w:rsidRPr="00B15C87">
        <w:rPr>
          <w:rFonts w:asciiTheme="minorHAnsi" w:hAnsiTheme="minorHAnsi" w:cstheme="minorHAnsi"/>
          <w:sz w:val="24"/>
          <w:szCs w:val="24"/>
        </w:rPr>
        <w:t xml:space="preserve">ki ga zastopa: </w:t>
      </w:r>
      <w:r w:rsidRPr="00B15C87">
        <w:rPr>
          <w:rFonts w:asciiTheme="minorHAnsi" w:hAnsiTheme="minorHAnsi" w:cstheme="minorHAnsi"/>
          <w:sz w:val="24"/>
          <w:szCs w:val="24"/>
        </w:rPr>
        <w:tab/>
      </w:r>
      <w:r w:rsidRPr="00B15C87">
        <w:rPr>
          <w:rFonts w:asciiTheme="minorHAnsi" w:hAnsiTheme="minorHAnsi" w:cstheme="minorHAnsi"/>
          <w:sz w:val="24"/>
          <w:szCs w:val="24"/>
        </w:rPr>
        <w:tab/>
        <w:t>direktor Tomislav Zrinski, univ. dipl. inž. grad.</w:t>
      </w:r>
    </w:p>
    <w:p w14:paraId="24B45DB4" w14:textId="77777777" w:rsidR="00B15C87" w:rsidRPr="00B15C87" w:rsidRDefault="00B15C87" w:rsidP="00B15C87">
      <w:pPr>
        <w:jc w:val="both"/>
        <w:rPr>
          <w:rFonts w:asciiTheme="minorHAnsi" w:hAnsiTheme="minorHAnsi" w:cstheme="minorHAnsi"/>
          <w:sz w:val="24"/>
          <w:szCs w:val="24"/>
        </w:rPr>
      </w:pPr>
      <w:r w:rsidRPr="00B15C87">
        <w:rPr>
          <w:rFonts w:asciiTheme="minorHAnsi" w:hAnsiTheme="minorHAnsi" w:cstheme="minorHAnsi"/>
          <w:sz w:val="24"/>
          <w:szCs w:val="24"/>
        </w:rPr>
        <w:t xml:space="preserve">Matična številka: </w:t>
      </w:r>
      <w:r w:rsidRPr="00B15C87">
        <w:rPr>
          <w:rFonts w:asciiTheme="minorHAnsi" w:hAnsiTheme="minorHAnsi" w:cstheme="minorHAnsi"/>
          <w:sz w:val="24"/>
          <w:szCs w:val="24"/>
        </w:rPr>
        <w:tab/>
        <w:t>5067936</w:t>
      </w:r>
    </w:p>
    <w:p w14:paraId="367B7B90" w14:textId="77777777" w:rsidR="00B15C87" w:rsidRPr="00B15C87" w:rsidRDefault="00B15C87" w:rsidP="00B15C87">
      <w:pPr>
        <w:jc w:val="both"/>
        <w:rPr>
          <w:rFonts w:asciiTheme="minorHAnsi" w:hAnsiTheme="minorHAnsi" w:cstheme="minorHAnsi"/>
          <w:sz w:val="24"/>
          <w:szCs w:val="24"/>
        </w:rPr>
      </w:pPr>
      <w:r w:rsidRPr="00B15C87">
        <w:rPr>
          <w:rFonts w:asciiTheme="minorHAnsi" w:hAnsiTheme="minorHAnsi" w:cstheme="minorHAnsi"/>
          <w:sz w:val="24"/>
          <w:szCs w:val="24"/>
        </w:rPr>
        <w:t xml:space="preserve">ID za DDV: </w:t>
      </w:r>
      <w:r w:rsidRPr="00B15C87">
        <w:rPr>
          <w:rFonts w:asciiTheme="minorHAnsi" w:hAnsiTheme="minorHAnsi" w:cstheme="minorHAnsi"/>
          <w:sz w:val="24"/>
          <w:szCs w:val="24"/>
        </w:rPr>
        <w:tab/>
      </w:r>
      <w:r w:rsidRPr="00B15C87">
        <w:rPr>
          <w:rFonts w:asciiTheme="minorHAnsi" w:hAnsiTheme="minorHAnsi" w:cstheme="minorHAnsi"/>
          <w:sz w:val="24"/>
          <w:szCs w:val="24"/>
        </w:rPr>
        <w:tab/>
        <w:t>SI61364576</w:t>
      </w:r>
    </w:p>
    <w:p w14:paraId="3A400D7E" w14:textId="375881E0" w:rsidR="00B15C87" w:rsidRPr="00B15C87" w:rsidRDefault="00B15C87" w:rsidP="00B15C87">
      <w:pPr>
        <w:jc w:val="both"/>
        <w:rPr>
          <w:rFonts w:asciiTheme="minorHAnsi" w:hAnsiTheme="minorHAnsi" w:cstheme="minorHAnsi"/>
          <w:sz w:val="24"/>
          <w:szCs w:val="24"/>
        </w:rPr>
      </w:pPr>
      <w:r w:rsidRPr="00B15C87">
        <w:rPr>
          <w:rFonts w:asciiTheme="minorHAnsi" w:hAnsiTheme="minorHAnsi" w:cstheme="minorHAnsi"/>
          <w:sz w:val="24"/>
          <w:szCs w:val="24"/>
        </w:rPr>
        <w:t>Transakcijski račun :   02340-0011260725</w:t>
      </w:r>
    </w:p>
    <w:p w14:paraId="76D4C5E2" w14:textId="77777777" w:rsidR="00285664" w:rsidRPr="00D743B3" w:rsidRDefault="00285664" w:rsidP="00285664">
      <w:pPr>
        <w:jc w:val="both"/>
        <w:rPr>
          <w:rFonts w:asciiTheme="minorHAnsi" w:hAnsiTheme="minorHAnsi" w:cstheme="minorHAnsi"/>
          <w:sz w:val="24"/>
          <w:szCs w:val="24"/>
        </w:rPr>
      </w:pPr>
    </w:p>
    <w:p w14:paraId="5BB86350" w14:textId="77777777" w:rsidR="00285664" w:rsidRPr="00D743B3" w:rsidRDefault="00285664" w:rsidP="00285664">
      <w:pPr>
        <w:jc w:val="both"/>
        <w:rPr>
          <w:rFonts w:asciiTheme="minorHAnsi" w:hAnsiTheme="minorHAnsi" w:cstheme="minorHAnsi"/>
          <w:sz w:val="24"/>
          <w:szCs w:val="24"/>
        </w:rPr>
      </w:pPr>
    </w:p>
    <w:p w14:paraId="4BC6E9C6" w14:textId="77777777" w:rsidR="00285664" w:rsidRPr="00D743B3" w:rsidRDefault="00285664" w:rsidP="00285664">
      <w:pPr>
        <w:jc w:val="both"/>
        <w:rPr>
          <w:rFonts w:asciiTheme="minorHAnsi" w:hAnsiTheme="minorHAnsi" w:cstheme="minorHAnsi"/>
          <w:sz w:val="24"/>
          <w:szCs w:val="24"/>
        </w:rPr>
      </w:pPr>
      <w:r w:rsidRPr="00D743B3">
        <w:rPr>
          <w:rFonts w:asciiTheme="minorHAnsi" w:hAnsiTheme="minorHAnsi" w:cstheme="minorHAnsi"/>
          <w:sz w:val="24"/>
          <w:szCs w:val="24"/>
        </w:rPr>
        <w:t xml:space="preserve">in </w:t>
      </w:r>
    </w:p>
    <w:sdt>
      <w:sdtPr>
        <w:rPr>
          <w:rFonts w:asciiTheme="minorHAnsi" w:hAnsiTheme="minorHAnsi" w:cstheme="minorHAnsi"/>
          <w:sz w:val="24"/>
          <w:szCs w:val="24"/>
          <w:highlight w:val="lightGray"/>
        </w:rPr>
        <w:id w:val="-2116510703"/>
        <w:placeholder>
          <w:docPart w:val="384C860D22364E07B9911AAFAB495DD7"/>
        </w:placeholder>
      </w:sdtPr>
      <w:sdtContent>
        <w:p w14:paraId="0DA5E8D6" w14:textId="77777777" w:rsidR="00BD0747" w:rsidRPr="00D743B3" w:rsidRDefault="00BD0747" w:rsidP="00BD0747">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 xml:space="preserve">kot </w:t>
          </w:r>
          <w:r>
            <w:rPr>
              <w:rFonts w:asciiTheme="minorHAnsi" w:hAnsiTheme="minorHAnsi" w:cstheme="minorHAnsi"/>
              <w:sz w:val="24"/>
              <w:szCs w:val="24"/>
            </w:rPr>
            <w:t>izvajalec</w:t>
          </w:r>
          <w:r w:rsidRPr="00D743B3">
            <w:rPr>
              <w:rFonts w:asciiTheme="minorHAnsi" w:hAnsiTheme="minorHAnsi" w:cstheme="minorHAnsi"/>
              <w:sz w:val="24"/>
              <w:szCs w:val="24"/>
            </w:rPr>
            <w:t>:</w:t>
          </w:r>
          <w:r w:rsidRPr="00D743B3">
            <w:rPr>
              <w:rFonts w:asciiTheme="minorHAnsi" w:hAnsiTheme="minorHAnsi" w:cstheme="minorHAnsi"/>
              <w:sz w:val="24"/>
              <w:szCs w:val="24"/>
            </w:rPr>
            <w:tab/>
            <w:t xml:space="preserve"> </w:t>
          </w:r>
          <w:r w:rsidRPr="00D743B3">
            <w:rPr>
              <w:rFonts w:asciiTheme="minorHAnsi" w:hAnsiTheme="minorHAnsi" w:cstheme="minorHAnsi"/>
              <w:sz w:val="24"/>
              <w:szCs w:val="24"/>
            </w:rPr>
            <w:tab/>
            <w:t>____________________________________________________________</w:t>
          </w:r>
        </w:p>
        <w:p w14:paraId="30E21A68" w14:textId="77777777" w:rsidR="00BD0747" w:rsidRPr="00D743B3" w:rsidRDefault="00BD0747" w:rsidP="00BD0747">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ki ga zastopa:</w:t>
          </w:r>
          <w:r w:rsidRPr="00D743B3">
            <w:rPr>
              <w:rFonts w:asciiTheme="minorHAnsi" w:hAnsiTheme="minorHAnsi" w:cstheme="minorHAnsi"/>
              <w:sz w:val="24"/>
              <w:szCs w:val="24"/>
            </w:rPr>
            <w:tab/>
          </w:r>
          <w:r w:rsidRPr="00D743B3">
            <w:rPr>
              <w:rFonts w:asciiTheme="minorHAnsi" w:hAnsiTheme="minorHAnsi" w:cstheme="minorHAnsi"/>
              <w:sz w:val="24"/>
              <w:szCs w:val="24"/>
            </w:rPr>
            <w:tab/>
            <w:t>____________________________________________________________</w:t>
          </w:r>
        </w:p>
        <w:p w14:paraId="6D1BD840" w14:textId="77777777" w:rsidR="00BD0747" w:rsidRPr="00D743B3" w:rsidRDefault="00BD0747" w:rsidP="00BD0747">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Matična številka:</w:t>
          </w:r>
          <w:r w:rsidRPr="00D743B3">
            <w:rPr>
              <w:rFonts w:asciiTheme="minorHAnsi" w:hAnsiTheme="minorHAnsi" w:cstheme="minorHAnsi"/>
              <w:sz w:val="24"/>
              <w:szCs w:val="24"/>
            </w:rPr>
            <w:tab/>
            <w:t>____________________________________________________________</w:t>
          </w:r>
        </w:p>
        <w:p w14:paraId="60441299" w14:textId="77777777" w:rsidR="00BD0747" w:rsidRPr="00D743B3" w:rsidRDefault="00BD0747" w:rsidP="00BD0747">
          <w:pPr>
            <w:spacing w:line="360" w:lineRule="auto"/>
            <w:jc w:val="both"/>
            <w:rPr>
              <w:rFonts w:asciiTheme="minorHAnsi" w:hAnsiTheme="minorHAnsi" w:cstheme="minorHAnsi"/>
              <w:sz w:val="24"/>
              <w:szCs w:val="24"/>
            </w:rPr>
          </w:pPr>
          <w:r w:rsidRPr="00D743B3">
            <w:rPr>
              <w:rFonts w:asciiTheme="minorHAnsi" w:hAnsiTheme="minorHAnsi" w:cstheme="minorHAnsi"/>
              <w:sz w:val="24"/>
              <w:szCs w:val="24"/>
            </w:rPr>
            <w:t>ID za DDV:</w:t>
          </w:r>
          <w:r w:rsidRPr="00D743B3">
            <w:rPr>
              <w:rFonts w:asciiTheme="minorHAnsi" w:hAnsiTheme="minorHAnsi" w:cstheme="minorHAnsi"/>
              <w:sz w:val="24"/>
              <w:szCs w:val="24"/>
            </w:rPr>
            <w:tab/>
          </w:r>
          <w:r w:rsidRPr="00D743B3">
            <w:rPr>
              <w:rFonts w:asciiTheme="minorHAnsi" w:hAnsiTheme="minorHAnsi" w:cstheme="minorHAnsi"/>
              <w:sz w:val="24"/>
              <w:szCs w:val="24"/>
            </w:rPr>
            <w:tab/>
            <w:t>____________________________________________________________</w:t>
          </w:r>
        </w:p>
        <w:p w14:paraId="2E8A6175" w14:textId="77777777" w:rsidR="00BD0747" w:rsidRDefault="00BD0747" w:rsidP="00BD0747">
          <w:pPr>
            <w:spacing w:line="360" w:lineRule="auto"/>
            <w:jc w:val="both"/>
            <w:rPr>
              <w:rFonts w:asciiTheme="minorHAnsi" w:hAnsiTheme="minorHAnsi" w:cstheme="minorHAnsi"/>
              <w:sz w:val="24"/>
              <w:szCs w:val="24"/>
              <w:highlight w:val="lightGray"/>
            </w:rPr>
          </w:pPr>
          <w:r w:rsidRPr="00D743B3">
            <w:rPr>
              <w:rFonts w:asciiTheme="minorHAnsi" w:hAnsiTheme="minorHAnsi" w:cstheme="minorHAnsi"/>
              <w:sz w:val="24"/>
              <w:szCs w:val="24"/>
            </w:rPr>
            <w:t xml:space="preserve">Transakcijski  račun: </w:t>
          </w:r>
          <w:r w:rsidRPr="00D743B3">
            <w:rPr>
              <w:rFonts w:asciiTheme="minorHAnsi" w:hAnsiTheme="minorHAnsi" w:cstheme="minorHAnsi"/>
              <w:sz w:val="24"/>
              <w:szCs w:val="24"/>
            </w:rPr>
            <w:tab/>
            <w:t>____________________________________________________________</w:t>
          </w:r>
        </w:p>
      </w:sdtContent>
    </w:sdt>
    <w:p w14:paraId="52397121" w14:textId="5AE91769" w:rsidR="00285664" w:rsidRPr="00D743B3" w:rsidRDefault="00285664" w:rsidP="00285664">
      <w:pPr>
        <w:spacing w:line="360" w:lineRule="auto"/>
        <w:jc w:val="both"/>
        <w:rPr>
          <w:rFonts w:asciiTheme="minorHAnsi" w:hAnsiTheme="minorHAnsi" w:cstheme="minorHAnsi"/>
          <w:sz w:val="24"/>
          <w:szCs w:val="24"/>
        </w:rPr>
      </w:pPr>
    </w:p>
    <w:p w14:paraId="00B5ED36" w14:textId="77777777" w:rsidR="00285664" w:rsidRPr="00D743B3" w:rsidRDefault="00285664" w:rsidP="00285664">
      <w:pPr>
        <w:rPr>
          <w:rFonts w:asciiTheme="minorHAnsi" w:hAnsiTheme="minorHAnsi" w:cstheme="minorHAnsi"/>
          <w:b/>
          <w:sz w:val="24"/>
          <w:szCs w:val="24"/>
        </w:rPr>
      </w:pPr>
    </w:p>
    <w:p w14:paraId="5E59EB82" w14:textId="77777777" w:rsidR="00285664" w:rsidRPr="00D743B3"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3AACD197" w14:textId="77777777" w:rsidR="00285664" w:rsidRPr="00D743B3" w:rsidRDefault="00285664" w:rsidP="00285664">
      <w:pPr>
        <w:jc w:val="both"/>
        <w:rPr>
          <w:rFonts w:asciiTheme="minorHAnsi" w:hAnsiTheme="minorHAnsi" w:cstheme="minorHAnsi"/>
          <w:sz w:val="24"/>
          <w:szCs w:val="24"/>
          <w:lang w:val="en-US"/>
        </w:rPr>
      </w:pPr>
    </w:p>
    <w:p w14:paraId="12F15A5C" w14:textId="3D4134BB" w:rsidR="00285664" w:rsidRPr="00D743B3" w:rsidRDefault="00450258" w:rsidP="00285664">
      <w:pPr>
        <w:jc w:val="both"/>
        <w:rPr>
          <w:rFonts w:asciiTheme="minorHAnsi" w:hAnsiTheme="minorHAnsi" w:cstheme="minorHAnsi"/>
          <w:sz w:val="24"/>
          <w:szCs w:val="24"/>
        </w:rPr>
      </w:pPr>
      <w:r>
        <w:rPr>
          <w:rFonts w:asciiTheme="minorHAnsi" w:hAnsiTheme="minorHAnsi" w:cstheme="minorHAnsi"/>
          <w:sz w:val="24"/>
          <w:szCs w:val="24"/>
        </w:rPr>
        <w:t>Stranki okvirnega sporazuma</w:t>
      </w:r>
      <w:r w:rsidR="00285664" w:rsidRPr="00D743B3">
        <w:rPr>
          <w:rFonts w:asciiTheme="minorHAnsi" w:hAnsiTheme="minorHAnsi" w:cstheme="minorHAnsi"/>
          <w:sz w:val="24"/>
          <w:szCs w:val="24"/>
        </w:rPr>
        <w:t xml:space="preserve"> uvodoma ugotavljata, da:</w:t>
      </w:r>
    </w:p>
    <w:p w14:paraId="1732156D" w14:textId="5B708864" w:rsidR="00541E2A" w:rsidRPr="008B7D7E" w:rsidRDefault="00285664" w:rsidP="008B7D7E">
      <w:pPr>
        <w:pStyle w:val="Odstavekseznama"/>
        <w:numPr>
          <w:ilvl w:val="0"/>
          <w:numId w:val="11"/>
        </w:numPr>
        <w:autoSpaceDE w:val="0"/>
        <w:spacing w:before="1"/>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je naročnik v skladu z Zakonom o javnem naročanju </w:t>
      </w:r>
      <w:r w:rsidR="003E7329" w:rsidRPr="00D743B3">
        <w:rPr>
          <w:rFonts w:asciiTheme="minorHAnsi" w:hAnsiTheme="minorHAnsi" w:cstheme="minorHAnsi"/>
          <w:sz w:val="24"/>
          <w:szCs w:val="24"/>
        </w:rPr>
        <w:t>(</w:t>
      </w:r>
      <w:r w:rsidR="00D6742D" w:rsidRPr="00D6742D">
        <w:rPr>
          <w:rFonts w:asciiTheme="minorHAnsi" w:hAnsiTheme="minorHAnsi" w:cstheme="minorHAnsi"/>
          <w:sz w:val="24"/>
          <w:szCs w:val="24"/>
        </w:rPr>
        <w:t xml:space="preserve">Uradni list RS, št. </w:t>
      </w:r>
      <w:hyperlink r:id="rId49" w:tgtFrame="_blank" w:tooltip="Zakon o javnem naročanju (ZJN-3)" w:history="1">
        <w:r w:rsidR="00D6742D" w:rsidRPr="00D6742D">
          <w:rPr>
            <w:rFonts w:asciiTheme="minorHAnsi" w:hAnsiTheme="minorHAnsi" w:cstheme="minorHAnsi"/>
            <w:sz w:val="24"/>
            <w:szCs w:val="24"/>
          </w:rPr>
          <w:t>91/15</w:t>
        </w:r>
      </w:hyperlink>
      <w:r w:rsidR="00D6742D" w:rsidRPr="00D6742D">
        <w:rPr>
          <w:rFonts w:asciiTheme="minorHAnsi" w:hAnsiTheme="minorHAnsi" w:cstheme="minorHAnsi"/>
          <w:sz w:val="24"/>
          <w:szCs w:val="24"/>
        </w:rPr>
        <w:t xml:space="preserve">, </w:t>
      </w:r>
      <w:hyperlink r:id="rId50" w:tgtFrame="_blank" w:tooltip="Zakon o spremembah in dopolnitvah Zakona o javnem naročanju" w:history="1">
        <w:r w:rsidR="00D6742D" w:rsidRPr="00D6742D">
          <w:rPr>
            <w:rFonts w:asciiTheme="minorHAnsi" w:hAnsiTheme="minorHAnsi" w:cstheme="minorHAnsi"/>
            <w:sz w:val="24"/>
            <w:szCs w:val="24"/>
          </w:rPr>
          <w:t>14/18</w:t>
        </w:r>
      </w:hyperlink>
      <w:r w:rsidR="00D6742D" w:rsidRPr="00D6742D">
        <w:rPr>
          <w:rFonts w:asciiTheme="minorHAnsi" w:hAnsiTheme="minorHAnsi" w:cstheme="minorHAnsi"/>
          <w:sz w:val="24"/>
          <w:szCs w:val="24"/>
        </w:rPr>
        <w:t xml:space="preserve">, </w:t>
      </w:r>
      <w:hyperlink r:id="rId51" w:tgtFrame="_blank" w:tooltip="Zakon o spremembah in dopolnitvah Zakona o javnem naročanju" w:history="1">
        <w:r w:rsidR="00D6742D" w:rsidRPr="00D6742D">
          <w:rPr>
            <w:rFonts w:asciiTheme="minorHAnsi" w:hAnsiTheme="minorHAnsi" w:cstheme="minorHAnsi"/>
            <w:sz w:val="24"/>
            <w:szCs w:val="24"/>
          </w:rPr>
          <w:t>121/21</w:t>
        </w:r>
      </w:hyperlink>
      <w:r w:rsidR="00D6742D" w:rsidRPr="00D6742D">
        <w:rPr>
          <w:rFonts w:asciiTheme="minorHAnsi" w:hAnsiTheme="minorHAnsi" w:cstheme="minorHAnsi"/>
          <w:sz w:val="24"/>
          <w:szCs w:val="24"/>
        </w:rPr>
        <w:t xml:space="preserve">, </w:t>
      </w:r>
      <w:hyperlink r:id="rId52" w:tgtFrame="_blank" w:tooltip="Zakon o spremembah in dopolnitvah Zakona o javnem naročanju" w:history="1">
        <w:r w:rsidR="00D6742D" w:rsidRPr="00D6742D">
          <w:rPr>
            <w:rFonts w:asciiTheme="minorHAnsi" w:hAnsiTheme="minorHAnsi" w:cstheme="minorHAnsi"/>
            <w:sz w:val="24"/>
            <w:szCs w:val="24"/>
          </w:rPr>
          <w:t>10/22</w:t>
        </w:r>
      </w:hyperlink>
      <w:r w:rsidR="00D6742D" w:rsidRPr="00D6742D">
        <w:rPr>
          <w:rFonts w:asciiTheme="minorHAnsi" w:hAnsiTheme="minorHAnsi" w:cstheme="minorHAnsi"/>
          <w:sz w:val="24"/>
          <w:szCs w:val="24"/>
        </w:rPr>
        <w:t xml:space="preserve">, </w:t>
      </w:r>
      <w:hyperlink r:id="rId53" w:tgtFrame="_blank" w:tooltip="Odločba o ugotovitvi, da je točka b) četrtega odstavka 75. člena in točka c) drugega odstavka v zvezi s petim odstavkom 67.a člena Zakona o javnem naročanju v neskladju z Ustavo" w:history="1">
        <w:r w:rsidR="00D6742D" w:rsidRPr="00D6742D">
          <w:rPr>
            <w:rFonts w:asciiTheme="minorHAnsi" w:hAnsiTheme="minorHAnsi" w:cstheme="minorHAnsi"/>
            <w:sz w:val="24"/>
            <w:szCs w:val="24"/>
          </w:rPr>
          <w:t>74/22</w:t>
        </w:r>
      </w:hyperlink>
      <w:r w:rsidR="00D6742D" w:rsidRPr="00D6742D">
        <w:rPr>
          <w:rFonts w:asciiTheme="minorHAnsi" w:hAnsiTheme="minorHAnsi" w:cstheme="minorHAnsi"/>
          <w:sz w:val="24"/>
          <w:szCs w:val="24"/>
        </w:rPr>
        <w:t xml:space="preserve"> – odl. US, </w:t>
      </w:r>
      <w:hyperlink r:id="rId54" w:tgtFrame="_blank" w:tooltip="Zakon o nujnih ukrepih za zagotovitev stabilnosti zdravstvenega sistema" w:history="1">
        <w:r w:rsidR="00D6742D" w:rsidRPr="00D6742D">
          <w:rPr>
            <w:rFonts w:asciiTheme="minorHAnsi" w:hAnsiTheme="minorHAnsi" w:cstheme="minorHAnsi"/>
            <w:sz w:val="24"/>
            <w:szCs w:val="24"/>
          </w:rPr>
          <w:t>100/22</w:t>
        </w:r>
      </w:hyperlink>
      <w:r w:rsidR="00D6742D" w:rsidRPr="00D6742D">
        <w:rPr>
          <w:rFonts w:asciiTheme="minorHAnsi" w:hAnsiTheme="minorHAnsi" w:cstheme="minorHAnsi"/>
          <w:sz w:val="24"/>
          <w:szCs w:val="24"/>
        </w:rPr>
        <w:t xml:space="preserve"> – ZNUZSZS, </w:t>
      </w:r>
      <w:hyperlink r:id="rId55" w:tgtFrame="_blank" w:tooltip="Zakon o spremembah in dopolnitvah Zakona o javnem naročanju" w:history="1">
        <w:r w:rsidR="00D6742D" w:rsidRPr="00D6742D">
          <w:rPr>
            <w:rFonts w:asciiTheme="minorHAnsi" w:hAnsiTheme="minorHAnsi" w:cstheme="minorHAnsi"/>
            <w:sz w:val="24"/>
            <w:szCs w:val="24"/>
          </w:rPr>
          <w:t>28/23</w:t>
        </w:r>
      </w:hyperlink>
      <w:r w:rsidR="00D6742D" w:rsidRPr="00D6742D">
        <w:rPr>
          <w:rFonts w:asciiTheme="minorHAnsi" w:hAnsiTheme="minorHAnsi" w:cstheme="minorHAnsi"/>
          <w:sz w:val="24"/>
          <w:szCs w:val="24"/>
        </w:rPr>
        <w:t xml:space="preserve"> in </w:t>
      </w:r>
      <w:hyperlink r:id="rId56" w:tgtFrame="_blank" w:tooltip="Zakon o spremembah in dopolnitvah Zakona o odpravi posledic naravnih nesreč" w:history="1">
        <w:r w:rsidR="00D6742D" w:rsidRPr="00D6742D">
          <w:rPr>
            <w:rFonts w:asciiTheme="minorHAnsi" w:hAnsiTheme="minorHAnsi" w:cstheme="minorHAnsi"/>
            <w:sz w:val="24"/>
            <w:szCs w:val="24"/>
          </w:rPr>
          <w:t>88/23</w:t>
        </w:r>
      </w:hyperlink>
      <w:r w:rsidR="00D6742D" w:rsidRPr="00D6742D">
        <w:rPr>
          <w:rFonts w:asciiTheme="minorHAnsi" w:hAnsiTheme="minorHAnsi" w:cstheme="minorHAnsi"/>
          <w:sz w:val="24"/>
          <w:szCs w:val="24"/>
        </w:rPr>
        <w:t xml:space="preserve"> – ZOPNN-F</w:t>
      </w:r>
      <w:r w:rsidR="0088505C" w:rsidRPr="00D743B3">
        <w:rPr>
          <w:rFonts w:asciiTheme="minorHAnsi" w:hAnsiTheme="minorHAnsi" w:cstheme="minorHAnsi"/>
          <w:sz w:val="24"/>
          <w:szCs w:val="24"/>
        </w:rPr>
        <w:t>; v nadaljevanju ZJN-3</w:t>
      </w:r>
      <w:r w:rsidRPr="00D743B3">
        <w:rPr>
          <w:rFonts w:asciiTheme="minorHAnsi" w:hAnsiTheme="minorHAnsi" w:cstheme="minorHAnsi"/>
          <w:sz w:val="24"/>
          <w:szCs w:val="24"/>
        </w:rPr>
        <w:t xml:space="preserve">) </w:t>
      </w:r>
      <w:r w:rsidR="00541E2A" w:rsidRPr="00D743B3">
        <w:rPr>
          <w:rFonts w:asciiTheme="minorHAnsi" w:hAnsiTheme="minorHAnsi" w:cstheme="minorHAnsi"/>
          <w:sz w:val="24"/>
          <w:szCs w:val="24"/>
        </w:rPr>
        <w:t xml:space="preserve">izvedel </w:t>
      </w:r>
      <w:r w:rsidRPr="00D743B3">
        <w:rPr>
          <w:rFonts w:asciiTheme="minorHAnsi" w:hAnsiTheme="minorHAnsi" w:cstheme="minorHAnsi"/>
          <w:sz w:val="24"/>
          <w:szCs w:val="24"/>
        </w:rPr>
        <w:t>javn</w:t>
      </w:r>
      <w:r w:rsidR="00541E2A" w:rsidRPr="00D743B3">
        <w:rPr>
          <w:rFonts w:asciiTheme="minorHAnsi" w:hAnsiTheme="minorHAnsi" w:cstheme="minorHAnsi"/>
          <w:sz w:val="24"/>
          <w:szCs w:val="24"/>
        </w:rPr>
        <w:t xml:space="preserve">o </w:t>
      </w:r>
      <w:r w:rsidRPr="00D743B3">
        <w:rPr>
          <w:rFonts w:asciiTheme="minorHAnsi" w:hAnsiTheme="minorHAnsi" w:cstheme="minorHAnsi"/>
          <w:sz w:val="24"/>
          <w:szCs w:val="24"/>
        </w:rPr>
        <w:t>naročil</w:t>
      </w:r>
      <w:r w:rsidR="00541E2A" w:rsidRPr="00D743B3">
        <w:rPr>
          <w:rFonts w:asciiTheme="minorHAnsi" w:hAnsiTheme="minorHAnsi" w:cstheme="minorHAnsi"/>
          <w:sz w:val="24"/>
          <w:szCs w:val="24"/>
        </w:rPr>
        <w:t>o</w:t>
      </w:r>
      <w:r w:rsidRPr="00D743B3">
        <w:rPr>
          <w:rFonts w:asciiTheme="minorHAnsi" w:hAnsiTheme="minorHAnsi" w:cstheme="minorHAnsi"/>
          <w:sz w:val="24"/>
          <w:szCs w:val="24"/>
        </w:rPr>
        <w:t xml:space="preserve"> </w:t>
      </w:r>
      <w:r w:rsidR="00541E2A" w:rsidRPr="00D743B3">
        <w:rPr>
          <w:rFonts w:asciiTheme="minorHAnsi" w:hAnsiTheme="minorHAnsi" w:cstheme="minorHAnsi"/>
          <w:sz w:val="24"/>
          <w:szCs w:val="24"/>
        </w:rPr>
        <w:t xml:space="preserve">po odprtem postopku </w:t>
      </w:r>
      <w:r w:rsidRPr="00D743B3">
        <w:rPr>
          <w:rFonts w:asciiTheme="minorHAnsi" w:hAnsiTheme="minorHAnsi" w:cstheme="minorHAnsi"/>
          <w:sz w:val="24"/>
          <w:szCs w:val="24"/>
        </w:rPr>
        <w:t>»</w:t>
      </w:r>
      <w:r w:rsidR="008B7D7E" w:rsidRPr="008B7D7E">
        <w:rPr>
          <w:rFonts w:asciiTheme="minorHAnsi" w:hAnsiTheme="minorHAnsi" w:cstheme="minorHAnsi"/>
          <w:b/>
          <w:bCs/>
          <w:sz w:val="24"/>
          <w:szCs w:val="24"/>
        </w:rPr>
        <w:t>Prevzem, prevoz  in obdelava blata</w:t>
      </w:r>
      <w:r w:rsidRPr="008B7D7E">
        <w:rPr>
          <w:rFonts w:asciiTheme="minorHAnsi" w:hAnsiTheme="minorHAnsi" w:cstheme="minorHAnsi"/>
          <w:sz w:val="24"/>
          <w:szCs w:val="24"/>
        </w:rPr>
        <w:t>«, ki je bil</w:t>
      </w:r>
      <w:r w:rsidR="00541E2A" w:rsidRPr="008B7D7E">
        <w:rPr>
          <w:rFonts w:asciiTheme="minorHAnsi" w:hAnsiTheme="minorHAnsi" w:cstheme="minorHAnsi"/>
          <w:sz w:val="24"/>
          <w:szCs w:val="24"/>
        </w:rPr>
        <w:t>o</w:t>
      </w:r>
      <w:r w:rsidRPr="008B7D7E">
        <w:rPr>
          <w:rFonts w:asciiTheme="minorHAnsi" w:hAnsiTheme="minorHAnsi" w:cstheme="minorHAnsi"/>
          <w:sz w:val="24"/>
          <w:szCs w:val="24"/>
        </w:rPr>
        <w:t xml:space="preserve"> objavljen</w:t>
      </w:r>
      <w:r w:rsidR="00541E2A" w:rsidRPr="008B7D7E">
        <w:rPr>
          <w:rFonts w:asciiTheme="minorHAnsi" w:hAnsiTheme="minorHAnsi" w:cstheme="minorHAnsi"/>
          <w:sz w:val="24"/>
          <w:szCs w:val="24"/>
        </w:rPr>
        <w:t>o</w:t>
      </w:r>
      <w:r w:rsidRPr="008B7D7E">
        <w:rPr>
          <w:rFonts w:asciiTheme="minorHAnsi" w:hAnsiTheme="minorHAnsi" w:cstheme="minorHAnsi"/>
          <w:sz w:val="24"/>
          <w:szCs w:val="24"/>
        </w:rPr>
        <w:t xml:space="preserve"> na Portalu javnih naročil dne _______________ pod oznako ________________;</w:t>
      </w:r>
    </w:p>
    <w:p w14:paraId="19C5C119" w14:textId="77777777" w:rsidR="00285664" w:rsidRPr="00D743B3" w:rsidRDefault="00285664" w:rsidP="00285664">
      <w:pPr>
        <w:pStyle w:val="Odstavekseznama"/>
        <w:ind w:left="567"/>
        <w:jc w:val="both"/>
        <w:rPr>
          <w:rFonts w:asciiTheme="minorHAnsi" w:hAnsiTheme="minorHAnsi" w:cstheme="minorHAnsi"/>
          <w:sz w:val="24"/>
          <w:szCs w:val="24"/>
        </w:rPr>
      </w:pPr>
    </w:p>
    <w:p w14:paraId="528D8DFC" w14:textId="4124ECE8" w:rsidR="00285664"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D743B3">
        <w:rPr>
          <w:rFonts w:asciiTheme="minorHAnsi" w:hAnsiTheme="minorHAnsi" w:cstheme="minorHAnsi"/>
          <w:sz w:val="24"/>
          <w:szCs w:val="24"/>
        </w:rPr>
        <w:t xml:space="preserve">je bil </w:t>
      </w:r>
      <w:r w:rsidR="008B7D7E">
        <w:rPr>
          <w:rFonts w:asciiTheme="minorHAnsi" w:hAnsiTheme="minorHAnsi" w:cstheme="minorHAnsi"/>
          <w:sz w:val="24"/>
          <w:szCs w:val="24"/>
        </w:rPr>
        <w:t>izvajalec</w:t>
      </w:r>
      <w:r w:rsidRPr="00D743B3">
        <w:rPr>
          <w:rFonts w:asciiTheme="minorHAnsi" w:hAnsiTheme="minorHAnsi" w:cstheme="minorHAnsi"/>
          <w:sz w:val="24"/>
          <w:szCs w:val="24"/>
        </w:rPr>
        <w:t xml:space="preserve"> izbran kot najugodnejši ponudnik po ponudbi št. _____________ z dne _________, ki je </w:t>
      </w:r>
      <w:r w:rsidR="00F96547" w:rsidRPr="00D743B3">
        <w:rPr>
          <w:rFonts w:asciiTheme="minorHAnsi" w:hAnsiTheme="minorHAnsi" w:cstheme="minorHAnsi"/>
          <w:sz w:val="24"/>
          <w:szCs w:val="24"/>
        </w:rPr>
        <w:t xml:space="preserve">skupaj s </w:t>
      </w:r>
      <w:r w:rsidR="000F001E" w:rsidRPr="00D743B3">
        <w:rPr>
          <w:rFonts w:asciiTheme="minorHAnsi" w:hAnsiTheme="minorHAnsi" w:cstheme="minorHAnsi"/>
          <w:sz w:val="24"/>
          <w:szCs w:val="24"/>
        </w:rPr>
        <w:t xml:space="preserve">ponudbenim </w:t>
      </w:r>
      <w:r w:rsidR="00F96547" w:rsidRPr="00D743B3">
        <w:rPr>
          <w:rFonts w:asciiTheme="minorHAnsi" w:hAnsiTheme="minorHAnsi" w:cstheme="minorHAnsi"/>
          <w:sz w:val="24"/>
          <w:szCs w:val="24"/>
        </w:rPr>
        <w:t xml:space="preserve">predračunom </w:t>
      </w:r>
      <w:r w:rsidRPr="00D743B3">
        <w:rPr>
          <w:rFonts w:asciiTheme="minorHAnsi" w:hAnsiTheme="minorHAnsi" w:cstheme="minorHAnsi"/>
          <w:sz w:val="24"/>
          <w:szCs w:val="24"/>
        </w:rPr>
        <w:t>priloga in sestavni del te</w:t>
      </w:r>
      <w:r w:rsidR="00664A16">
        <w:rPr>
          <w:rFonts w:asciiTheme="minorHAnsi" w:hAnsiTheme="minorHAnsi" w:cstheme="minorHAnsi"/>
          <w:sz w:val="24"/>
          <w:szCs w:val="24"/>
        </w:rPr>
        <w:t>ga okvirnega sporazuma</w:t>
      </w:r>
      <w:r w:rsidRPr="00D743B3">
        <w:rPr>
          <w:rFonts w:asciiTheme="minorHAnsi" w:hAnsiTheme="minorHAnsi" w:cstheme="minorHAnsi"/>
          <w:sz w:val="24"/>
          <w:szCs w:val="24"/>
        </w:rPr>
        <w:t>;</w:t>
      </w:r>
    </w:p>
    <w:p w14:paraId="5C3D7D8F" w14:textId="77777777" w:rsidR="00CB0938" w:rsidRPr="00CB0938" w:rsidRDefault="00CB0938" w:rsidP="00CB0938">
      <w:pPr>
        <w:pStyle w:val="Odstavekseznama"/>
        <w:rPr>
          <w:rFonts w:asciiTheme="minorHAnsi" w:hAnsiTheme="minorHAnsi" w:cstheme="minorHAnsi"/>
          <w:sz w:val="24"/>
          <w:szCs w:val="24"/>
        </w:rPr>
      </w:pPr>
    </w:p>
    <w:p w14:paraId="276F0372" w14:textId="5FB64B6F" w:rsidR="00CB0938" w:rsidRPr="00CB0938" w:rsidRDefault="00285664" w:rsidP="00CB0938">
      <w:pPr>
        <w:pStyle w:val="Odstavekseznama"/>
        <w:numPr>
          <w:ilvl w:val="0"/>
          <w:numId w:val="11"/>
        </w:numPr>
        <w:autoSpaceDE w:val="0"/>
        <w:spacing w:before="1"/>
        <w:ind w:left="567" w:hanging="283"/>
        <w:jc w:val="both"/>
        <w:rPr>
          <w:rFonts w:asciiTheme="minorHAnsi" w:hAnsiTheme="minorHAnsi" w:cstheme="minorHAnsi"/>
          <w:sz w:val="24"/>
          <w:szCs w:val="24"/>
        </w:rPr>
      </w:pPr>
      <w:r w:rsidRPr="00CB0938">
        <w:rPr>
          <w:rFonts w:asciiTheme="minorHAnsi" w:hAnsiTheme="minorHAnsi" w:cstheme="minorHAnsi"/>
          <w:sz w:val="24"/>
          <w:szCs w:val="24"/>
        </w:rPr>
        <w:t>se pri razlagi te</w:t>
      </w:r>
      <w:r w:rsidR="008B3562" w:rsidRPr="00CB0938">
        <w:rPr>
          <w:rFonts w:asciiTheme="minorHAnsi" w:hAnsiTheme="minorHAnsi" w:cstheme="minorHAnsi"/>
          <w:sz w:val="24"/>
          <w:szCs w:val="24"/>
        </w:rPr>
        <w:t>ga okvirnega sporazuma</w:t>
      </w:r>
      <w:r w:rsidRPr="00CB0938">
        <w:rPr>
          <w:rFonts w:asciiTheme="minorHAnsi" w:hAnsiTheme="minorHAnsi" w:cstheme="minorHAnsi"/>
          <w:sz w:val="24"/>
          <w:szCs w:val="24"/>
        </w:rPr>
        <w:t xml:space="preserve"> uporablja </w:t>
      </w:r>
      <w:r w:rsidR="008B7D7E">
        <w:rPr>
          <w:rFonts w:asciiTheme="minorHAnsi" w:hAnsiTheme="minorHAnsi" w:cstheme="minorHAnsi"/>
          <w:sz w:val="24"/>
          <w:szCs w:val="24"/>
        </w:rPr>
        <w:t>D</w:t>
      </w:r>
      <w:r w:rsidRPr="00CB0938">
        <w:rPr>
          <w:rFonts w:asciiTheme="minorHAnsi" w:hAnsiTheme="minorHAnsi" w:cstheme="minorHAnsi"/>
          <w:sz w:val="24"/>
          <w:szCs w:val="24"/>
        </w:rPr>
        <w:t xml:space="preserve">okumentacija </w:t>
      </w:r>
      <w:r w:rsidR="008B7D7E">
        <w:rPr>
          <w:rFonts w:asciiTheme="minorHAnsi" w:hAnsiTheme="minorHAnsi" w:cstheme="minorHAnsi"/>
          <w:sz w:val="24"/>
          <w:szCs w:val="24"/>
        </w:rPr>
        <w:t xml:space="preserve">v zvezi z oddajo javnega naročila z oznako </w:t>
      </w:r>
      <w:r w:rsidR="00784C04">
        <w:rPr>
          <w:rFonts w:asciiTheme="minorHAnsi" w:hAnsiTheme="minorHAnsi" w:cstheme="minorHAnsi"/>
          <w:sz w:val="24"/>
          <w:szCs w:val="24"/>
        </w:rPr>
        <w:t>ST</w:t>
      </w:r>
      <w:r w:rsidR="008B7D7E">
        <w:rPr>
          <w:rFonts w:asciiTheme="minorHAnsi" w:hAnsiTheme="minorHAnsi" w:cstheme="minorHAnsi"/>
          <w:sz w:val="24"/>
          <w:szCs w:val="24"/>
        </w:rPr>
        <w:t>-0</w:t>
      </w:r>
      <w:r w:rsidR="00784C04">
        <w:rPr>
          <w:rFonts w:asciiTheme="minorHAnsi" w:hAnsiTheme="minorHAnsi" w:cstheme="minorHAnsi"/>
          <w:sz w:val="24"/>
          <w:szCs w:val="24"/>
        </w:rPr>
        <w:t>5</w:t>
      </w:r>
      <w:r w:rsidR="008B7D7E">
        <w:rPr>
          <w:rFonts w:asciiTheme="minorHAnsi" w:hAnsiTheme="minorHAnsi" w:cstheme="minorHAnsi"/>
          <w:sz w:val="24"/>
          <w:szCs w:val="24"/>
        </w:rPr>
        <w:t>/2023</w:t>
      </w:r>
      <w:r w:rsidR="00CB0938">
        <w:rPr>
          <w:rFonts w:asciiTheme="minorHAnsi" w:hAnsiTheme="minorHAnsi" w:cstheme="minorHAnsi"/>
          <w:bCs/>
          <w:sz w:val="24"/>
          <w:szCs w:val="24"/>
        </w:rPr>
        <w:t>.</w:t>
      </w:r>
    </w:p>
    <w:p w14:paraId="10D760B3" w14:textId="77777777" w:rsidR="00285664" w:rsidRPr="00D743B3" w:rsidRDefault="00285664" w:rsidP="00285664">
      <w:pPr>
        <w:jc w:val="both"/>
        <w:rPr>
          <w:rFonts w:asciiTheme="minorHAnsi" w:hAnsiTheme="minorHAnsi" w:cstheme="minorHAnsi"/>
          <w:sz w:val="24"/>
          <w:szCs w:val="24"/>
        </w:rPr>
      </w:pPr>
    </w:p>
    <w:p w14:paraId="31A5635B" w14:textId="77777777" w:rsidR="00285664" w:rsidRPr="00D743B3"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689FA870" w14:textId="77777777" w:rsidR="001F260C" w:rsidRPr="00D743B3" w:rsidRDefault="001F260C" w:rsidP="001F260C">
      <w:pPr>
        <w:jc w:val="both"/>
        <w:rPr>
          <w:rFonts w:asciiTheme="minorHAnsi" w:hAnsiTheme="minorHAnsi" w:cstheme="minorHAnsi"/>
          <w:sz w:val="24"/>
          <w:szCs w:val="24"/>
        </w:rPr>
      </w:pPr>
    </w:p>
    <w:p w14:paraId="0C247AA5" w14:textId="09185A22" w:rsidR="006107B4" w:rsidRPr="006107B4" w:rsidRDefault="006107B4" w:rsidP="006107B4">
      <w:pPr>
        <w:jc w:val="both"/>
        <w:rPr>
          <w:rFonts w:asciiTheme="minorHAnsi" w:hAnsiTheme="minorHAnsi" w:cstheme="minorHAnsi"/>
          <w:sz w:val="24"/>
          <w:szCs w:val="24"/>
        </w:rPr>
      </w:pPr>
      <w:r w:rsidRPr="006107B4">
        <w:rPr>
          <w:rFonts w:asciiTheme="minorHAnsi" w:hAnsiTheme="minorHAnsi" w:cstheme="minorHAnsi"/>
          <w:sz w:val="24"/>
          <w:szCs w:val="24"/>
        </w:rPr>
        <w:t xml:space="preserve">Predmet okvirnega sporazuma </w:t>
      </w:r>
      <w:r w:rsidR="008B7D7E">
        <w:rPr>
          <w:rFonts w:asciiTheme="minorHAnsi" w:hAnsiTheme="minorHAnsi" w:cstheme="minorHAnsi"/>
          <w:sz w:val="24"/>
          <w:szCs w:val="24"/>
        </w:rPr>
        <w:t xml:space="preserve">je izvedba storitve </w:t>
      </w:r>
      <w:r w:rsidR="008B7D7E" w:rsidRPr="008B7D7E">
        <w:rPr>
          <w:rFonts w:asciiTheme="minorHAnsi" w:hAnsiTheme="minorHAnsi" w:cstheme="minorHAnsi"/>
          <w:sz w:val="24"/>
          <w:szCs w:val="24"/>
        </w:rPr>
        <w:t>nalaganja, transporta, razlaganja in obdelava blata iz komunalnih odpadnih voda iz centralne čistilne naprave v Murski Soboti (v nadaljevanju: CČNK)</w:t>
      </w:r>
      <w:r w:rsidR="008B7D7E">
        <w:rPr>
          <w:rFonts w:asciiTheme="minorHAnsi" w:hAnsiTheme="minorHAnsi" w:cstheme="minorHAnsi"/>
          <w:sz w:val="24"/>
          <w:szCs w:val="24"/>
        </w:rPr>
        <w:t xml:space="preserve"> za obdobje 12 mesecev, </w:t>
      </w:r>
      <w:r w:rsidRPr="006107B4">
        <w:rPr>
          <w:rFonts w:asciiTheme="minorHAnsi" w:hAnsiTheme="minorHAnsi" w:cstheme="minorHAnsi"/>
          <w:sz w:val="24"/>
          <w:szCs w:val="24"/>
        </w:rPr>
        <w:t xml:space="preserve">ki </w:t>
      </w:r>
      <w:r w:rsidR="008B7D7E">
        <w:rPr>
          <w:rFonts w:asciiTheme="minorHAnsi" w:hAnsiTheme="minorHAnsi" w:cstheme="minorHAnsi"/>
          <w:sz w:val="24"/>
          <w:szCs w:val="24"/>
        </w:rPr>
        <w:t>je</w:t>
      </w:r>
      <w:r w:rsidRPr="006107B4">
        <w:rPr>
          <w:rFonts w:asciiTheme="minorHAnsi" w:hAnsiTheme="minorHAnsi" w:cstheme="minorHAnsi"/>
          <w:sz w:val="24"/>
          <w:szCs w:val="24"/>
        </w:rPr>
        <w:t xml:space="preserve"> </w:t>
      </w:r>
      <w:r>
        <w:rPr>
          <w:rFonts w:asciiTheme="minorHAnsi" w:hAnsiTheme="minorHAnsi" w:cstheme="minorHAnsi"/>
          <w:sz w:val="24"/>
          <w:szCs w:val="24"/>
        </w:rPr>
        <w:t xml:space="preserve">naročnik </w:t>
      </w:r>
      <w:r w:rsidRPr="006107B4">
        <w:rPr>
          <w:rFonts w:asciiTheme="minorHAnsi" w:hAnsiTheme="minorHAnsi" w:cstheme="minorHAnsi"/>
          <w:sz w:val="24"/>
          <w:szCs w:val="24"/>
        </w:rPr>
        <w:t>po obsegu in časovno ne more vnaprej določiti</w:t>
      </w:r>
      <w:r w:rsidR="008B7D7E">
        <w:rPr>
          <w:rFonts w:asciiTheme="minorHAnsi" w:hAnsiTheme="minorHAnsi" w:cstheme="minorHAnsi"/>
          <w:sz w:val="24"/>
          <w:szCs w:val="24"/>
        </w:rPr>
        <w:t>.</w:t>
      </w:r>
      <w:r w:rsidRPr="006107B4">
        <w:rPr>
          <w:rFonts w:asciiTheme="minorHAnsi" w:hAnsiTheme="minorHAnsi" w:cstheme="minorHAnsi"/>
          <w:sz w:val="24"/>
          <w:szCs w:val="24"/>
        </w:rPr>
        <w:t xml:space="preserve"> </w:t>
      </w:r>
    </w:p>
    <w:p w14:paraId="38897399" w14:textId="77777777" w:rsidR="006107B4" w:rsidRDefault="006107B4" w:rsidP="001F260C">
      <w:pPr>
        <w:jc w:val="both"/>
        <w:rPr>
          <w:rFonts w:asciiTheme="minorHAnsi" w:hAnsiTheme="minorHAnsi" w:cstheme="minorHAnsi"/>
          <w:sz w:val="24"/>
          <w:szCs w:val="24"/>
        </w:rPr>
      </w:pPr>
    </w:p>
    <w:p w14:paraId="69978BB7" w14:textId="77777777" w:rsidR="008B7D7E" w:rsidRPr="008B7D7E" w:rsidRDefault="008B7D7E" w:rsidP="008B7D7E">
      <w:pPr>
        <w:jc w:val="both"/>
        <w:rPr>
          <w:rFonts w:asciiTheme="minorHAnsi" w:hAnsiTheme="minorHAnsi" w:cstheme="minorHAnsi"/>
          <w:sz w:val="24"/>
          <w:szCs w:val="24"/>
        </w:rPr>
      </w:pPr>
      <w:r w:rsidRPr="008B7D7E">
        <w:rPr>
          <w:rFonts w:asciiTheme="minorHAnsi" w:hAnsiTheme="minorHAnsi" w:cstheme="minorHAnsi"/>
          <w:sz w:val="24"/>
          <w:szCs w:val="24"/>
        </w:rPr>
        <w:t xml:space="preserve">Odpadek ima klasifikacijsko številko 19 08 05 – mulj iz čistilnih naprav komunalnih odpadnih vod. </w:t>
      </w:r>
    </w:p>
    <w:p w14:paraId="4D3B24B1" w14:textId="77777777" w:rsidR="006107B4" w:rsidRPr="00D743B3" w:rsidRDefault="006107B4" w:rsidP="001F260C">
      <w:pPr>
        <w:jc w:val="both"/>
        <w:rPr>
          <w:rFonts w:asciiTheme="minorHAnsi" w:hAnsiTheme="minorHAnsi" w:cstheme="minorHAnsi"/>
          <w:sz w:val="24"/>
          <w:szCs w:val="24"/>
        </w:rPr>
      </w:pPr>
    </w:p>
    <w:p w14:paraId="73845FC1"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385A6EB8" w14:textId="26E3D9BF" w:rsidR="001F260C" w:rsidRPr="00192B75" w:rsidRDefault="001F260C"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00564936" w14:textId="77777777" w:rsidR="001F260C" w:rsidRPr="00D743B3" w:rsidRDefault="001F260C" w:rsidP="001F260C">
      <w:pPr>
        <w:pStyle w:val="Glava"/>
        <w:jc w:val="both"/>
        <w:rPr>
          <w:rFonts w:asciiTheme="minorHAnsi" w:hAnsiTheme="minorHAnsi" w:cstheme="minorHAnsi"/>
          <w:sz w:val="24"/>
          <w:szCs w:val="24"/>
        </w:rPr>
      </w:pPr>
    </w:p>
    <w:p w14:paraId="09435138" w14:textId="096E34E4" w:rsidR="001F260C" w:rsidRPr="00D743B3" w:rsidRDefault="006107B4" w:rsidP="001F260C">
      <w:pPr>
        <w:pStyle w:val="Glava"/>
        <w:jc w:val="both"/>
        <w:rPr>
          <w:rFonts w:asciiTheme="minorHAnsi" w:hAnsiTheme="minorHAnsi" w:cstheme="minorHAnsi"/>
          <w:sz w:val="24"/>
          <w:szCs w:val="24"/>
        </w:rPr>
      </w:pPr>
      <w:r w:rsidRPr="006952E9">
        <w:rPr>
          <w:rFonts w:asciiTheme="minorHAnsi" w:hAnsiTheme="minorHAnsi" w:cstheme="minorHAnsi"/>
          <w:sz w:val="24"/>
          <w:szCs w:val="24"/>
        </w:rPr>
        <w:t>Okvirna pogodbena</w:t>
      </w:r>
      <w:r w:rsidR="001F260C" w:rsidRPr="006952E9">
        <w:rPr>
          <w:rFonts w:asciiTheme="minorHAnsi" w:hAnsiTheme="minorHAnsi" w:cstheme="minorHAnsi"/>
          <w:sz w:val="24"/>
          <w:szCs w:val="24"/>
        </w:rPr>
        <w:t xml:space="preserve"> vrednost za čas trajanja </w:t>
      </w:r>
      <w:r w:rsidR="005D4AE5" w:rsidRPr="006952E9">
        <w:rPr>
          <w:rFonts w:asciiTheme="minorHAnsi" w:hAnsiTheme="minorHAnsi" w:cstheme="minorHAnsi"/>
          <w:sz w:val="24"/>
          <w:szCs w:val="24"/>
        </w:rPr>
        <w:t>okvirnega sporazuma</w:t>
      </w:r>
      <w:r w:rsidR="001F260C" w:rsidRPr="006952E9">
        <w:rPr>
          <w:rFonts w:asciiTheme="minorHAnsi" w:hAnsiTheme="minorHAnsi" w:cstheme="minorHAnsi"/>
          <w:sz w:val="24"/>
          <w:szCs w:val="24"/>
        </w:rPr>
        <w:t xml:space="preserve"> znaša </w:t>
      </w:r>
      <w:sdt>
        <w:sdtPr>
          <w:rPr>
            <w:rFonts w:asciiTheme="minorHAnsi" w:hAnsiTheme="minorHAnsi" w:cstheme="minorHAnsi"/>
            <w:sz w:val="24"/>
            <w:szCs w:val="24"/>
          </w:rPr>
          <w:id w:val="-1117362057"/>
          <w:placeholder>
            <w:docPart w:val="87525E38FDFD4972BF8F656460EE1766"/>
          </w:placeholder>
          <w:text/>
        </w:sdtPr>
        <w:sdtContent>
          <w:r w:rsidR="008613E8" w:rsidRPr="006952E9">
            <w:rPr>
              <w:rFonts w:asciiTheme="minorHAnsi" w:hAnsiTheme="minorHAnsi" w:cstheme="minorHAnsi"/>
              <w:sz w:val="24"/>
              <w:szCs w:val="24"/>
            </w:rPr>
            <w:t>400.000,00</w:t>
          </w:r>
        </w:sdtContent>
      </w:sdt>
      <w:r w:rsidR="001F260C" w:rsidRPr="006952E9">
        <w:rPr>
          <w:rFonts w:asciiTheme="minorHAnsi" w:hAnsiTheme="minorHAnsi" w:cstheme="minorHAnsi"/>
          <w:sz w:val="24"/>
          <w:szCs w:val="24"/>
        </w:rPr>
        <w:t xml:space="preserve"> EUR brez DDV oz. </w:t>
      </w:r>
      <w:sdt>
        <w:sdtPr>
          <w:rPr>
            <w:rFonts w:asciiTheme="minorHAnsi" w:hAnsiTheme="minorHAnsi" w:cstheme="minorHAnsi"/>
            <w:sz w:val="24"/>
            <w:szCs w:val="24"/>
          </w:rPr>
          <w:id w:val="-1077285878"/>
          <w:placeholder>
            <w:docPart w:val="92ADC593C38049F5BC17BD5B89DEF52E"/>
          </w:placeholder>
          <w:text/>
        </w:sdtPr>
        <w:sdtContent>
          <w:r w:rsidR="008613E8" w:rsidRPr="006952E9">
            <w:rPr>
              <w:rFonts w:asciiTheme="minorHAnsi" w:hAnsiTheme="minorHAnsi" w:cstheme="minorHAnsi"/>
              <w:sz w:val="24"/>
              <w:szCs w:val="24"/>
            </w:rPr>
            <w:t>488.000,00</w:t>
          </w:r>
        </w:sdtContent>
      </w:sdt>
      <w:r w:rsidR="001F260C" w:rsidRPr="006952E9">
        <w:rPr>
          <w:rFonts w:asciiTheme="minorHAnsi" w:hAnsiTheme="minorHAnsi" w:cstheme="minorHAnsi"/>
          <w:sz w:val="24"/>
          <w:szCs w:val="24"/>
        </w:rPr>
        <w:t xml:space="preserve"> EUR z DDV. </w:t>
      </w:r>
    </w:p>
    <w:p w14:paraId="7278CA6A" w14:textId="77777777" w:rsidR="001F260C" w:rsidRPr="00D743B3" w:rsidRDefault="001F260C" w:rsidP="00192B75">
      <w:pPr>
        <w:pStyle w:val="Glava"/>
        <w:jc w:val="both"/>
        <w:rPr>
          <w:rFonts w:asciiTheme="minorHAnsi" w:hAnsiTheme="minorHAnsi" w:cstheme="minorHAnsi"/>
          <w:sz w:val="24"/>
          <w:szCs w:val="24"/>
        </w:rPr>
      </w:pPr>
    </w:p>
    <w:p w14:paraId="57E2244D" w14:textId="77777777" w:rsidR="00192B75" w:rsidRPr="00192B75" w:rsidRDefault="00192B75" w:rsidP="00192B75">
      <w:pPr>
        <w:pStyle w:val="Glava"/>
        <w:jc w:val="both"/>
        <w:rPr>
          <w:rFonts w:asciiTheme="minorHAnsi" w:hAnsiTheme="minorHAnsi" w:cstheme="minorHAnsi"/>
          <w:sz w:val="24"/>
          <w:szCs w:val="24"/>
        </w:rPr>
      </w:pPr>
      <w:r w:rsidRPr="00192B75">
        <w:rPr>
          <w:rFonts w:asciiTheme="minorHAnsi" w:hAnsiTheme="minorHAnsi" w:cstheme="minorHAnsi"/>
          <w:sz w:val="24"/>
          <w:szCs w:val="24"/>
        </w:rPr>
        <w:t>Cena na enoto znaša  ________ EUR/kg brez DDV.</w:t>
      </w:r>
    </w:p>
    <w:p w14:paraId="122D5688" w14:textId="77777777" w:rsidR="00192B75" w:rsidRDefault="00192B75" w:rsidP="00192B75">
      <w:pPr>
        <w:pStyle w:val="Glava"/>
        <w:jc w:val="both"/>
        <w:rPr>
          <w:rFonts w:asciiTheme="minorHAnsi" w:hAnsiTheme="minorHAnsi" w:cstheme="minorHAnsi"/>
          <w:sz w:val="24"/>
          <w:szCs w:val="24"/>
        </w:rPr>
      </w:pPr>
    </w:p>
    <w:p w14:paraId="199774BE" w14:textId="24F62670" w:rsidR="00192B75" w:rsidRPr="00192B75" w:rsidRDefault="00192B75" w:rsidP="00192B75">
      <w:pPr>
        <w:pStyle w:val="Glava"/>
        <w:jc w:val="both"/>
        <w:rPr>
          <w:rFonts w:asciiTheme="minorHAnsi" w:hAnsiTheme="minorHAnsi" w:cstheme="minorHAnsi"/>
          <w:sz w:val="24"/>
          <w:szCs w:val="24"/>
        </w:rPr>
      </w:pPr>
      <w:r w:rsidRPr="00192B75">
        <w:rPr>
          <w:rFonts w:asciiTheme="minorHAnsi" w:hAnsiTheme="minorHAnsi" w:cstheme="minorHAnsi"/>
          <w:sz w:val="24"/>
          <w:szCs w:val="24"/>
        </w:rPr>
        <w:t>V ceni na enoto so zajeti vsi materialni in nematerialni stroški, ki bodo potrebni za izvedbo predmeta pogodbe, vključno s stroški dela, materiala, stroški tehtanja, prevoza in obdelave odpadka ter z vsemi stroški za pripravo, izdajanje in vodenje evidenčnih listov.</w:t>
      </w:r>
    </w:p>
    <w:p w14:paraId="45DD09CF" w14:textId="77777777" w:rsidR="00192B75" w:rsidRDefault="00192B75" w:rsidP="00192B75">
      <w:pPr>
        <w:pStyle w:val="Glava"/>
        <w:jc w:val="both"/>
        <w:rPr>
          <w:rFonts w:asciiTheme="minorHAnsi" w:hAnsiTheme="minorHAnsi" w:cstheme="minorHAnsi"/>
          <w:sz w:val="24"/>
          <w:szCs w:val="24"/>
        </w:rPr>
      </w:pPr>
    </w:p>
    <w:p w14:paraId="62665D89" w14:textId="705D4997" w:rsidR="00192B75" w:rsidRPr="00192B75" w:rsidRDefault="00192B75" w:rsidP="00192B75">
      <w:pPr>
        <w:pStyle w:val="Glava"/>
        <w:jc w:val="both"/>
        <w:rPr>
          <w:rFonts w:asciiTheme="minorHAnsi" w:hAnsiTheme="minorHAnsi" w:cstheme="minorHAnsi"/>
          <w:sz w:val="24"/>
          <w:szCs w:val="24"/>
        </w:rPr>
      </w:pPr>
      <w:r w:rsidRPr="00192B75">
        <w:rPr>
          <w:rFonts w:asciiTheme="minorHAnsi" w:hAnsiTheme="minorHAnsi" w:cstheme="minorHAnsi"/>
          <w:sz w:val="24"/>
          <w:szCs w:val="24"/>
        </w:rPr>
        <w:t xml:space="preserve">Cena je v času veljavnosti pogodbe fiksna in se ne spreminja. </w:t>
      </w:r>
    </w:p>
    <w:p w14:paraId="486F5162" w14:textId="77777777" w:rsidR="00192B75" w:rsidRPr="00192B75" w:rsidRDefault="00192B75" w:rsidP="00192B75">
      <w:pPr>
        <w:pStyle w:val="Glava"/>
        <w:jc w:val="both"/>
        <w:rPr>
          <w:rFonts w:asciiTheme="minorHAnsi" w:hAnsiTheme="minorHAnsi" w:cstheme="minorHAnsi"/>
          <w:sz w:val="24"/>
          <w:szCs w:val="24"/>
        </w:rPr>
      </w:pPr>
    </w:p>
    <w:p w14:paraId="7191E966" w14:textId="77777777" w:rsidR="00192B75" w:rsidRPr="00192B75" w:rsidRDefault="00192B75" w:rsidP="00192B75">
      <w:pPr>
        <w:pStyle w:val="Glava"/>
        <w:jc w:val="both"/>
        <w:rPr>
          <w:rFonts w:asciiTheme="minorHAnsi" w:hAnsiTheme="minorHAnsi" w:cstheme="minorHAnsi"/>
          <w:sz w:val="24"/>
          <w:szCs w:val="24"/>
        </w:rPr>
      </w:pPr>
      <w:r w:rsidRPr="00192B75">
        <w:rPr>
          <w:rFonts w:asciiTheme="minorHAnsi" w:hAnsiTheme="minorHAnsi" w:cstheme="minorHAnsi"/>
          <w:sz w:val="24"/>
          <w:szCs w:val="24"/>
        </w:rPr>
        <w:t>DDV se obračuna skladno z vsakokrat veljavno zakonodajo ob izdaji računa.</w:t>
      </w:r>
    </w:p>
    <w:p w14:paraId="44CAD4A9" w14:textId="77777777" w:rsidR="00192B75" w:rsidRDefault="00192B75" w:rsidP="00B22D2D">
      <w:pPr>
        <w:jc w:val="both"/>
        <w:rPr>
          <w:rFonts w:asciiTheme="minorHAnsi" w:hAnsiTheme="minorHAnsi" w:cstheme="minorHAnsi"/>
          <w:sz w:val="24"/>
          <w:szCs w:val="24"/>
        </w:rPr>
      </w:pPr>
    </w:p>
    <w:p w14:paraId="194BE03E" w14:textId="6216309A" w:rsidR="00192B75" w:rsidRPr="008B7D7E" w:rsidRDefault="00192B75" w:rsidP="00192B75">
      <w:pPr>
        <w:jc w:val="both"/>
        <w:rPr>
          <w:rFonts w:asciiTheme="minorHAnsi" w:hAnsiTheme="minorHAnsi" w:cstheme="minorHAnsi"/>
          <w:sz w:val="24"/>
          <w:szCs w:val="24"/>
        </w:rPr>
      </w:pPr>
      <w:r w:rsidRPr="008B7D7E">
        <w:rPr>
          <w:rFonts w:asciiTheme="minorHAnsi" w:hAnsiTheme="minorHAnsi" w:cstheme="minorHAnsi"/>
          <w:sz w:val="24"/>
          <w:szCs w:val="24"/>
        </w:rPr>
        <w:t>V primeru, da količina blata za čas trajanja pogodbe presega predvidene količine</w:t>
      </w:r>
      <w:r>
        <w:rPr>
          <w:rFonts w:asciiTheme="minorHAnsi" w:hAnsiTheme="minorHAnsi" w:cstheme="minorHAnsi"/>
          <w:sz w:val="24"/>
          <w:szCs w:val="24"/>
        </w:rPr>
        <w:t xml:space="preserve"> oz. okvirno pogodbeno vrednost,</w:t>
      </w:r>
      <w:r w:rsidRPr="008B7D7E">
        <w:rPr>
          <w:rFonts w:asciiTheme="minorHAnsi" w:hAnsiTheme="minorHAnsi" w:cstheme="minorHAnsi"/>
          <w:sz w:val="24"/>
          <w:szCs w:val="24"/>
        </w:rPr>
        <w:t xml:space="preserve"> stranki skleneta dodatek k tej pogodbi v skladu s 95. členom ZJN-3.</w:t>
      </w:r>
    </w:p>
    <w:p w14:paraId="446EA50C" w14:textId="77777777" w:rsidR="001F260C" w:rsidRPr="00D743B3" w:rsidRDefault="001F260C" w:rsidP="001F260C">
      <w:pPr>
        <w:pStyle w:val="Glava"/>
        <w:jc w:val="both"/>
        <w:rPr>
          <w:rFonts w:asciiTheme="minorHAnsi" w:hAnsiTheme="minorHAnsi" w:cstheme="minorHAnsi"/>
          <w:sz w:val="24"/>
          <w:szCs w:val="24"/>
        </w:rPr>
      </w:pPr>
    </w:p>
    <w:p w14:paraId="63BE9027" w14:textId="77777777" w:rsidR="001F260C" w:rsidRPr="00D743B3" w:rsidRDefault="001F260C" w:rsidP="001F260C">
      <w:pPr>
        <w:jc w:val="both"/>
        <w:rPr>
          <w:rFonts w:asciiTheme="minorHAnsi" w:hAnsiTheme="minorHAnsi" w:cstheme="minorHAnsi"/>
          <w:sz w:val="24"/>
          <w:szCs w:val="24"/>
        </w:rPr>
      </w:pPr>
    </w:p>
    <w:p w14:paraId="20AD1D5C" w14:textId="3E5B5F31" w:rsidR="001F260C" w:rsidRPr="00D743B3" w:rsidRDefault="001F260C"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2C4C0932" w14:textId="77777777" w:rsidR="001F260C" w:rsidRPr="00D743B3" w:rsidRDefault="001F260C" w:rsidP="001F260C">
      <w:pPr>
        <w:pStyle w:val="Glava"/>
        <w:ind w:left="771"/>
        <w:jc w:val="both"/>
        <w:rPr>
          <w:rStyle w:val="Slog1"/>
          <w:rFonts w:asciiTheme="minorHAnsi" w:hAnsiTheme="minorHAnsi" w:cstheme="minorHAnsi"/>
          <w:sz w:val="24"/>
          <w:szCs w:val="24"/>
        </w:rPr>
      </w:pPr>
    </w:p>
    <w:p w14:paraId="4E79A9A0"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 xml:space="preserve">Izvajalec se obvezuje izstavljati račune do petega (5.) dne v mesecu za prevzeme opravljene v preteklem mesecu. </w:t>
      </w:r>
    </w:p>
    <w:p w14:paraId="2C6D31EC"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 xml:space="preserve">Obvezna sestavina računa so tehtalni listi za vsako prevzeto pošiljko blata in številka te pogodbe. </w:t>
      </w:r>
    </w:p>
    <w:p w14:paraId="74210505"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Naročnik se obvezuje, da bo prejete račune poravnal v roku tridesetih (30) koledarskih dni od prejema računa na transakcijski račun izvajalca.</w:t>
      </w:r>
    </w:p>
    <w:p w14:paraId="16942FA7" w14:textId="77777777" w:rsidR="001F260C" w:rsidRPr="00D743B3" w:rsidRDefault="001F260C" w:rsidP="001F260C">
      <w:pPr>
        <w:pStyle w:val="Glava"/>
        <w:jc w:val="both"/>
        <w:rPr>
          <w:rFonts w:asciiTheme="minorHAnsi" w:hAnsiTheme="minorHAnsi" w:cstheme="minorHAnsi"/>
          <w:sz w:val="24"/>
          <w:szCs w:val="24"/>
        </w:rPr>
      </w:pPr>
    </w:p>
    <w:p w14:paraId="4DF4D217" w14:textId="0361FB52" w:rsidR="001F260C" w:rsidRPr="00D743B3" w:rsidRDefault="001F260C"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 xml:space="preserve">člen </w:t>
      </w:r>
    </w:p>
    <w:p w14:paraId="442C8D94" w14:textId="77777777" w:rsidR="001F260C" w:rsidRPr="00192B75" w:rsidRDefault="001F260C" w:rsidP="00192B75">
      <w:pPr>
        <w:jc w:val="both"/>
        <w:rPr>
          <w:i/>
        </w:rPr>
      </w:pPr>
    </w:p>
    <w:p w14:paraId="78F37F32"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Blato se odvaža dva do štirikrat tedensko med rednim delovnim časom naročnika. Izvajalec mora v izrednih primerih zagotoviti prevzem blata tudi ob sobotah in praznikih.</w:t>
      </w:r>
    </w:p>
    <w:p w14:paraId="3063A317" w14:textId="77777777" w:rsidR="00192B75" w:rsidRPr="00192B75" w:rsidRDefault="00192B75" w:rsidP="00192B75">
      <w:pPr>
        <w:jc w:val="both"/>
        <w:rPr>
          <w:rFonts w:asciiTheme="minorHAnsi" w:hAnsiTheme="minorHAnsi" w:cstheme="minorHAnsi"/>
          <w:sz w:val="24"/>
          <w:szCs w:val="24"/>
        </w:rPr>
      </w:pPr>
    </w:p>
    <w:p w14:paraId="797481FE"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Izvajalec se zaveže naročniku ob prevzemu blata iz CČN predati potrjen evidenčni list ter s prevzetim odpadkom ravnati v skladu s predpisi, ki urejajo odlaganje oz. odstranjevanje blata iz čistilnih naprav.</w:t>
      </w:r>
    </w:p>
    <w:p w14:paraId="4765D2B5" w14:textId="77777777" w:rsidR="001F260C" w:rsidRPr="00D743B3" w:rsidRDefault="001F260C" w:rsidP="001F260C">
      <w:pPr>
        <w:jc w:val="center"/>
        <w:rPr>
          <w:rStyle w:val="Slog1"/>
          <w:rFonts w:asciiTheme="minorHAnsi" w:hAnsiTheme="minorHAnsi" w:cstheme="minorHAnsi"/>
          <w:sz w:val="24"/>
          <w:szCs w:val="24"/>
        </w:rPr>
      </w:pPr>
    </w:p>
    <w:p w14:paraId="28513369" w14:textId="5AC7BE34" w:rsidR="001F260C" w:rsidRPr="00D743B3" w:rsidRDefault="001F260C"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4E2E0BD3" w14:textId="77777777" w:rsidR="001F260C" w:rsidRPr="00D743B3" w:rsidRDefault="001F260C" w:rsidP="001F260C">
      <w:pPr>
        <w:jc w:val="center"/>
        <w:rPr>
          <w:rFonts w:asciiTheme="minorHAnsi" w:hAnsiTheme="minorHAnsi" w:cstheme="minorHAnsi"/>
          <w:i/>
          <w:color w:val="000000"/>
          <w:sz w:val="24"/>
          <w:szCs w:val="24"/>
          <w:u w:val="single"/>
        </w:rPr>
      </w:pPr>
    </w:p>
    <w:p w14:paraId="4D82F840" w14:textId="77777777" w:rsidR="00192B75" w:rsidRDefault="00192B75" w:rsidP="00192B75">
      <w:pPr>
        <w:jc w:val="both"/>
      </w:pPr>
    </w:p>
    <w:p w14:paraId="347A8C2A"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Količino blata ugotavlja izvajalec s tehtanjem na tehtnici, ki ima veljaven certifikat o kalibraciji. Tehtalni listi so del dokumentacije za vsako prevzeto pošiljko blata in so osnova za izdajo računa. Dan podpisa tehtalnega lista se šteje kot dan odvoza blata oziroma dan opravljene storitve. Naročnik si pridržuje pravico, da nenapovedano preveri postopek tehtanja in veljavnost kalibracijskega certifikata uporabljene tehtnice.</w:t>
      </w:r>
    </w:p>
    <w:p w14:paraId="0B3CB97D"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33A4A2B0" w14:textId="7061DFFD" w:rsidR="001F260C" w:rsidRPr="00D743B3" w:rsidRDefault="001F260C"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4E020F35"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3A0C4539"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Naročnik opravlja nadzor nad izvajanjem izvajalčeve storitve. V primeru kakršnih koli odstopanj glede na zahteve iz pogodbe, naročnik pripravi reklamacijski zapisnik. Izvajalec je dolžan takoj pristopiti k reševanju reklamacije in jo rešiti najpozneje v roku petih (5) dni, razen, če se pogodbeni stranki ne dogovorita drugače. Vse stroške reklamacije, ki so nastale po krivdi izvajalca nosi izvajalec. V kolikor izvajalec v zahtevanem roku ne odpravi nepravilnosti, naročnik lahko odstopi od pogodbe in unovči finančno zavarovanje</w:t>
      </w:r>
    </w:p>
    <w:p w14:paraId="7BC1C3C9"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5380FA1E" w14:textId="24722F50" w:rsidR="001F260C" w:rsidRPr="00D743B3" w:rsidRDefault="001F260C"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192B75">
        <w:rPr>
          <w:rFonts w:asciiTheme="minorHAnsi" w:hAnsiTheme="minorHAnsi" w:cstheme="minorHAnsi"/>
          <w:sz w:val="24"/>
          <w:szCs w:val="24"/>
        </w:rPr>
        <w:t>člen</w:t>
      </w:r>
      <w:r w:rsidRPr="00192B75">
        <w:rPr>
          <w:rFonts w:asciiTheme="minorHAnsi" w:hAnsiTheme="minorHAnsi" w:cstheme="minorHAnsi"/>
          <w:sz w:val="24"/>
          <w:szCs w:val="24"/>
          <w:vertAlign w:val="superscript"/>
        </w:rPr>
        <w:footnoteReference w:id="3"/>
      </w:r>
    </w:p>
    <w:p w14:paraId="160833BB"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53B556D0" w14:textId="43FE5B37" w:rsidR="001F260C" w:rsidRPr="00D743B3" w:rsidRDefault="00034907" w:rsidP="001F260C">
      <w:pPr>
        <w:widowControl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Izvajalec</w:t>
      </w:r>
      <w:r w:rsidR="001F260C" w:rsidRPr="00D743B3">
        <w:rPr>
          <w:rFonts w:asciiTheme="minorHAnsi" w:hAnsiTheme="minorHAnsi" w:cstheme="minorHAnsi"/>
          <w:sz w:val="24"/>
          <w:szCs w:val="24"/>
        </w:rPr>
        <w:t xml:space="preserve"> pri izvajanju naročila nastopa s podizvajalci, navedenimi v obrazcu OBR-3 »Podatki o podizvajalcih«, ki je priloga te pogodbe</w:t>
      </w:r>
      <w:r w:rsidR="005C1EA5">
        <w:rPr>
          <w:rFonts w:asciiTheme="minorHAnsi" w:hAnsiTheme="minorHAnsi" w:cstheme="minorHAnsi"/>
          <w:sz w:val="24"/>
          <w:szCs w:val="24"/>
        </w:rPr>
        <w:t>/okvirnega sporazuma</w:t>
      </w:r>
      <w:r w:rsidR="001F260C" w:rsidRPr="00D743B3">
        <w:rPr>
          <w:rFonts w:asciiTheme="minorHAnsi" w:hAnsiTheme="minorHAnsi" w:cstheme="minorHAnsi"/>
          <w:sz w:val="24"/>
          <w:szCs w:val="24"/>
        </w:rPr>
        <w:t xml:space="preserve">. </w:t>
      </w:r>
    </w:p>
    <w:p w14:paraId="6ED04725"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474651A0" w14:textId="521A9BAB" w:rsidR="001F260C" w:rsidRPr="00D743B3" w:rsidRDefault="00034907" w:rsidP="001F260C">
      <w:pPr>
        <w:jc w:val="both"/>
        <w:rPr>
          <w:rFonts w:asciiTheme="minorHAnsi" w:hAnsiTheme="minorHAnsi" w:cstheme="minorHAnsi"/>
          <w:sz w:val="24"/>
          <w:szCs w:val="24"/>
        </w:rPr>
      </w:pPr>
      <w:r>
        <w:rPr>
          <w:rFonts w:asciiTheme="minorHAnsi" w:hAnsiTheme="minorHAnsi" w:cstheme="minorHAnsi"/>
          <w:sz w:val="24"/>
          <w:szCs w:val="24"/>
        </w:rPr>
        <w:t>Izvajalec</w:t>
      </w:r>
      <w:r w:rsidR="001F260C" w:rsidRPr="00D743B3">
        <w:rPr>
          <w:rFonts w:asciiTheme="minorHAnsi" w:hAnsiTheme="minorHAnsi" w:cstheme="minorHAnsi"/>
          <w:sz w:val="24"/>
          <w:szCs w:val="24"/>
        </w:rPr>
        <w:t xml:space="preserve"> mora med izvajanjem te pogodbe</w:t>
      </w:r>
      <w:r w:rsidR="005C1EA5">
        <w:rPr>
          <w:rFonts w:asciiTheme="minorHAnsi" w:hAnsiTheme="minorHAnsi" w:cstheme="minorHAnsi"/>
          <w:sz w:val="24"/>
          <w:szCs w:val="24"/>
        </w:rPr>
        <w:t>/okvirnega sporazuma</w:t>
      </w:r>
      <w:r w:rsidR="001F260C" w:rsidRPr="00D743B3">
        <w:rPr>
          <w:rFonts w:asciiTheme="minorHAnsi" w:hAnsiTheme="minorHAnsi" w:cstheme="minorHAnsi"/>
          <w:sz w:val="24"/>
          <w:szCs w:val="24"/>
        </w:rPr>
        <w:t xml:space="preserve"> naročnika obvestiti o spremembah informacij iz drugega odstavka 94. člena ZJN-3 in mu poslati informacije o novih podizvajalcih najkasneje v 5 (petih) dneh po spremembi. V primeru vključitve novih podizvajalcev mora</w:t>
      </w:r>
      <w:r>
        <w:rPr>
          <w:rFonts w:asciiTheme="minorHAnsi" w:hAnsiTheme="minorHAnsi" w:cstheme="minorHAnsi"/>
          <w:sz w:val="24"/>
          <w:szCs w:val="24"/>
        </w:rPr>
        <w:t xml:space="preserve"> izvajalec</w:t>
      </w:r>
      <w:r w:rsidR="001F260C" w:rsidRPr="00D743B3">
        <w:rPr>
          <w:rFonts w:asciiTheme="minorHAnsi" w:hAnsiTheme="minorHAnsi" w:cstheme="minorHAnsi"/>
          <w:sz w:val="24"/>
          <w:szCs w:val="24"/>
        </w:rPr>
        <w:t xml:space="preserve">, v skladu s tretjim odstavkom 94. člena ZJN-3, skupaj z obvestilom naročniku med drugim predložiti podatke in dokumente: </w:t>
      </w:r>
    </w:p>
    <w:p w14:paraId="6FB63247" w14:textId="77777777" w:rsidR="001F260C" w:rsidRPr="00D743B3" w:rsidRDefault="001F260C" w:rsidP="001F260C">
      <w:pPr>
        <w:jc w:val="both"/>
        <w:rPr>
          <w:rFonts w:asciiTheme="minorHAnsi" w:hAnsiTheme="minorHAnsi" w:cstheme="minorHAnsi"/>
          <w:sz w:val="24"/>
          <w:szCs w:val="24"/>
        </w:rPr>
      </w:pPr>
    </w:p>
    <w:p w14:paraId="3BB3AEC0" w14:textId="77777777" w:rsidR="001F260C" w:rsidRPr="00D743B3" w:rsidRDefault="001F260C" w:rsidP="001F260C">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navesti firmo/ime in sedež/naslov novega podizvajalca ter del javnega naročila, ki ga namerava oddati v podizvajanje temu subjektu; </w:t>
      </w:r>
    </w:p>
    <w:p w14:paraId="7743D762" w14:textId="77777777" w:rsidR="001F260C" w:rsidRPr="00D743B3" w:rsidRDefault="001F260C" w:rsidP="001F260C">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kontaktne podatke in zakonite zastopnike predlaganih novo predlaganih podizvajalcev;</w:t>
      </w:r>
    </w:p>
    <w:p w14:paraId="00AAD06D" w14:textId="77777777" w:rsidR="001F260C" w:rsidRPr="00D743B3" w:rsidRDefault="001F260C" w:rsidP="001F260C">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 izpolnjene ESPD teh podizvajalcev v skladu z 79. členom ZJN-3 ali dokazila o neobstoju razlogov za izključitev ter izpolnjevanju pogojev ter </w:t>
      </w:r>
    </w:p>
    <w:p w14:paraId="340AA8F6" w14:textId="77777777" w:rsidR="001F260C" w:rsidRPr="00D743B3" w:rsidRDefault="001F260C" w:rsidP="001F260C">
      <w:pPr>
        <w:numPr>
          <w:ilvl w:val="0"/>
          <w:numId w:val="31"/>
        </w:numPr>
        <w:suppressAutoHyphens w:val="0"/>
        <w:autoSpaceDE w:val="0"/>
        <w:autoSpaceDN w:val="0"/>
        <w:adjustRightInd w:val="0"/>
        <w:spacing w:after="56"/>
        <w:rPr>
          <w:rFonts w:asciiTheme="minorHAnsi" w:hAnsiTheme="minorHAnsi" w:cstheme="minorHAnsi"/>
          <w:sz w:val="24"/>
          <w:szCs w:val="24"/>
        </w:rPr>
      </w:pPr>
      <w:r w:rsidRPr="00D743B3">
        <w:rPr>
          <w:rFonts w:asciiTheme="minorHAnsi" w:hAnsiTheme="minorHAnsi" w:cstheme="minorHAnsi"/>
          <w:sz w:val="24"/>
          <w:szCs w:val="24"/>
        </w:rPr>
        <w:t xml:space="preserve">priložiti zahtevo podizvajalca za neposredno plačilo, če podizvajalec to zahteva. </w:t>
      </w:r>
    </w:p>
    <w:p w14:paraId="1800A429" w14:textId="77777777" w:rsidR="001F260C" w:rsidRPr="00D743B3" w:rsidRDefault="001F260C" w:rsidP="001F260C">
      <w:pPr>
        <w:jc w:val="both"/>
        <w:rPr>
          <w:rFonts w:asciiTheme="minorHAnsi" w:hAnsiTheme="minorHAnsi" w:cstheme="minorHAnsi"/>
          <w:sz w:val="24"/>
          <w:szCs w:val="24"/>
        </w:rPr>
      </w:pPr>
    </w:p>
    <w:p w14:paraId="6BA6801D" w14:textId="64684070" w:rsidR="001F260C" w:rsidRPr="00D743B3" w:rsidRDefault="00034907" w:rsidP="001F260C">
      <w:pPr>
        <w:jc w:val="both"/>
        <w:rPr>
          <w:rFonts w:asciiTheme="minorHAnsi" w:hAnsiTheme="minorHAnsi" w:cstheme="minorHAnsi"/>
          <w:sz w:val="24"/>
          <w:szCs w:val="24"/>
        </w:rPr>
      </w:pPr>
      <w:r>
        <w:rPr>
          <w:rFonts w:asciiTheme="minorHAnsi" w:hAnsiTheme="minorHAnsi" w:cstheme="minorHAnsi"/>
          <w:sz w:val="24"/>
          <w:szCs w:val="24"/>
        </w:rPr>
        <w:t>Izvajalec</w:t>
      </w:r>
      <w:r w:rsidR="001F260C" w:rsidRPr="00D743B3">
        <w:rPr>
          <w:rFonts w:asciiTheme="minorHAnsi" w:hAnsiTheme="minorHAnsi" w:cstheme="minorHAnsi"/>
          <w:sz w:val="24"/>
          <w:szCs w:val="24"/>
        </w:rPr>
        <w:t xml:space="preserve"> v celoti odgovarja naročniku za izvedbo predmeta te pogodbe</w:t>
      </w:r>
      <w:r w:rsidR="005C1EA5">
        <w:rPr>
          <w:rFonts w:asciiTheme="minorHAnsi" w:hAnsiTheme="minorHAnsi" w:cstheme="minorHAnsi"/>
          <w:sz w:val="24"/>
          <w:szCs w:val="24"/>
        </w:rPr>
        <w:t>/okvirnega sporazuma</w:t>
      </w:r>
      <w:r w:rsidR="001F260C" w:rsidRPr="00D743B3">
        <w:rPr>
          <w:rFonts w:asciiTheme="minorHAnsi" w:hAnsiTheme="minorHAnsi" w:cstheme="minorHAnsi"/>
          <w:sz w:val="24"/>
          <w:szCs w:val="24"/>
        </w:rPr>
        <w:t>.</w:t>
      </w:r>
    </w:p>
    <w:p w14:paraId="6D8DB81B" w14:textId="77777777" w:rsidR="001F260C" w:rsidRPr="00D743B3" w:rsidRDefault="001F260C" w:rsidP="001F260C">
      <w:pPr>
        <w:jc w:val="both"/>
        <w:rPr>
          <w:rFonts w:asciiTheme="minorHAnsi" w:hAnsiTheme="minorHAnsi" w:cstheme="minorHAnsi"/>
          <w:sz w:val="24"/>
          <w:szCs w:val="24"/>
        </w:rPr>
      </w:pPr>
    </w:p>
    <w:p w14:paraId="70DCC4B0" w14:textId="6DEAEA0F"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Če naročnik ugotovi, da storitve izvaja podizvajalec, ki ga </w:t>
      </w:r>
      <w:r w:rsidR="00034907">
        <w:rPr>
          <w:rFonts w:asciiTheme="minorHAnsi" w:hAnsiTheme="minorHAnsi" w:cstheme="minorHAnsi"/>
          <w:sz w:val="24"/>
          <w:szCs w:val="24"/>
        </w:rPr>
        <w:t>izvajalec</w:t>
      </w:r>
      <w:r w:rsidRPr="00D743B3">
        <w:rPr>
          <w:rFonts w:asciiTheme="minorHAnsi" w:hAnsiTheme="minorHAnsi" w:cstheme="minorHAnsi"/>
          <w:sz w:val="24"/>
          <w:szCs w:val="24"/>
        </w:rPr>
        <w:t xml:space="preserve"> ni navedel v svoji ponudbi oziroma ni dogovorjen s to pogodbo, oziroma </w:t>
      </w:r>
      <w:r w:rsidR="00034907">
        <w:rPr>
          <w:rFonts w:asciiTheme="minorHAnsi" w:hAnsiTheme="minorHAnsi" w:cstheme="minorHAnsi"/>
          <w:sz w:val="24"/>
          <w:szCs w:val="24"/>
        </w:rPr>
        <w:t>izvajalec</w:t>
      </w:r>
      <w:r w:rsidRPr="00D743B3">
        <w:rPr>
          <w:rFonts w:asciiTheme="minorHAnsi" w:hAnsiTheme="minorHAnsi" w:cstheme="minorHAnsi"/>
          <w:sz w:val="24"/>
          <w:szCs w:val="24"/>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0728EE5" w14:textId="77777777" w:rsidR="001F260C" w:rsidRPr="00D743B3" w:rsidRDefault="001F260C" w:rsidP="001F260C">
      <w:pPr>
        <w:jc w:val="both"/>
        <w:rPr>
          <w:rFonts w:asciiTheme="minorHAnsi" w:hAnsiTheme="minorHAnsi" w:cstheme="minorHAnsi"/>
          <w:sz w:val="24"/>
          <w:szCs w:val="24"/>
        </w:rPr>
      </w:pPr>
    </w:p>
    <w:p w14:paraId="25E0C3E1" w14:textId="77777777" w:rsidR="001F260C" w:rsidRPr="00D743B3" w:rsidRDefault="001F260C" w:rsidP="001F260C">
      <w:pPr>
        <w:jc w:val="both"/>
        <w:rPr>
          <w:rFonts w:asciiTheme="minorHAnsi" w:hAnsiTheme="minorHAnsi" w:cstheme="minorHAnsi"/>
          <w:i/>
          <w:sz w:val="24"/>
          <w:szCs w:val="24"/>
        </w:rPr>
      </w:pPr>
      <w:r w:rsidRPr="00D743B3">
        <w:rPr>
          <w:rFonts w:asciiTheme="minorHAnsi" w:hAnsiTheme="minorHAnsi" w:cstheme="minorHAnsi"/>
          <w:i/>
          <w:sz w:val="24"/>
          <w:szCs w:val="24"/>
        </w:rPr>
        <w:t xml:space="preserve">/če bo podizvajalec zahteval neposredna plačila/: </w:t>
      </w:r>
    </w:p>
    <w:p w14:paraId="3AC75CAA" w14:textId="75C6C852"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Neposredna plačila podizvajalcem po tej pogodbi</w:t>
      </w:r>
      <w:r w:rsidR="00CE2118">
        <w:rPr>
          <w:rFonts w:asciiTheme="minorHAnsi" w:hAnsiTheme="minorHAnsi" w:cstheme="minorHAnsi"/>
          <w:sz w:val="24"/>
          <w:szCs w:val="24"/>
        </w:rPr>
        <w:t>/okvirnemu sporazumu</w:t>
      </w:r>
      <w:r w:rsidRPr="00D743B3">
        <w:rPr>
          <w:rFonts w:asciiTheme="minorHAnsi" w:hAnsiTheme="minorHAnsi" w:cstheme="minorHAnsi"/>
          <w:sz w:val="24"/>
          <w:szCs w:val="24"/>
        </w:rPr>
        <w:t xml:space="preserve"> so obvezna. </w:t>
      </w:r>
      <w:r w:rsidR="00034907">
        <w:rPr>
          <w:rFonts w:asciiTheme="minorHAnsi" w:hAnsiTheme="minorHAnsi" w:cstheme="minorHAnsi"/>
          <w:sz w:val="24"/>
          <w:szCs w:val="24"/>
        </w:rPr>
        <w:t>Izvajalec</w:t>
      </w:r>
      <w:r w:rsidR="00034907" w:rsidRPr="00D743B3">
        <w:rPr>
          <w:rFonts w:asciiTheme="minorHAnsi" w:hAnsiTheme="minorHAnsi" w:cstheme="minorHAnsi"/>
          <w:sz w:val="24"/>
          <w:szCs w:val="24"/>
        </w:rPr>
        <w:t xml:space="preserve"> </w:t>
      </w:r>
      <w:r w:rsidRPr="00D743B3">
        <w:rPr>
          <w:rFonts w:asciiTheme="minorHAnsi" w:hAnsiTheme="minorHAnsi" w:cstheme="minorHAnsi"/>
          <w:sz w:val="24"/>
          <w:szCs w:val="24"/>
        </w:rPr>
        <w:t>pooblašča naročnika, da na podlagi potrjenih računov neposredno plačuje podizvajalcem dela, ki jih bodo ti opravili po pogodbi</w:t>
      </w:r>
      <w:r w:rsidR="00CE2118">
        <w:rPr>
          <w:rFonts w:asciiTheme="minorHAnsi" w:hAnsiTheme="minorHAnsi" w:cstheme="minorHAnsi"/>
          <w:sz w:val="24"/>
          <w:szCs w:val="24"/>
        </w:rPr>
        <w:t>/okvirnem sporazumu</w:t>
      </w:r>
      <w:r w:rsidRPr="00D743B3">
        <w:rPr>
          <w:rFonts w:asciiTheme="minorHAnsi" w:hAnsiTheme="minorHAnsi" w:cstheme="minorHAnsi"/>
          <w:sz w:val="24"/>
          <w:szCs w:val="24"/>
        </w:rPr>
        <w:t xml:space="preserve">. </w:t>
      </w:r>
      <w:r w:rsidR="00034907">
        <w:rPr>
          <w:rFonts w:asciiTheme="minorHAnsi" w:hAnsiTheme="minorHAnsi" w:cstheme="minorHAnsi"/>
          <w:sz w:val="24"/>
          <w:szCs w:val="24"/>
        </w:rPr>
        <w:t>Izvajalec</w:t>
      </w:r>
      <w:r w:rsidRPr="00D743B3">
        <w:rPr>
          <w:rFonts w:asciiTheme="minorHAnsi" w:hAnsiTheme="minorHAnsi" w:cstheme="minorHAnsi"/>
          <w:sz w:val="24"/>
          <w:szCs w:val="24"/>
        </w:rPr>
        <w:t xml:space="preserve"> mora računu obvezno priložiti predhodno potrjene račune podizvajalca(-cev), ki so opravili storitve po pogodbi</w:t>
      </w:r>
      <w:r w:rsidR="005C1EA5">
        <w:rPr>
          <w:rFonts w:asciiTheme="minorHAnsi" w:hAnsiTheme="minorHAnsi" w:cstheme="minorHAnsi"/>
          <w:sz w:val="24"/>
          <w:szCs w:val="24"/>
        </w:rPr>
        <w:t>/okvirnem sporazumu</w:t>
      </w:r>
      <w:r w:rsidRPr="00D743B3">
        <w:rPr>
          <w:rFonts w:asciiTheme="minorHAnsi" w:hAnsiTheme="minorHAnsi" w:cstheme="minorHAnsi"/>
          <w:sz w:val="24"/>
          <w:szCs w:val="24"/>
        </w:rPr>
        <w:t>. Soglasja podizvajalcev za izvajanje neposrednih plačil naročnika podizvajalcem so sestavni del in priloga te pogodbe</w:t>
      </w:r>
      <w:r w:rsidR="005C1EA5">
        <w:rPr>
          <w:rFonts w:asciiTheme="minorHAnsi" w:hAnsiTheme="minorHAnsi" w:cstheme="minorHAnsi"/>
          <w:sz w:val="24"/>
          <w:szCs w:val="24"/>
        </w:rPr>
        <w:t>/okvirnega sporazuma</w:t>
      </w:r>
      <w:r w:rsidRPr="00D743B3">
        <w:rPr>
          <w:rFonts w:asciiTheme="minorHAnsi" w:hAnsiTheme="minorHAnsi" w:cstheme="minorHAnsi"/>
          <w:sz w:val="24"/>
          <w:szCs w:val="24"/>
        </w:rPr>
        <w:t xml:space="preserve">. </w:t>
      </w:r>
    </w:p>
    <w:p w14:paraId="0D3ABC01" w14:textId="77777777" w:rsidR="001F260C" w:rsidRPr="00D743B3" w:rsidRDefault="001F260C" w:rsidP="001F260C">
      <w:pPr>
        <w:jc w:val="both"/>
        <w:rPr>
          <w:rFonts w:asciiTheme="minorHAnsi" w:hAnsiTheme="minorHAnsi" w:cstheme="minorHAnsi"/>
          <w:sz w:val="24"/>
          <w:szCs w:val="24"/>
        </w:rPr>
      </w:pPr>
    </w:p>
    <w:p w14:paraId="214B2877" w14:textId="77777777" w:rsidR="001F260C" w:rsidRPr="00D743B3" w:rsidRDefault="001F260C" w:rsidP="001F260C">
      <w:pPr>
        <w:jc w:val="both"/>
        <w:rPr>
          <w:rFonts w:asciiTheme="minorHAnsi" w:hAnsiTheme="minorHAnsi" w:cstheme="minorHAnsi"/>
          <w:i/>
          <w:sz w:val="24"/>
          <w:szCs w:val="24"/>
        </w:rPr>
      </w:pPr>
      <w:r w:rsidRPr="00D743B3">
        <w:rPr>
          <w:rFonts w:asciiTheme="minorHAnsi" w:hAnsiTheme="minorHAnsi" w:cstheme="minorHAnsi"/>
          <w:i/>
          <w:sz w:val="24"/>
          <w:szCs w:val="24"/>
        </w:rPr>
        <w:t>/če podizvajalec ne bo zahteval neposrednega plačila/:</w:t>
      </w:r>
    </w:p>
    <w:p w14:paraId="5B5C1640" w14:textId="04DF0A53" w:rsidR="001F260C" w:rsidRPr="00D743B3" w:rsidRDefault="00034907" w:rsidP="001F260C">
      <w:pPr>
        <w:jc w:val="both"/>
        <w:rPr>
          <w:rFonts w:asciiTheme="minorHAnsi" w:hAnsiTheme="minorHAnsi" w:cstheme="minorHAnsi"/>
          <w:sz w:val="24"/>
          <w:szCs w:val="24"/>
        </w:rPr>
      </w:pPr>
      <w:r>
        <w:rPr>
          <w:rFonts w:asciiTheme="minorHAnsi" w:hAnsiTheme="minorHAnsi" w:cstheme="minorHAnsi"/>
          <w:sz w:val="24"/>
          <w:szCs w:val="24"/>
        </w:rPr>
        <w:t xml:space="preserve">Izvajalec </w:t>
      </w:r>
      <w:r w:rsidR="001F260C" w:rsidRPr="00D743B3">
        <w:rPr>
          <w:rFonts w:asciiTheme="minorHAnsi" w:hAnsiTheme="minorHAnsi" w:cstheme="minorHAnsi"/>
          <w:sz w:val="24"/>
          <w:szCs w:val="24"/>
        </w:rPr>
        <w:t>mora naročniku (Komunala, javno podjetje d.o.o.) najpozneje v 60 (šestdesetih) dneh od plačila končnega računa poslati svojo pisno izjavo in pisno izjavo podizvajalca, da je podizvajalec prejel plačilo za izvedene storitve, neposredno povezano s predmetom javnega naročila.</w:t>
      </w:r>
    </w:p>
    <w:p w14:paraId="76CE77DA" w14:textId="77777777" w:rsidR="001F260C" w:rsidRPr="00D743B3" w:rsidRDefault="001F260C" w:rsidP="001F260C">
      <w:pPr>
        <w:jc w:val="both"/>
        <w:rPr>
          <w:rFonts w:asciiTheme="minorHAnsi" w:hAnsiTheme="minorHAnsi" w:cstheme="minorHAnsi"/>
          <w:sz w:val="24"/>
          <w:szCs w:val="24"/>
        </w:rPr>
      </w:pPr>
    </w:p>
    <w:p w14:paraId="69D8E7E5" w14:textId="780B5F4B"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Roki plačil podizvajalcem so enaki, kot so določeni za plačilo obveznosti naročnika do </w:t>
      </w:r>
      <w:r w:rsidR="00034907">
        <w:rPr>
          <w:rFonts w:asciiTheme="minorHAnsi" w:hAnsiTheme="minorHAnsi" w:cstheme="minorHAnsi"/>
          <w:sz w:val="24"/>
          <w:szCs w:val="24"/>
        </w:rPr>
        <w:t>izvajalca</w:t>
      </w:r>
      <w:r w:rsidRPr="00D743B3">
        <w:rPr>
          <w:rFonts w:asciiTheme="minorHAnsi" w:hAnsiTheme="minorHAnsi" w:cstheme="minorHAnsi"/>
          <w:sz w:val="24"/>
          <w:szCs w:val="24"/>
        </w:rPr>
        <w:t xml:space="preserve"> v tej pogodbi</w:t>
      </w:r>
      <w:r w:rsidR="005C1EA5">
        <w:rPr>
          <w:rFonts w:asciiTheme="minorHAnsi" w:hAnsiTheme="minorHAnsi" w:cstheme="minorHAnsi"/>
          <w:sz w:val="24"/>
          <w:szCs w:val="24"/>
        </w:rPr>
        <w:t>/okvirnem sporazumu.</w:t>
      </w:r>
    </w:p>
    <w:p w14:paraId="14D7E6A6"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39B8198A" w14:textId="15462E98" w:rsidR="001F260C" w:rsidRDefault="00192B75"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w:t>
      </w:r>
      <w:r w:rsidR="001F260C" w:rsidRPr="00D743B3">
        <w:rPr>
          <w:rFonts w:asciiTheme="minorHAnsi" w:hAnsiTheme="minorHAnsi" w:cstheme="minorHAnsi"/>
          <w:sz w:val="24"/>
          <w:szCs w:val="24"/>
        </w:rPr>
        <w:t>len</w:t>
      </w:r>
    </w:p>
    <w:p w14:paraId="4641C9F1" w14:textId="77777777" w:rsidR="00192B75" w:rsidRDefault="00192B75" w:rsidP="00192B75">
      <w:pPr>
        <w:autoSpaceDE w:val="0"/>
        <w:autoSpaceDN w:val="0"/>
        <w:spacing w:before="1"/>
        <w:jc w:val="center"/>
        <w:textAlignment w:val="baseline"/>
        <w:rPr>
          <w:rFonts w:asciiTheme="minorHAnsi" w:hAnsiTheme="minorHAnsi" w:cstheme="minorHAnsi"/>
          <w:sz w:val="24"/>
          <w:szCs w:val="24"/>
        </w:rPr>
      </w:pPr>
    </w:p>
    <w:p w14:paraId="7279530F" w14:textId="77777777" w:rsidR="00192B75" w:rsidRPr="00192B75" w:rsidRDefault="00192B75" w:rsidP="00192B75">
      <w:pPr>
        <w:pStyle w:val="Brezrazmikov"/>
        <w:keepNext/>
        <w:keepLines/>
        <w:rPr>
          <w:rFonts w:asciiTheme="minorHAnsi" w:hAnsiTheme="minorHAnsi" w:cstheme="minorHAnsi"/>
          <w:color w:val="000000"/>
          <w:sz w:val="24"/>
          <w:szCs w:val="24"/>
        </w:rPr>
      </w:pPr>
      <w:r w:rsidRPr="00192B75">
        <w:rPr>
          <w:rFonts w:asciiTheme="minorHAnsi" w:hAnsiTheme="minorHAnsi" w:cstheme="minorHAnsi"/>
          <w:color w:val="000000"/>
          <w:sz w:val="24"/>
          <w:szCs w:val="24"/>
        </w:rPr>
        <w:t>Izvajalec se v okviru te pogodbe obvezuje, da bo:</w:t>
      </w:r>
    </w:p>
    <w:p w14:paraId="33745CB0" w14:textId="77777777" w:rsidR="00192B75" w:rsidRPr="00192B75" w:rsidRDefault="00192B75" w:rsidP="00192B75">
      <w:pPr>
        <w:pStyle w:val="Brezrazmikov"/>
        <w:keepNext/>
        <w:keepLines/>
        <w:numPr>
          <w:ilvl w:val="0"/>
          <w:numId w:val="35"/>
        </w:numPr>
        <w:rPr>
          <w:rFonts w:asciiTheme="minorHAnsi" w:hAnsiTheme="minorHAnsi" w:cstheme="minorHAnsi"/>
          <w:color w:val="000000"/>
          <w:sz w:val="24"/>
          <w:szCs w:val="24"/>
        </w:rPr>
      </w:pPr>
      <w:r w:rsidRPr="00192B75">
        <w:rPr>
          <w:rFonts w:asciiTheme="minorHAnsi" w:hAnsiTheme="minorHAnsi" w:cstheme="minorHAnsi"/>
          <w:sz w:val="24"/>
          <w:szCs w:val="24"/>
        </w:rPr>
        <w:t xml:space="preserve">zagotavljal stalno, redno in nemoteno prevzemanje blata ter njegovo končno obdelavo skladno </w:t>
      </w:r>
      <w:r w:rsidRPr="00192B75">
        <w:rPr>
          <w:rFonts w:asciiTheme="minorHAnsi" w:hAnsiTheme="minorHAnsi" w:cstheme="minorHAnsi"/>
          <w:color w:val="000000"/>
          <w:sz w:val="24"/>
          <w:szCs w:val="24"/>
        </w:rPr>
        <w:t>z vsemi veljavnimi predpisi in zahtevami naročnika iz razpisne dokumentacije,</w:t>
      </w:r>
    </w:p>
    <w:p w14:paraId="121497B1" w14:textId="77777777" w:rsidR="00192B75" w:rsidRPr="00192B75" w:rsidRDefault="00192B75" w:rsidP="00192B75">
      <w:pPr>
        <w:pStyle w:val="Brezrazmikov"/>
        <w:keepNext/>
        <w:keepLines/>
        <w:numPr>
          <w:ilvl w:val="0"/>
          <w:numId w:val="35"/>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imel ves čas trajanja te pogodbe vsa zakonska predpisana dovoljenja in potrdila za opravljanje obveznosti iz te pogodbe ter jih bo predložil naročniku na njegovo zahtevo,</w:t>
      </w:r>
    </w:p>
    <w:p w14:paraId="3B0C2D47" w14:textId="77777777" w:rsidR="00192B75" w:rsidRPr="00192B75" w:rsidRDefault="00192B75" w:rsidP="00192B75">
      <w:pPr>
        <w:pStyle w:val="Brezrazmikov"/>
        <w:keepNext/>
        <w:keepLines/>
        <w:numPr>
          <w:ilvl w:val="0"/>
          <w:numId w:val="35"/>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sproti obveščal naročnika o tekoči problematiki in nastalih situacijah, ki bi vplivale na izvršitev prevzetih obveznosti,</w:t>
      </w:r>
    </w:p>
    <w:p w14:paraId="5D31DDAC" w14:textId="77777777" w:rsidR="00192B75" w:rsidRPr="00192B75" w:rsidRDefault="00192B75" w:rsidP="00192B75">
      <w:pPr>
        <w:pStyle w:val="Brezrazmikov"/>
        <w:keepNext/>
        <w:keepLines/>
        <w:numPr>
          <w:ilvl w:val="0"/>
          <w:numId w:val="35"/>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 xml:space="preserve">skrbel za tehtanje prevzetega </w:t>
      </w:r>
      <w:r w:rsidRPr="00192B75">
        <w:rPr>
          <w:rFonts w:asciiTheme="minorHAnsi" w:hAnsiTheme="minorHAnsi" w:cstheme="minorHAnsi"/>
          <w:sz w:val="24"/>
          <w:szCs w:val="24"/>
        </w:rPr>
        <w:t>blata</w:t>
      </w:r>
      <w:r w:rsidRPr="00192B75">
        <w:rPr>
          <w:rFonts w:asciiTheme="minorHAnsi" w:hAnsiTheme="minorHAnsi" w:cstheme="minorHAnsi"/>
          <w:color w:val="000000"/>
          <w:sz w:val="24"/>
          <w:szCs w:val="24"/>
        </w:rPr>
        <w:t xml:space="preserve"> in vodenje evidenčnih listov,</w:t>
      </w:r>
    </w:p>
    <w:p w14:paraId="5D120A5E" w14:textId="77777777" w:rsidR="00192B75" w:rsidRPr="00192B75" w:rsidRDefault="00192B75" w:rsidP="00192B75">
      <w:pPr>
        <w:pStyle w:val="Brezrazmikov"/>
        <w:keepNext/>
        <w:keepLines/>
        <w:numPr>
          <w:ilvl w:val="0"/>
          <w:numId w:val="35"/>
        </w:numPr>
        <w:rPr>
          <w:rFonts w:asciiTheme="minorHAnsi" w:hAnsiTheme="minorHAnsi" w:cstheme="minorHAnsi"/>
          <w:color w:val="000000"/>
          <w:sz w:val="24"/>
          <w:szCs w:val="24"/>
        </w:rPr>
      </w:pPr>
      <w:r w:rsidRPr="00192B75">
        <w:rPr>
          <w:rFonts w:asciiTheme="minorHAnsi" w:hAnsiTheme="minorHAnsi" w:cstheme="minorHAnsi"/>
          <w:sz w:val="24"/>
          <w:szCs w:val="24"/>
        </w:rPr>
        <w:t>povrnil stroške za nastalo morebitno škodo na obstoječi opremi in objektih, ki jo povzroči v času izvajanja predmeta pogodbe.</w:t>
      </w:r>
    </w:p>
    <w:p w14:paraId="18248DCB" w14:textId="77777777" w:rsidR="00192B75" w:rsidRPr="00192B75" w:rsidRDefault="00192B75" w:rsidP="00192B75">
      <w:pPr>
        <w:keepNext/>
        <w:keepLines/>
        <w:tabs>
          <w:tab w:val="left" w:pos="709"/>
          <w:tab w:val="left" w:pos="3969"/>
        </w:tabs>
        <w:ind w:left="709"/>
        <w:jc w:val="both"/>
        <w:rPr>
          <w:rFonts w:asciiTheme="minorHAnsi" w:hAnsiTheme="minorHAnsi" w:cstheme="minorHAnsi"/>
          <w:strike/>
          <w:color w:val="000000"/>
          <w:sz w:val="18"/>
          <w:szCs w:val="18"/>
        </w:rPr>
      </w:pPr>
    </w:p>
    <w:p w14:paraId="4D606FD3" w14:textId="77777777" w:rsidR="00192B75" w:rsidRPr="00192B75" w:rsidRDefault="00192B75"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192B75">
        <w:rPr>
          <w:rFonts w:asciiTheme="minorHAnsi" w:hAnsiTheme="minorHAnsi" w:cstheme="minorHAnsi"/>
          <w:sz w:val="24"/>
          <w:szCs w:val="24"/>
        </w:rPr>
        <w:t xml:space="preserve">člen </w:t>
      </w:r>
    </w:p>
    <w:p w14:paraId="07AECBA5" w14:textId="77777777" w:rsidR="00192B75" w:rsidRPr="00192B75" w:rsidRDefault="00192B75" w:rsidP="00192B75">
      <w:pPr>
        <w:pStyle w:val="Brezrazmikov"/>
        <w:keepNext/>
        <w:keepLines/>
        <w:ind w:left="720"/>
        <w:rPr>
          <w:rFonts w:asciiTheme="minorHAnsi" w:hAnsiTheme="minorHAnsi" w:cstheme="minorHAnsi"/>
          <w:b/>
          <w:bCs/>
          <w:color w:val="000000"/>
          <w:sz w:val="18"/>
          <w:szCs w:val="18"/>
        </w:rPr>
      </w:pPr>
    </w:p>
    <w:p w14:paraId="57C7322F" w14:textId="77777777" w:rsidR="00192B75" w:rsidRPr="00192B75" w:rsidRDefault="00192B75" w:rsidP="00192B75">
      <w:pPr>
        <w:pStyle w:val="Brezrazmikov"/>
        <w:keepNext/>
        <w:keepLines/>
        <w:rPr>
          <w:rFonts w:asciiTheme="minorHAnsi" w:hAnsiTheme="minorHAnsi" w:cstheme="minorHAnsi"/>
          <w:color w:val="000000"/>
          <w:sz w:val="24"/>
          <w:szCs w:val="24"/>
        </w:rPr>
      </w:pPr>
      <w:r w:rsidRPr="00192B75">
        <w:rPr>
          <w:rFonts w:asciiTheme="minorHAnsi" w:hAnsiTheme="minorHAnsi" w:cstheme="minorHAnsi"/>
          <w:color w:val="000000"/>
          <w:sz w:val="24"/>
          <w:szCs w:val="24"/>
        </w:rPr>
        <w:t>Naročnik se obvezuje, da bo:</w:t>
      </w:r>
    </w:p>
    <w:p w14:paraId="0FDD2C97" w14:textId="77777777" w:rsidR="00192B75" w:rsidRPr="00192B75" w:rsidRDefault="00192B75" w:rsidP="00192B75">
      <w:pPr>
        <w:pStyle w:val="Brezrazmikov"/>
        <w:keepNext/>
        <w:keepLines/>
        <w:numPr>
          <w:ilvl w:val="0"/>
          <w:numId w:val="35"/>
        </w:numPr>
        <w:rPr>
          <w:rFonts w:asciiTheme="minorHAnsi" w:hAnsiTheme="minorHAnsi" w:cstheme="minorHAnsi"/>
          <w:sz w:val="24"/>
          <w:szCs w:val="24"/>
        </w:rPr>
      </w:pPr>
      <w:r w:rsidRPr="00192B75">
        <w:rPr>
          <w:rFonts w:asciiTheme="minorHAnsi" w:hAnsiTheme="minorHAnsi" w:cstheme="minorHAnsi"/>
          <w:sz w:val="24"/>
          <w:szCs w:val="24"/>
        </w:rPr>
        <w:t>v dogovorjenih rokih dal na razpolago izvajalcu vso potrebno dokumentacijo in informacije, ki so za prevzeti obseg storitev potrebne in s katerimi naročnik razpolaga,</w:t>
      </w:r>
    </w:p>
    <w:p w14:paraId="33044578" w14:textId="77777777" w:rsidR="00192B75" w:rsidRPr="00192B75" w:rsidRDefault="00192B75" w:rsidP="00192B75">
      <w:pPr>
        <w:pStyle w:val="Brezrazmikov"/>
        <w:keepNext/>
        <w:keepLines/>
        <w:numPr>
          <w:ilvl w:val="0"/>
          <w:numId w:val="35"/>
        </w:numPr>
        <w:rPr>
          <w:rFonts w:asciiTheme="minorHAnsi" w:hAnsiTheme="minorHAnsi" w:cstheme="minorHAnsi"/>
          <w:sz w:val="24"/>
          <w:szCs w:val="24"/>
        </w:rPr>
      </w:pPr>
      <w:r w:rsidRPr="00192B75">
        <w:rPr>
          <w:rFonts w:asciiTheme="minorHAnsi" w:hAnsiTheme="minorHAnsi" w:cstheme="minorHAnsi"/>
          <w:sz w:val="24"/>
          <w:szCs w:val="24"/>
        </w:rPr>
        <w:t>sodeloval z izvajalcem z namenom, da se prevzete storitve izvršijo pravočasno in v obojestransko zadovoljstvo,</w:t>
      </w:r>
    </w:p>
    <w:p w14:paraId="45E9D14E" w14:textId="77777777" w:rsidR="00192B75" w:rsidRPr="00192B75" w:rsidRDefault="00192B75" w:rsidP="00192B75">
      <w:pPr>
        <w:pStyle w:val="Brezrazmikov"/>
        <w:keepNext/>
        <w:keepLines/>
        <w:numPr>
          <w:ilvl w:val="0"/>
          <w:numId w:val="35"/>
        </w:numPr>
        <w:rPr>
          <w:rFonts w:asciiTheme="minorHAnsi" w:hAnsiTheme="minorHAnsi" w:cstheme="minorHAnsi"/>
          <w:sz w:val="24"/>
          <w:szCs w:val="24"/>
        </w:rPr>
      </w:pPr>
      <w:r w:rsidRPr="00192B75">
        <w:rPr>
          <w:rFonts w:asciiTheme="minorHAnsi" w:hAnsiTheme="minorHAnsi" w:cstheme="minorHAnsi"/>
          <w:sz w:val="24"/>
          <w:szCs w:val="24"/>
        </w:rPr>
        <w:t>tekoče obveščal izvajalca o vseh spremembah in novo nastalih situacijah, ki bi lahko vplivale na izvršitev prevzetih storitev,</w:t>
      </w:r>
    </w:p>
    <w:p w14:paraId="360F6678" w14:textId="77777777" w:rsidR="00192B75" w:rsidRPr="00192B75" w:rsidRDefault="00192B75" w:rsidP="00192B75">
      <w:pPr>
        <w:pStyle w:val="Brezrazmikov"/>
        <w:keepNext/>
        <w:keepLines/>
        <w:numPr>
          <w:ilvl w:val="0"/>
          <w:numId w:val="35"/>
        </w:numPr>
        <w:rPr>
          <w:rFonts w:asciiTheme="minorHAnsi" w:hAnsiTheme="minorHAnsi" w:cstheme="minorHAnsi"/>
          <w:sz w:val="24"/>
          <w:szCs w:val="24"/>
        </w:rPr>
      </w:pPr>
      <w:r w:rsidRPr="00192B75">
        <w:rPr>
          <w:rFonts w:asciiTheme="minorHAnsi" w:hAnsiTheme="minorHAnsi" w:cstheme="minorHAnsi"/>
          <w:sz w:val="24"/>
          <w:szCs w:val="24"/>
        </w:rPr>
        <w:t>poravnal vse obveznosti do izvajalca.</w:t>
      </w:r>
    </w:p>
    <w:p w14:paraId="6A367F08" w14:textId="77777777" w:rsidR="00192B75" w:rsidRDefault="00192B75" w:rsidP="00192B75">
      <w:pPr>
        <w:autoSpaceDE w:val="0"/>
        <w:autoSpaceDN w:val="0"/>
        <w:spacing w:before="1"/>
        <w:jc w:val="center"/>
        <w:textAlignment w:val="baseline"/>
        <w:rPr>
          <w:rFonts w:asciiTheme="minorHAnsi" w:hAnsiTheme="minorHAnsi" w:cstheme="minorHAnsi"/>
          <w:sz w:val="24"/>
          <w:szCs w:val="24"/>
        </w:rPr>
      </w:pPr>
    </w:p>
    <w:p w14:paraId="0697F6D8" w14:textId="77777777" w:rsidR="00192B75" w:rsidRPr="00192B75" w:rsidRDefault="00192B75" w:rsidP="00192B75">
      <w:pPr>
        <w:autoSpaceDE w:val="0"/>
        <w:autoSpaceDN w:val="0"/>
        <w:spacing w:before="1"/>
        <w:textAlignment w:val="baseline"/>
        <w:rPr>
          <w:rFonts w:asciiTheme="minorHAnsi" w:hAnsiTheme="minorHAnsi" w:cstheme="minorHAnsi"/>
          <w:sz w:val="24"/>
          <w:szCs w:val="24"/>
        </w:rPr>
      </w:pPr>
    </w:p>
    <w:p w14:paraId="7971CC2D" w14:textId="66DFF97E" w:rsidR="00192B75" w:rsidRDefault="00192B75"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602C0B0C" w14:textId="77777777" w:rsidR="00192B75" w:rsidRDefault="00192B75" w:rsidP="00192B75">
      <w:pPr>
        <w:pStyle w:val="Odstavekseznama"/>
        <w:suppressAutoHyphens/>
        <w:autoSpaceDE w:val="0"/>
        <w:autoSpaceDN w:val="0"/>
        <w:spacing w:before="1"/>
        <w:ind w:left="720"/>
        <w:textAlignment w:val="baseline"/>
        <w:rPr>
          <w:rFonts w:asciiTheme="minorHAnsi" w:hAnsiTheme="minorHAnsi" w:cstheme="minorHAnsi"/>
          <w:sz w:val="24"/>
          <w:szCs w:val="24"/>
        </w:rPr>
      </w:pPr>
    </w:p>
    <w:p w14:paraId="433BA757"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Pogodbeni stranki nista odgovorni za delno ali celotno neizpolnjevanje pogodbenih obveznosti, če je to posledica višje sile.</w:t>
      </w:r>
    </w:p>
    <w:p w14:paraId="628F96AF" w14:textId="77777777" w:rsidR="00192B75" w:rsidRPr="00192B75" w:rsidRDefault="00192B75" w:rsidP="00192B75">
      <w:pPr>
        <w:jc w:val="both"/>
        <w:rPr>
          <w:rFonts w:asciiTheme="minorHAnsi" w:hAnsiTheme="minorHAnsi" w:cstheme="minorHAnsi"/>
          <w:sz w:val="24"/>
          <w:szCs w:val="24"/>
        </w:rPr>
      </w:pPr>
    </w:p>
    <w:p w14:paraId="3994AEDC"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0E9347F1" w14:textId="77777777" w:rsidR="00192B75" w:rsidRDefault="00192B75" w:rsidP="00192B75">
      <w:pPr>
        <w:pStyle w:val="Odstavekseznama"/>
        <w:suppressAutoHyphens/>
        <w:autoSpaceDE w:val="0"/>
        <w:autoSpaceDN w:val="0"/>
        <w:spacing w:before="1"/>
        <w:ind w:left="720"/>
        <w:textAlignment w:val="baseline"/>
        <w:rPr>
          <w:rFonts w:asciiTheme="minorHAnsi" w:hAnsiTheme="minorHAnsi" w:cstheme="minorHAnsi"/>
          <w:sz w:val="24"/>
          <w:szCs w:val="24"/>
        </w:rPr>
      </w:pPr>
    </w:p>
    <w:p w14:paraId="5009F09C" w14:textId="77777777" w:rsidR="00192B75" w:rsidRDefault="00192B75" w:rsidP="00192B75">
      <w:pPr>
        <w:pStyle w:val="Odstavekseznama"/>
        <w:suppressAutoHyphens/>
        <w:autoSpaceDE w:val="0"/>
        <w:autoSpaceDN w:val="0"/>
        <w:spacing w:before="1"/>
        <w:ind w:left="720"/>
        <w:textAlignment w:val="baseline"/>
        <w:rPr>
          <w:rFonts w:asciiTheme="minorHAnsi" w:hAnsiTheme="minorHAnsi" w:cstheme="minorHAnsi"/>
          <w:sz w:val="24"/>
          <w:szCs w:val="24"/>
        </w:rPr>
      </w:pPr>
    </w:p>
    <w:p w14:paraId="184B2EF6" w14:textId="7A82624A" w:rsidR="00192B75" w:rsidRPr="00D743B3" w:rsidRDefault="00192B75" w:rsidP="00192B75">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62E5BD0A" w14:textId="77777777" w:rsidR="00192B75" w:rsidRDefault="00192B75" w:rsidP="00DC6BB2">
      <w:pPr>
        <w:widowControl w:val="0"/>
        <w:autoSpaceDE w:val="0"/>
        <w:autoSpaceDN w:val="0"/>
        <w:adjustRightInd w:val="0"/>
        <w:jc w:val="both"/>
        <w:rPr>
          <w:rFonts w:asciiTheme="minorHAnsi" w:hAnsiTheme="minorHAnsi" w:cstheme="minorHAnsi"/>
          <w:sz w:val="24"/>
          <w:szCs w:val="24"/>
        </w:rPr>
      </w:pPr>
    </w:p>
    <w:p w14:paraId="0EC1E681"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V primeru, da izvajalec ne izpolni obveznosti v roku, ima naročnik pravico zaračunati izvajalcu dogovorjeno kazen, ki znaša dva odstotkov (2 %) od zneska neizvršenih storitev brez DDV, za vsak dan zamude.</w:t>
      </w:r>
    </w:p>
    <w:p w14:paraId="3FB49EBB"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Skupni znesek vseh pogodbenih kazni ne sme presegati enega odstotka (1 %) pogodbenega zneska brez DDV. Če pogodbena kazen preseže en odstotek (1 %) pogodbenega zneska brez DDV, lahko naročnik unovči finančno zavarovanje za dobro izvedbo pogodbenih obveznosti in od pogodbe odstopi, brez kakršnekoli odgovornosti do izvajalca.</w:t>
      </w:r>
    </w:p>
    <w:p w14:paraId="0F3A4ACC" w14:textId="77777777" w:rsidR="00192B75" w:rsidRPr="00192B75" w:rsidRDefault="00192B75" w:rsidP="00192B75">
      <w:pPr>
        <w:jc w:val="both"/>
        <w:rPr>
          <w:rFonts w:asciiTheme="minorHAnsi" w:hAnsiTheme="minorHAnsi" w:cstheme="minorHAnsi"/>
          <w:sz w:val="24"/>
          <w:szCs w:val="24"/>
        </w:rPr>
      </w:pPr>
    </w:p>
    <w:p w14:paraId="4A5425F0"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Naročnik bo za uveljavljanje pogodbene kazni izvajalcu izstavil račun s plačilnim rokom osem (8) dni od dneva izstavitve računa, čeprav ob kršitvi roka izvedbe izvajalca na to ni posebej opozoril.</w:t>
      </w:r>
    </w:p>
    <w:p w14:paraId="19403A03" w14:textId="77777777" w:rsidR="00192B75" w:rsidRPr="00192B75" w:rsidRDefault="00192B75" w:rsidP="00192B75">
      <w:pPr>
        <w:jc w:val="both"/>
        <w:rPr>
          <w:rFonts w:asciiTheme="minorHAnsi" w:hAnsiTheme="minorHAnsi" w:cstheme="minorHAnsi"/>
          <w:sz w:val="24"/>
          <w:szCs w:val="24"/>
        </w:rPr>
      </w:pPr>
    </w:p>
    <w:p w14:paraId="4FFE460D"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Naročnik in izvajalec soglašata, da pravica do zaračunavanje pogodbene kazni ni pogojena z nastankom škode naročniku. Povračilo tako nastale škode bo naročnik uveljavljal po splošnih načelih odškodninske odgovornosti, neodvisno od uveljavljanja pogodbene kazni.</w:t>
      </w:r>
    </w:p>
    <w:p w14:paraId="68D24D11" w14:textId="77777777" w:rsidR="00192B75" w:rsidRPr="00192B75" w:rsidRDefault="00192B75" w:rsidP="00192B75">
      <w:pPr>
        <w:jc w:val="both"/>
        <w:rPr>
          <w:rFonts w:asciiTheme="minorHAnsi" w:hAnsiTheme="minorHAnsi" w:cstheme="minorHAnsi"/>
          <w:sz w:val="24"/>
          <w:szCs w:val="24"/>
        </w:rPr>
      </w:pPr>
    </w:p>
    <w:p w14:paraId="66E3780A" w14:textId="77777777" w:rsidR="00192B75" w:rsidRPr="00192B75" w:rsidRDefault="00192B75" w:rsidP="00192B75">
      <w:pPr>
        <w:jc w:val="both"/>
        <w:rPr>
          <w:rFonts w:asciiTheme="minorHAnsi" w:hAnsiTheme="minorHAnsi" w:cstheme="minorHAnsi"/>
          <w:sz w:val="24"/>
          <w:szCs w:val="24"/>
        </w:rPr>
      </w:pPr>
      <w:r w:rsidRPr="00192B75">
        <w:rPr>
          <w:rFonts w:asciiTheme="minorHAnsi" w:hAnsiTheme="minorHAnsi" w:cstheme="minorHAnsi"/>
          <w:sz w:val="24"/>
          <w:szCs w:val="24"/>
        </w:rPr>
        <w:t>Če škoda, ki jo je utrpel naročnik zaradi zamude z izpolnitvijo pogodbenih obveznosti na strani izvajalca, presega znesek pogodbene kazni, lahko naročnik poleg kazni zahteva tudi razliko med nastalo škodo in pogodbeno kaznijo.</w:t>
      </w:r>
    </w:p>
    <w:p w14:paraId="586F96DE" w14:textId="77777777" w:rsidR="00192B75" w:rsidRDefault="00192B75" w:rsidP="00DC6BB2">
      <w:pPr>
        <w:widowControl w:val="0"/>
        <w:autoSpaceDE w:val="0"/>
        <w:autoSpaceDN w:val="0"/>
        <w:adjustRightInd w:val="0"/>
        <w:jc w:val="both"/>
        <w:rPr>
          <w:rFonts w:asciiTheme="minorHAnsi" w:hAnsiTheme="minorHAnsi" w:cstheme="minorHAnsi"/>
          <w:sz w:val="24"/>
          <w:szCs w:val="24"/>
        </w:rPr>
      </w:pPr>
    </w:p>
    <w:p w14:paraId="0F27F3A7" w14:textId="3BD1ADFB" w:rsidR="00192B75" w:rsidRDefault="007C1787" w:rsidP="007C1787">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0AAEC278" w14:textId="77777777" w:rsidR="007C1787" w:rsidRDefault="007C1787" w:rsidP="007C1787">
      <w:pPr>
        <w:pStyle w:val="Brezrazmikov"/>
        <w:keepNext/>
        <w:keepLines/>
        <w:rPr>
          <w:rFonts w:asciiTheme="minorHAnsi" w:hAnsiTheme="minorHAnsi" w:cstheme="minorHAnsi"/>
          <w:sz w:val="24"/>
          <w:szCs w:val="24"/>
        </w:rPr>
      </w:pPr>
    </w:p>
    <w:p w14:paraId="5310B186" w14:textId="5344CEF6" w:rsidR="007C1787" w:rsidRPr="00D743B3" w:rsidRDefault="007C1787" w:rsidP="007C1787">
      <w:pPr>
        <w:jc w:val="both"/>
        <w:rPr>
          <w:rFonts w:asciiTheme="minorHAnsi" w:hAnsiTheme="minorHAnsi" w:cstheme="minorHAnsi"/>
          <w:sz w:val="24"/>
          <w:szCs w:val="24"/>
        </w:rPr>
      </w:pPr>
      <w:r w:rsidRPr="006F718F">
        <w:rPr>
          <w:rFonts w:asciiTheme="minorHAnsi" w:hAnsiTheme="minorHAnsi" w:cstheme="minorHAnsi"/>
          <w:sz w:val="24"/>
          <w:szCs w:val="24"/>
        </w:rPr>
        <w:t xml:space="preserve">Izvajalec mora v 8 dneh po podpisu pogodbe/okvirnega sporazuma naročniku predati menično izjavo z bianco menico(2x) v višini 5% </w:t>
      </w:r>
      <w:r w:rsidR="00D95A01" w:rsidRPr="006F718F">
        <w:rPr>
          <w:rFonts w:asciiTheme="minorHAnsi" w:hAnsiTheme="minorHAnsi" w:cstheme="minorHAnsi"/>
          <w:sz w:val="24"/>
          <w:szCs w:val="24"/>
        </w:rPr>
        <w:t xml:space="preserve">( v nadaljevanju: finančno zavarovanje) </w:t>
      </w:r>
      <w:r w:rsidRPr="006F718F">
        <w:rPr>
          <w:rFonts w:asciiTheme="minorHAnsi" w:hAnsiTheme="minorHAnsi" w:cstheme="minorHAnsi"/>
          <w:sz w:val="24"/>
          <w:szCs w:val="24"/>
        </w:rPr>
        <w:t xml:space="preserve">od skupne ponudbene vrednosti </w:t>
      </w:r>
      <w:r w:rsidR="006D69F5" w:rsidRPr="006F718F">
        <w:rPr>
          <w:rFonts w:asciiTheme="minorHAnsi" w:hAnsiTheme="minorHAnsi" w:cstheme="minorHAnsi"/>
          <w:sz w:val="24"/>
          <w:szCs w:val="24"/>
        </w:rPr>
        <w:t>z</w:t>
      </w:r>
      <w:r w:rsidRPr="006F718F">
        <w:rPr>
          <w:rFonts w:asciiTheme="minorHAnsi" w:hAnsiTheme="minorHAnsi" w:cstheme="minorHAnsi"/>
          <w:sz w:val="24"/>
          <w:szCs w:val="24"/>
        </w:rPr>
        <w:t xml:space="preserve"> DDV, ki jo je mogoče unovčiti še 30 dni po poteku pogodbenega razmerja.</w:t>
      </w:r>
    </w:p>
    <w:p w14:paraId="1B66D546" w14:textId="77777777" w:rsidR="007C1787" w:rsidRPr="007C1787" w:rsidRDefault="007C1787" w:rsidP="007C1787">
      <w:pPr>
        <w:pStyle w:val="Brezrazmikov"/>
        <w:keepNext/>
        <w:keepLines/>
        <w:rPr>
          <w:rFonts w:asciiTheme="minorHAnsi" w:hAnsiTheme="minorHAnsi" w:cstheme="minorHAnsi"/>
          <w:sz w:val="24"/>
          <w:szCs w:val="24"/>
        </w:rPr>
      </w:pPr>
    </w:p>
    <w:p w14:paraId="6D673C66" w14:textId="77777777" w:rsidR="007C1787" w:rsidRPr="007C1787" w:rsidRDefault="007C1787" w:rsidP="007C1787">
      <w:pPr>
        <w:pStyle w:val="Brezrazmikov"/>
        <w:keepNext/>
        <w:keepLines/>
        <w:rPr>
          <w:rFonts w:asciiTheme="minorHAnsi" w:hAnsiTheme="minorHAnsi" w:cstheme="minorHAnsi"/>
          <w:sz w:val="24"/>
          <w:szCs w:val="24"/>
          <w:lang w:eastAsia="sl-SI"/>
        </w:rPr>
      </w:pPr>
      <w:r w:rsidRPr="007C1787">
        <w:rPr>
          <w:rFonts w:asciiTheme="minorHAnsi" w:hAnsiTheme="minorHAnsi" w:cstheme="minorHAnsi"/>
          <w:sz w:val="24"/>
          <w:szCs w:val="24"/>
          <w:lang w:eastAsia="sl-SI"/>
        </w:rPr>
        <w:t>Naročnik unovči finančno zavarovanje in od pogodbe odstopi, brez kakršnekoli obveznosti do izvajalca,:</w:t>
      </w:r>
    </w:p>
    <w:p w14:paraId="2C8507D9" w14:textId="77777777" w:rsidR="007C1787" w:rsidRPr="007C1787" w:rsidRDefault="007C1787" w:rsidP="007C1787">
      <w:pPr>
        <w:pStyle w:val="Brezrazmikov"/>
        <w:keepNext/>
        <w:keepLines/>
        <w:numPr>
          <w:ilvl w:val="0"/>
          <w:numId w:val="36"/>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po svoji krivdi odstopi od pogodbe,</w:t>
      </w:r>
    </w:p>
    <w:p w14:paraId="068ACDCD" w14:textId="77777777" w:rsidR="007C1787" w:rsidRPr="007C1787" w:rsidRDefault="007C1787" w:rsidP="007C1787">
      <w:pPr>
        <w:pStyle w:val="Brezrazmikov"/>
        <w:keepNext/>
        <w:keepLines/>
        <w:numPr>
          <w:ilvl w:val="0"/>
          <w:numId w:val="36"/>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naročniku povzroči škodo, ki je ne povrne v roku, ki mu ga določi naročnik,</w:t>
      </w:r>
    </w:p>
    <w:p w14:paraId="1605ED45" w14:textId="77777777" w:rsidR="007C1787" w:rsidRPr="007C1787" w:rsidRDefault="007C1787" w:rsidP="007C1787">
      <w:pPr>
        <w:pStyle w:val="Brezrazmikov"/>
        <w:keepNext/>
        <w:keepLines/>
        <w:numPr>
          <w:ilvl w:val="0"/>
          <w:numId w:val="36"/>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naročniku poda zavajajoče ali lažne informacije, podatke ali dokumente, zaradi česar mora naročnik javno naročilo razveljaviti ali modificirati,</w:t>
      </w:r>
    </w:p>
    <w:p w14:paraId="658852DA" w14:textId="77777777" w:rsidR="007C1787" w:rsidRPr="007C1787" w:rsidRDefault="007C1787" w:rsidP="007C1787">
      <w:pPr>
        <w:pStyle w:val="Brezrazmikov"/>
        <w:keepNext/>
        <w:keepLines/>
        <w:rPr>
          <w:rFonts w:asciiTheme="minorHAnsi" w:hAnsiTheme="minorHAnsi" w:cstheme="minorHAnsi"/>
          <w:sz w:val="24"/>
          <w:szCs w:val="24"/>
          <w:lang w:eastAsia="sl-SI"/>
        </w:rPr>
      </w:pPr>
    </w:p>
    <w:p w14:paraId="1C948402" w14:textId="6D661048" w:rsidR="001F260C" w:rsidRPr="00D743B3" w:rsidRDefault="007C1787" w:rsidP="00C9585E">
      <w:pPr>
        <w:pStyle w:val="Brezrazmikov"/>
        <w:keepNext/>
        <w:keepLines/>
        <w:rPr>
          <w:rFonts w:asciiTheme="minorHAnsi" w:hAnsiTheme="minorHAnsi" w:cstheme="minorHAnsi"/>
          <w:sz w:val="24"/>
          <w:szCs w:val="24"/>
          <w:lang w:eastAsia="sl-SI"/>
        </w:rPr>
      </w:pPr>
      <w:r w:rsidRPr="007C1787">
        <w:rPr>
          <w:rFonts w:asciiTheme="minorHAnsi" w:hAnsiTheme="minorHAnsi" w:cstheme="minorHAnsi"/>
          <w:sz w:val="24"/>
          <w:szCs w:val="24"/>
          <w:lang w:eastAsia="sl-SI"/>
        </w:rPr>
        <w:t xml:space="preserve">Naročnik bo pred unovčitvijo </w:t>
      </w:r>
      <w:r w:rsidR="00D95A01">
        <w:rPr>
          <w:rFonts w:asciiTheme="minorHAnsi" w:hAnsiTheme="minorHAnsi" w:cstheme="minorHAnsi"/>
          <w:sz w:val="24"/>
          <w:szCs w:val="24"/>
          <w:lang w:eastAsia="sl-SI"/>
        </w:rPr>
        <w:t>finančnega zavarovanja</w:t>
      </w:r>
      <w:r w:rsidRPr="007C1787">
        <w:rPr>
          <w:rFonts w:asciiTheme="minorHAnsi" w:hAnsiTheme="minorHAnsi" w:cstheme="minorHAnsi"/>
          <w:sz w:val="24"/>
          <w:szCs w:val="24"/>
          <w:lang w:eastAsia="sl-SI"/>
        </w:rPr>
        <w:t xml:space="preserve"> izvajalca pisno pozval k izpolnjevanju pogodbenih obveznosti in mu določil rok za izpolnitev. Unovčenje</w:t>
      </w:r>
      <w:r w:rsidR="00D95A01" w:rsidRPr="00D95A01">
        <w:rPr>
          <w:rFonts w:asciiTheme="minorHAnsi" w:hAnsiTheme="minorHAnsi" w:cstheme="minorHAnsi"/>
          <w:sz w:val="24"/>
          <w:szCs w:val="24"/>
          <w:lang w:eastAsia="sl-SI"/>
        </w:rPr>
        <w:t xml:space="preserve"> </w:t>
      </w:r>
      <w:r w:rsidR="00D95A01">
        <w:rPr>
          <w:rFonts w:asciiTheme="minorHAnsi" w:hAnsiTheme="minorHAnsi" w:cstheme="minorHAnsi"/>
          <w:sz w:val="24"/>
          <w:szCs w:val="24"/>
          <w:lang w:eastAsia="sl-SI"/>
        </w:rPr>
        <w:t>finančnega zavarovanja</w:t>
      </w:r>
      <w:r w:rsidR="00D95A01" w:rsidRPr="007C1787">
        <w:rPr>
          <w:rFonts w:asciiTheme="minorHAnsi" w:hAnsiTheme="minorHAnsi" w:cstheme="minorHAnsi"/>
          <w:sz w:val="24"/>
          <w:szCs w:val="24"/>
          <w:lang w:eastAsia="sl-SI"/>
        </w:rPr>
        <w:t xml:space="preserve"> </w:t>
      </w:r>
      <w:r w:rsidRPr="007C1787">
        <w:rPr>
          <w:rFonts w:asciiTheme="minorHAnsi" w:hAnsiTheme="minorHAnsi" w:cstheme="minorHAnsi"/>
          <w:sz w:val="24"/>
          <w:szCs w:val="24"/>
          <w:lang w:eastAsia="sl-SI"/>
        </w:rPr>
        <w:t>ne odvezuje izvajalca od njegove obveznosti, povrniti naročniku škodo v višini zneska razlike med višino dejanske škode, ki jo je naročnik utrpel zaradi neizpolnjevanja pogodbenih obveznosti in zneskom unovčene</w:t>
      </w:r>
      <w:r w:rsidR="00D95A01">
        <w:rPr>
          <w:rFonts w:asciiTheme="minorHAnsi" w:hAnsiTheme="minorHAnsi" w:cstheme="minorHAnsi"/>
          <w:sz w:val="24"/>
          <w:szCs w:val="24"/>
          <w:lang w:eastAsia="sl-SI"/>
        </w:rPr>
        <w:t>ga</w:t>
      </w:r>
      <w:r w:rsidRPr="007C1787">
        <w:rPr>
          <w:rFonts w:asciiTheme="minorHAnsi" w:hAnsiTheme="minorHAnsi" w:cstheme="minorHAnsi"/>
          <w:sz w:val="24"/>
          <w:szCs w:val="24"/>
          <w:lang w:eastAsia="sl-SI"/>
        </w:rPr>
        <w:t xml:space="preserve"> </w:t>
      </w:r>
      <w:r w:rsidR="00D95A01">
        <w:rPr>
          <w:rFonts w:asciiTheme="minorHAnsi" w:hAnsiTheme="minorHAnsi" w:cstheme="minorHAnsi"/>
          <w:sz w:val="24"/>
          <w:szCs w:val="24"/>
          <w:lang w:eastAsia="sl-SI"/>
        </w:rPr>
        <w:t>finančnega zavarovanja</w:t>
      </w:r>
    </w:p>
    <w:p w14:paraId="0898FE65" w14:textId="77777777" w:rsidR="001F260C" w:rsidRPr="00D743B3" w:rsidRDefault="001F260C" w:rsidP="001F260C">
      <w:pPr>
        <w:jc w:val="center"/>
        <w:rPr>
          <w:rStyle w:val="Slog1"/>
          <w:rFonts w:asciiTheme="minorHAnsi" w:hAnsiTheme="minorHAnsi" w:cstheme="minorHAnsi"/>
          <w:sz w:val="24"/>
          <w:szCs w:val="24"/>
        </w:rPr>
      </w:pPr>
    </w:p>
    <w:p w14:paraId="70642EF9" w14:textId="0B363B92" w:rsidR="001F260C" w:rsidRDefault="001F260C" w:rsidP="00D95A01">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28771B23" w14:textId="77777777" w:rsidR="00C9585E" w:rsidRDefault="00C9585E" w:rsidP="00C9585E">
      <w:pPr>
        <w:pStyle w:val="Odstavekseznama"/>
        <w:suppressAutoHyphens/>
        <w:autoSpaceDE w:val="0"/>
        <w:autoSpaceDN w:val="0"/>
        <w:spacing w:before="1"/>
        <w:ind w:left="720"/>
        <w:textAlignment w:val="baseline"/>
        <w:rPr>
          <w:rFonts w:asciiTheme="minorHAnsi" w:hAnsiTheme="minorHAnsi" w:cstheme="minorHAnsi"/>
          <w:sz w:val="24"/>
          <w:szCs w:val="24"/>
        </w:rPr>
      </w:pPr>
    </w:p>
    <w:p w14:paraId="10280C42" w14:textId="614BFEC1" w:rsidR="00995E9E" w:rsidRPr="00995E9E" w:rsidRDefault="00995E9E" w:rsidP="00995E9E">
      <w:pPr>
        <w:jc w:val="both"/>
        <w:rPr>
          <w:rFonts w:asciiTheme="minorHAnsi" w:hAnsiTheme="minorHAnsi" w:cstheme="minorHAnsi"/>
          <w:sz w:val="24"/>
          <w:szCs w:val="24"/>
          <w:lang w:eastAsia="sl-SI"/>
        </w:rPr>
      </w:pPr>
      <w:r>
        <w:rPr>
          <w:rFonts w:asciiTheme="minorHAnsi" w:hAnsiTheme="minorHAnsi" w:cstheme="minorHAnsi"/>
          <w:sz w:val="24"/>
          <w:szCs w:val="24"/>
          <w:lang w:eastAsia="sl-SI"/>
        </w:rPr>
        <w:t xml:space="preserve">Stranki tega okvirnega sporazuma se zavezujeta, da bosta pred pričetkom izvajanje pogodbenih obveznosti sklenili </w:t>
      </w:r>
      <w:r w:rsidRPr="00995E9E">
        <w:rPr>
          <w:rFonts w:asciiTheme="minorHAnsi" w:hAnsiTheme="minorHAnsi" w:cstheme="minorHAnsi"/>
          <w:sz w:val="24"/>
          <w:szCs w:val="24"/>
          <w:lang w:eastAsia="sl-SI"/>
        </w:rPr>
        <w:t>sporazum o izvajanju skupnih ukrepov za zagotavljanje varnosti in zdravja pri delu na skupnem delovišču</w:t>
      </w:r>
      <w:r>
        <w:rPr>
          <w:rFonts w:asciiTheme="minorHAnsi" w:hAnsiTheme="minorHAnsi" w:cstheme="minorHAnsi"/>
          <w:sz w:val="24"/>
          <w:szCs w:val="24"/>
          <w:lang w:eastAsia="sl-SI"/>
        </w:rPr>
        <w:t xml:space="preserve"> z namenom zagotavljanja </w:t>
      </w:r>
      <w:r w:rsidRPr="00995E9E">
        <w:rPr>
          <w:rFonts w:asciiTheme="minorHAnsi" w:hAnsiTheme="minorHAnsi" w:cstheme="minorHAnsi"/>
          <w:sz w:val="24"/>
          <w:szCs w:val="24"/>
          <w:lang w:eastAsia="sl-SI"/>
        </w:rPr>
        <w:t>varnosti in zdravja pri delu</w:t>
      </w:r>
      <w:r>
        <w:rPr>
          <w:rFonts w:asciiTheme="minorHAnsi" w:hAnsiTheme="minorHAnsi" w:cstheme="minorHAnsi"/>
          <w:sz w:val="24"/>
          <w:szCs w:val="24"/>
          <w:lang w:eastAsia="sl-SI"/>
        </w:rPr>
        <w:t xml:space="preserve"> </w:t>
      </w:r>
      <w:r w:rsidRPr="00995E9E">
        <w:rPr>
          <w:rFonts w:asciiTheme="minorHAnsi" w:hAnsiTheme="minorHAnsi" w:cstheme="minorHAnsi"/>
          <w:sz w:val="24"/>
          <w:szCs w:val="24"/>
          <w:lang w:eastAsia="sl-SI"/>
        </w:rPr>
        <w:t>na skupnem delovišču.</w:t>
      </w:r>
    </w:p>
    <w:p w14:paraId="1D5CD1B5" w14:textId="6B6AFB51" w:rsidR="00995E9E" w:rsidRPr="00995E9E" w:rsidRDefault="00995E9E" w:rsidP="00995E9E">
      <w:pPr>
        <w:pStyle w:val="Brezrazmikov"/>
        <w:keepNext/>
        <w:keepLines/>
        <w:rPr>
          <w:rFonts w:asciiTheme="minorHAnsi" w:hAnsiTheme="minorHAnsi" w:cstheme="minorHAnsi"/>
          <w:sz w:val="24"/>
          <w:szCs w:val="24"/>
          <w:lang w:eastAsia="sl-SI"/>
        </w:rPr>
      </w:pPr>
    </w:p>
    <w:p w14:paraId="2E62BF97" w14:textId="77777777" w:rsidR="00995E9E" w:rsidRPr="00995E9E" w:rsidRDefault="00995E9E" w:rsidP="00995E9E">
      <w:pPr>
        <w:autoSpaceDE w:val="0"/>
        <w:autoSpaceDN w:val="0"/>
        <w:spacing w:before="1"/>
        <w:ind w:left="360"/>
        <w:textAlignment w:val="baseline"/>
        <w:rPr>
          <w:rFonts w:asciiTheme="minorHAnsi" w:hAnsiTheme="minorHAnsi" w:cstheme="minorHAnsi"/>
          <w:sz w:val="24"/>
          <w:szCs w:val="24"/>
        </w:rPr>
      </w:pPr>
    </w:p>
    <w:p w14:paraId="5F9AE92F" w14:textId="2CB56E9F" w:rsidR="00995E9E" w:rsidRDefault="00995E9E" w:rsidP="00D95A01">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 xml:space="preserve">člen </w:t>
      </w:r>
    </w:p>
    <w:p w14:paraId="11B4691B" w14:textId="77777777" w:rsidR="00995E9E" w:rsidRPr="00D743B3" w:rsidRDefault="00995E9E" w:rsidP="00995E9E">
      <w:pPr>
        <w:pStyle w:val="Odstavekseznama"/>
        <w:suppressAutoHyphens/>
        <w:autoSpaceDE w:val="0"/>
        <w:autoSpaceDN w:val="0"/>
        <w:spacing w:before="1"/>
        <w:ind w:left="720"/>
        <w:textAlignment w:val="baseline"/>
        <w:rPr>
          <w:rFonts w:asciiTheme="minorHAnsi" w:hAnsiTheme="minorHAnsi" w:cstheme="minorHAnsi"/>
          <w:sz w:val="24"/>
          <w:szCs w:val="24"/>
        </w:rPr>
      </w:pPr>
    </w:p>
    <w:p w14:paraId="77593C44" w14:textId="77777777" w:rsidR="001F260C" w:rsidRPr="00D743B3" w:rsidRDefault="001F260C" w:rsidP="001F260C">
      <w:pPr>
        <w:jc w:val="both"/>
        <w:rPr>
          <w:rFonts w:asciiTheme="minorHAnsi" w:hAnsiTheme="minorHAnsi" w:cstheme="minorHAnsi"/>
          <w:sz w:val="24"/>
          <w:szCs w:val="24"/>
        </w:rPr>
      </w:pPr>
    </w:p>
    <w:p w14:paraId="3569E335" w14:textId="3CC52C91"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Pooblaščeni predstavnik naročnika za izvajanje in nadzor </w:t>
      </w:r>
      <w:r w:rsidR="0034603B">
        <w:rPr>
          <w:rFonts w:asciiTheme="minorHAnsi" w:hAnsiTheme="minorHAnsi" w:cstheme="minorHAnsi"/>
          <w:sz w:val="24"/>
          <w:szCs w:val="24"/>
        </w:rPr>
        <w:t>okvirnega sporazuma</w:t>
      </w:r>
      <w:r w:rsidRPr="00D743B3">
        <w:rPr>
          <w:rFonts w:asciiTheme="minorHAnsi" w:hAnsiTheme="minorHAnsi" w:cstheme="minorHAnsi"/>
          <w:sz w:val="24"/>
          <w:szCs w:val="24"/>
        </w:rPr>
        <w:t xml:space="preserve"> je </w:t>
      </w:r>
      <w:sdt>
        <w:sdtPr>
          <w:rPr>
            <w:rFonts w:asciiTheme="minorHAnsi" w:hAnsiTheme="minorHAnsi" w:cstheme="minorHAnsi"/>
            <w:sz w:val="24"/>
            <w:szCs w:val="24"/>
          </w:rPr>
          <w:id w:val="464775466"/>
          <w:placeholder>
            <w:docPart w:val="87525E38FDFD4972BF8F656460EE1766"/>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tel. </w:t>
      </w:r>
      <w:sdt>
        <w:sdtPr>
          <w:rPr>
            <w:rFonts w:asciiTheme="minorHAnsi" w:hAnsiTheme="minorHAnsi" w:cstheme="minorHAnsi"/>
            <w:sz w:val="24"/>
            <w:szCs w:val="24"/>
          </w:rPr>
          <w:id w:val="-2048830203"/>
          <w:placeholder>
            <w:docPart w:val="A28FDA2D80BB4365B1E5D8E0D7685CCD"/>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elektronski naslov </w:t>
      </w:r>
      <w:sdt>
        <w:sdtPr>
          <w:rPr>
            <w:rFonts w:asciiTheme="minorHAnsi" w:hAnsiTheme="minorHAnsi" w:cstheme="minorHAnsi"/>
            <w:sz w:val="24"/>
            <w:szCs w:val="24"/>
          </w:rPr>
          <w:id w:val="-1469738521"/>
          <w:placeholder>
            <w:docPart w:val="A3CE66C5E0094F43A0785F5FDE18EA35"/>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w:t>
      </w:r>
    </w:p>
    <w:p w14:paraId="3A3E2E50" w14:textId="77777777" w:rsidR="001F260C" w:rsidRPr="00D743B3" w:rsidRDefault="001F260C" w:rsidP="001F260C">
      <w:pPr>
        <w:jc w:val="both"/>
        <w:rPr>
          <w:rFonts w:asciiTheme="minorHAnsi" w:hAnsiTheme="minorHAnsi" w:cstheme="minorHAnsi"/>
          <w:sz w:val="24"/>
          <w:szCs w:val="24"/>
        </w:rPr>
      </w:pPr>
    </w:p>
    <w:p w14:paraId="7E838687" w14:textId="7449B50D"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Pooblaščeni predstavnik </w:t>
      </w:r>
      <w:r w:rsidR="00034907">
        <w:rPr>
          <w:rFonts w:asciiTheme="minorHAnsi" w:hAnsiTheme="minorHAnsi" w:cstheme="minorHAnsi"/>
          <w:sz w:val="24"/>
          <w:szCs w:val="24"/>
        </w:rPr>
        <w:t>izvajalca</w:t>
      </w:r>
      <w:r w:rsidRPr="00D743B3">
        <w:rPr>
          <w:rFonts w:asciiTheme="minorHAnsi" w:hAnsiTheme="minorHAnsi" w:cstheme="minorHAnsi"/>
          <w:sz w:val="24"/>
          <w:szCs w:val="24"/>
        </w:rPr>
        <w:t xml:space="preserve"> za izvajanje in nadzor </w:t>
      </w:r>
      <w:r w:rsidR="0034603B">
        <w:rPr>
          <w:rFonts w:asciiTheme="minorHAnsi" w:hAnsiTheme="minorHAnsi" w:cstheme="minorHAnsi"/>
          <w:sz w:val="24"/>
          <w:szCs w:val="24"/>
        </w:rPr>
        <w:t>okvirnega sporazuma j</w:t>
      </w:r>
      <w:r w:rsidRPr="00D743B3">
        <w:rPr>
          <w:rFonts w:asciiTheme="minorHAnsi" w:hAnsiTheme="minorHAnsi" w:cstheme="minorHAnsi"/>
          <w:sz w:val="24"/>
          <w:szCs w:val="24"/>
        </w:rPr>
        <w:t xml:space="preserve">e </w:t>
      </w:r>
      <w:sdt>
        <w:sdtPr>
          <w:rPr>
            <w:rFonts w:asciiTheme="minorHAnsi" w:hAnsiTheme="minorHAnsi" w:cstheme="minorHAnsi"/>
            <w:sz w:val="24"/>
            <w:szCs w:val="24"/>
          </w:rPr>
          <w:id w:val="-1440829637"/>
          <w:placeholder>
            <w:docPart w:val="0B3A47F07F8D4AC5B93A754231912AAC"/>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tel. </w:t>
      </w:r>
      <w:sdt>
        <w:sdtPr>
          <w:rPr>
            <w:rFonts w:asciiTheme="minorHAnsi" w:hAnsiTheme="minorHAnsi" w:cstheme="minorHAnsi"/>
            <w:sz w:val="24"/>
            <w:szCs w:val="24"/>
          </w:rPr>
          <w:id w:val="-634709461"/>
          <w:placeholder>
            <w:docPart w:val="13F656E1E5884EFEBA1CB87C25CD71BA"/>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elektronski naslov </w:t>
      </w:r>
      <w:sdt>
        <w:sdtPr>
          <w:rPr>
            <w:rFonts w:asciiTheme="minorHAnsi" w:hAnsiTheme="minorHAnsi" w:cstheme="minorHAnsi"/>
            <w:sz w:val="24"/>
            <w:szCs w:val="24"/>
          </w:rPr>
          <w:id w:val="1069607469"/>
          <w:placeholder>
            <w:docPart w:val="9CE91405A49845C49750D8CE29C26F7E"/>
          </w:placeholder>
          <w:showingPlcHdr/>
          <w:text/>
        </w:sdtPr>
        <w:sdtContent>
          <w:r w:rsidRPr="00D743B3">
            <w:rPr>
              <w:rStyle w:val="Besedilooznabemesta"/>
              <w:rFonts w:asciiTheme="minorHAnsi" w:hAnsiTheme="minorHAnsi" w:cstheme="minorHAnsi"/>
              <w:sz w:val="24"/>
              <w:szCs w:val="24"/>
            </w:rPr>
            <w:t>Kliknite ali tapnite tukaj, če želite vnesti besedilo.</w:t>
          </w:r>
        </w:sdtContent>
      </w:sdt>
      <w:r w:rsidRPr="00D743B3">
        <w:rPr>
          <w:rFonts w:asciiTheme="minorHAnsi" w:hAnsiTheme="minorHAnsi" w:cstheme="minorHAnsi"/>
          <w:sz w:val="24"/>
          <w:szCs w:val="24"/>
        </w:rPr>
        <w:t xml:space="preserve"> .</w:t>
      </w:r>
    </w:p>
    <w:p w14:paraId="16CCF696" w14:textId="77777777" w:rsidR="001F260C" w:rsidRDefault="001F260C" w:rsidP="001F260C">
      <w:pPr>
        <w:rPr>
          <w:rFonts w:asciiTheme="minorHAnsi" w:hAnsiTheme="minorHAnsi" w:cstheme="minorHAnsi"/>
          <w:sz w:val="24"/>
          <w:szCs w:val="24"/>
        </w:rPr>
      </w:pPr>
    </w:p>
    <w:p w14:paraId="501C909D" w14:textId="14FD6518" w:rsidR="001F260C" w:rsidRPr="00C9585E" w:rsidRDefault="001F260C" w:rsidP="00C9585E">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C9585E">
        <w:rPr>
          <w:rFonts w:asciiTheme="minorHAnsi" w:hAnsiTheme="minorHAnsi" w:cstheme="minorHAnsi"/>
          <w:sz w:val="24"/>
          <w:szCs w:val="24"/>
        </w:rPr>
        <w:t>člen</w:t>
      </w:r>
    </w:p>
    <w:p w14:paraId="72E4B2BF" w14:textId="77777777" w:rsidR="001F260C" w:rsidRPr="00D743B3" w:rsidRDefault="001F260C" w:rsidP="001F260C">
      <w:pPr>
        <w:jc w:val="both"/>
        <w:rPr>
          <w:rFonts w:asciiTheme="minorHAnsi" w:hAnsiTheme="minorHAnsi" w:cstheme="minorHAnsi"/>
          <w:sz w:val="24"/>
          <w:szCs w:val="24"/>
        </w:rPr>
      </w:pPr>
    </w:p>
    <w:p w14:paraId="4AAA2FD0" w14:textId="44918F9B" w:rsidR="001F260C" w:rsidRPr="00D743B3" w:rsidRDefault="001F260C" w:rsidP="001F260C">
      <w:pPr>
        <w:jc w:val="both"/>
        <w:rPr>
          <w:rFonts w:asciiTheme="minorHAnsi" w:hAnsiTheme="minorHAnsi" w:cstheme="minorHAnsi"/>
          <w:sz w:val="24"/>
          <w:szCs w:val="24"/>
        </w:rPr>
      </w:pPr>
      <w:r w:rsidRPr="00D743B3">
        <w:rPr>
          <w:rFonts w:asciiTheme="minorHAnsi" w:hAnsiTheme="minorHAnsi" w:cstheme="minorHAnsi"/>
          <w:sz w:val="24"/>
          <w:szCs w:val="24"/>
        </w:rPr>
        <w:t xml:space="preserve">V kolikor se ugotovi, da je pri sklepanju </w:t>
      </w:r>
      <w:r w:rsidR="0034603B">
        <w:rPr>
          <w:rFonts w:asciiTheme="minorHAnsi" w:hAnsiTheme="minorHAnsi" w:cstheme="minorHAnsi"/>
          <w:sz w:val="24"/>
          <w:szCs w:val="24"/>
        </w:rPr>
        <w:t>okvirnega sporazuma</w:t>
      </w:r>
      <w:r w:rsidRPr="00D743B3">
        <w:rPr>
          <w:rFonts w:asciiTheme="minorHAnsi" w:hAnsiTheme="minorHAnsi" w:cstheme="minorHAnsi"/>
          <w:sz w:val="24"/>
          <w:szCs w:val="24"/>
        </w:rPr>
        <w:t xml:space="preserv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w:t>
      </w:r>
      <w:r w:rsidR="00B82FB5">
        <w:rPr>
          <w:rFonts w:asciiTheme="minorHAnsi" w:hAnsiTheme="minorHAnsi" w:cstheme="minorHAnsi"/>
          <w:sz w:val="24"/>
          <w:szCs w:val="24"/>
        </w:rPr>
        <w:t xml:space="preserve"> okvirni sporazum</w:t>
      </w:r>
      <w:r w:rsidRPr="00D743B3">
        <w:rPr>
          <w:rFonts w:asciiTheme="minorHAnsi" w:hAnsiTheme="minorHAnsi" w:cstheme="minorHAnsi"/>
          <w:sz w:val="24"/>
          <w:szCs w:val="24"/>
        </w:rPr>
        <w:t xml:space="preserve"> </w:t>
      </w:r>
      <w:r w:rsidR="00B82FB5">
        <w:rPr>
          <w:rFonts w:asciiTheme="minorHAnsi" w:hAnsiTheme="minorHAnsi" w:cstheme="minorHAnsi"/>
          <w:sz w:val="24"/>
          <w:szCs w:val="24"/>
        </w:rPr>
        <w:t>ničen.</w:t>
      </w:r>
      <w:r w:rsidRPr="00D743B3">
        <w:rPr>
          <w:rFonts w:asciiTheme="minorHAnsi" w:hAnsiTheme="minorHAnsi" w:cstheme="minorHAnsi"/>
          <w:sz w:val="24"/>
          <w:szCs w:val="24"/>
        </w:rPr>
        <w:t xml:space="preserve"> </w:t>
      </w:r>
    </w:p>
    <w:p w14:paraId="7DF92416" w14:textId="77777777" w:rsidR="001F260C" w:rsidRPr="00D743B3" w:rsidRDefault="001F260C" w:rsidP="001F260C">
      <w:pPr>
        <w:jc w:val="both"/>
        <w:rPr>
          <w:rFonts w:asciiTheme="minorHAnsi" w:hAnsiTheme="minorHAnsi" w:cstheme="minorHAnsi"/>
          <w:sz w:val="24"/>
          <w:szCs w:val="24"/>
        </w:rPr>
      </w:pPr>
    </w:p>
    <w:p w14:paraId="59EA64EA" w14:textId="77777777" w:rsidR="001F260C" w:rsidRPr="00D95A01" w:rsidRDefault="001F260C" w:rsidP="00D95A01">
      <w:pPr>
        <w:autoSpaceDE w:val="0"/>
        <w:autoSpaceDN w:val="0"/>
        <w:adjustRightInd w:val="0"/>
        <w:spacing w:line="276" w:lineRule="auto"/>
        <w:jc w:val="both"/>
        <w:rPr>
          <w:rFonts w:asciiTheme="minorHAnsi" w:hAnsiTheme="minorHAnsi" w:cstheme="minorHAnsi"/>
          <w:sz w:val="24"/>
          <w:szCs w:val="24"/>
        </w:rPr>
      </w:pPr>
    </w:p>
    <w:p w14:paraId="102E47D7" w14:textId="3FD73ABE" w:rsidR="001F260C" w:rsidRPr="00D743B3" w:rsidRDefault="001F260C" w:rsidP="00D95A01">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5A86CCFC" w14:textId="77777777" w:rsidR="001F260C" w:rsidRPr="00D743B3" w:rsidRDefault="001F260C" w:rsidP="001F260C">
      <w:pPr>
        <w:jc w:val="both"/>
        <w:rPr>
          <w:rFonts w:asciiTheme="minorHAnsi" w:hAnsiTheme="minorHAnsi" w:cstheme="minorHAnsi"/>
          <w:sz w:val="24"/>
          <w:szCs w:val="24"/>
        </w:rPr>
      </w:pPr>
    </w:p>
    <w:p w14:paraId="6D07CEF9" w14:textId="170CA998"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Ta </w:t>
      </w:r>
      <w:r w:rsidR="00B82FB5">
        <w:rPr>
          <w:rFonts w:asciiTheme="minorHAnsi" w:hAnsiTheme="minorHAnsi" w:cstheme="minorHAnsi"/>
          <w:sz w:val="24"/>
          <w:szCs w:val="24"/>
        </w:rPr>
        <w:t>okvirni sporazum</w:t>
      </w:r>
      <w:r w:rsidRPr="006116CC">
        <w:rPr>
          <w:rFonts w:asciiTheme="minorHAnsi" w:hAnsiTheme="minorHAnsi" w:cstheme="minorHAnsi"/>
          <w:sz w:val="24"/>
          <w:szCs w:val="24"/>
        </w:rPr>
        <w:t xml:space="preserve"> je sklenjen pod razveznim pogojem, ki se uresniči v primeru izpolnitve ene od naslednjih okoliščin:</w:t>
      </w:r>
    </w:p>
    <w:p w14:paraId="5F9C1786" w14:textId="77777777" w:rsidR="00B8205F" w:rsidRPr="006116CC" w:rsidRDefault="00B8205F" w:rsidP="00B8205F">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023F4D45" w14:textId="36196B6A" w:rsidR="00B8205F" w:rsidRPr="006116CC" w:rsidRDefault="00B8205F" w:rsidP="00B8205F">
      <w:pPr>
        <w:pStyle w:val="Odstavekseznama"/>
        <w:numPr>
          <w:ilvl w:val="0"/>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če bo naročnik seznanjen, da je pristojni državni organ pri izvajalcu ali podizvajalcu v času izvajanja </w:t>
      </w:r>
      <w:r w:rsidR="00B82FB5">
        <w:rPr>
          <w:rFonts w:asciiTheme="minorHAnsi" w:hAnsiTheme="minorHAnsi" w:cstheme="minorHAnsi"/>
          <w:sz w:val="24"/>
          <w:szCs w:val="24"/>
        </w:rPr>
        <w:t>okvirnega sporazuma</w:t>
      </w:r>
      <w:r w:rsidRPr="006116CC">
        <w:rPr>
          <w:rFonts w:asciiTheme="minorHAnsi" w:hAnsiTheme="minorHAnsi" w:cstheme="minorHAnsi"/>
          <w:sz w:val="24"/>
          <w:szCs w:val="24"/>
        </w:rPr>
        <w:t xml:space="preserve"> ugotovil najmanj dve kršitvi v zvezi s:</w:t>
      </w:r>
    </w:p>
    <w:p w14:paraId="5183FE85"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plačilom za delo, </w:t>
      </w:r>
    </w:p>
    <w:p w14:paraId="4FC825D6"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delovnim časom, </w:t>
      </w:r>
    </w:p>
    <w:p w14:paraId="4C605457"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počitki, </w:t>
      </w:r>
    </w:p>
    <w:p w14:paraId="26906007"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opravljanjem dela na podlagi pogodb civilnega prava kljub obstoju elementov delovnega razmerja ali </w:t>
      </w:r>
    </w:p>
    <w:p w14:paraId="0BC0BEE5" w14:textId="77777777" w:rsidR="00B8205F" w:rsidRPr="006116CC" w:rsidRDefault="00B8205F" w:rsidP="00B8205F">
      <w:pPr>
        <w:pStyle w:val="Odstavekseznama"/>
        <w:numPr>
          <w:ilvl w:val="1"/>
          <w:numId w:val="10"/>
        </w:numPr>
        <w:contextualSpacing/>
        <w:jc w:val="both"/>
        <w:rPr>
          <w:rFonts w:asciiTheme="minorHAnsi" w:hAnsiTheme="minorHAnsi" w:cstheme="minorHAnsi"/>
          <w:sz w:val="24"/>
          <w:szCs w:val="24"/>
        </w:rPr>
      </w:pPr>
      <w:r w:rsidRPr="006116CC">
        <w:rPr>
          <w:rFonts w:asciiTheme="minorHAnsi" w:hAnsiTheme="minorHAnsi" w:cstheme="minorHAnsi"/>
          <w:sz w:val="24"/>
          <w:szCs w:val="24"/>
        </w:rPr>
        <w:t xml:space="preserve">v zvezi z zaposlovanjem na črno </w:t>
      </w:r>
    </w:p>
    <w:p w14:paraId="7C67FC34" w14:textId="77777777"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in za kateri mu je bila s pravnomočno odločitvijo ali več pravnomočnimi odločitvami izrečena globa za prekršek.</w:t>
      </w:r>
    </w:p>
    <w:p w14:paraId="3C434CC1" w14:textId="77777777"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seznanitve naročnika s kršitvijo bo naročnik o tem obvestil izvajalca v desetih dneh. </w:t>
      </w:r>
    </w:p>
    <w:p w14:paraId="7CE4574F" w14:textId="75E1FEAD"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34603B">
        <w:rPr>
          <w:rFonts w:asciiTheme="minorHAnsi" w:hAnsiTheme="minorHAnsi" w:cstheme="minorHAnsi"/>
          <w:sz w:val="24"/>
          <w:szCs w:val="24"/>
        </w:rPr>
        <w:t>/okvirnega sporazuma</w:t>
      </w:r>
      <w:r w:rsidRPr="006116CC">
        <w:rPr>
          <w:rFonts w:asciiTheme="minorHAnsi" w:hAnsiTheme="minorHAnsi" w:cstheme="minorHAnsi"/>
          <w:sz w:val="24"/>
          <w:szCs w:val="24"/>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B82FB5">
        <w:rPr>
          <w:rFonts w:asciiTheme="minorHAnsi" w:hAnsiTheme="minorHAnsi" w:cstheme="minorHAnsi"/>
          <w:sz w:val="24"/>
          <w:szCs w:val="24"/>
        </w:rPr>
        <w:t>okvirnega sporazma</w:t>
      </w:r>
      <w:r w:rsidRPr="006116CC">
        <w:rPr>
          <w:rFonts w:asciiTheme="minorHAnsi" w:hAnsiTheme="minorHAnsi" w:cstheme="minorHAnsi"/>
          <w:sz w:val="24"/>
          <w:szCs w:val="24"/>
        </w:rPr>
        <w:t xml:space="preserve"> še najmanj šest mesecev. </w:t>
      </w:r>
    </w:p>
    <w:p w14:paraId="5EF671AD" w14:textId="01BE1764"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V primeru izpolnitve razveznega pogoja se šteje, da </w:t>
      </w:r>
      <w:r w:rsidR="00B82FB5">
        <w:rPr>
          <w:rFonts w:asciiTheme="minorHAnsi" w:hAnsiTheme="minorHAnsi" w:cstheme="minorHAnsi"/>
          <w:sz w:val="24"/>
          <w:szCs w:val="24"/>
        </w:rPr>
        <w:t>je okvirni sporazm</w:t>
      </w:r>
      <w:r w:rsidRPr="006116CC">
        <w:rPr>
          <w:rFonts w:asciiTheme="minorHAnsi" w:hAnsiTheme="minorHAnsi" w:cstheme="minorHAnsi"/>
          <w:sz w:val="24"/>
          <w:szCs w:val="24"/>
        </w:rPr>
        <w:t xml:space="preserve"> za tega izvajalca razvezan z dnem sklenitve nove pogodbe</w:t>
      </w:r>
      <w:r w:rsidR="0034603B">
        <w:rPr>
          <w:rFonts w:asciiTheme="minorHAnsi" w:hAnsiTheme="minorHAnsi" w:cstheme="minorHAnsi"/>
          <w:sz w:val="24"/>
          <w:szCs w:val="24"/>
        </w:rPr>
        <w:t>/okvirnega sporazuma</w:t>
      </w:r>
      <w:r w:rsidRPr="006116CC">
        <w:rPr>
          <w:rFonts w:asciiTheme="minorHAnsi" w:hAnsiTheme="minorHAnsi" w:cstheme="minorHAnsi"/>
          <w:sz w:val="24"/>
          <w:szCs w:val="24"/>
        </w:rPr>
        <w:t xml:space="preserve"> o izvedbi javnega naročila za predmetno naročilo. O datumu sklenitve nove pogodbe</w:t>
      </w:r>
      <w:r w:rsidR="0034603B">
        <w:rPr>
          <w:rFonts w:asciiTheme="minorHAnsi" w:hAnsiTheme="minorHAnsi" w:cstheme="minorHAnsi"/>
          <w:sz w:val="24"/>
          <w:szCs w:val="24"/>
        </w:rPr>
        <w:t>/okvirnega sporazuma;</w:t>
      </w:r>
      <w:r w:rsidRPr="006116CC">
        <w:rPr>
          <w:rFonts w:asciiTheme="minorHAnsi" w:hAnsiTheme="minorHAnsi" w:cstheme="minorHAnsi"/>
          <w:sz w:val="24"/>
          <w:szCs w:val="24"/>
        </w:rPr>
        <w:t xml:space="preserve"> bo naročnik obvestil izvajalca.</w:t>
      </w:r>
    </w:p>
    <w:p w14:paraId="2F73DCFB" w14:textId="3C2F8B2D" w:rsidR="00B8205F" w:rsidRPr="006116CC"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 xml:space="preserve">Če naročnik v 60 dneh od seznanitve s kršitvijo ne začne novega postopka javnega naročila, se šteje, da je </w:t>
      </w:r>
      <w:r w:rsidR="00B82FB5">
        <w:rPr>
          <w:rFonts w:asciiTheme="minorHAnsi" w:hAnsiTheme="minorHAnsi" w:cstheme="minorHAnsi"/>
          <w:sz w:val="24"/>
          <w:szCs w:val="24"/>
        </w:rPr>
        <w:t>okvirni sporazum</w:t>
      </w:r>
      <w:r w:rsidRPr="006116CC">
        <w:rPr>
          <w:rFonts w:asciiTheme="minorHAnsi" w:hAnsiTheme="minorHAnsi" w:cstheme="minorHAnsi"/>
          <w:sz w:val="24"/>
          <w:szCs w:val="24"/>
        </w:rPr>
        <w:t xml:space="preserve"> razvezan šestdeseti dan od seznanitve s kršitvijo.</w:t>
      </w:r>
    </w:p>
    <w:p w14:paraId="0AF14894" w14:textId="77777777" w:rsidR="00B8205F" w:rsidRPr="006116CC" w:rsidRDefault="00B8205F" w:rsidP="00B8205F">
      <w:pPr>
        <w:jc w:val="both"/>
        <w:rPr>
          <w:rFonts w:asciiTheme="minorHAnsi" w:hAnsiTheme="minorHAnsi" w:cstheme="minorHAnsi"/>
          <w:sz w:val="24"/>
          <w:szCs w:val="24"/>
        </w:rPr>
      </w:pPr>
    </w:p>
    <w:p w14:paraId="6579FC80" w14:textId="354AE503" w:rsidR="00B8205F" w:rsidRDefault="00B8205F" w:rsidP="00B8205F">
      <w:pPr>
        <w:jc w:val="both"/>
        <w:rPr>
          <w:rFonts w:asciiTheme="minorHAnsi" w:hAnsiTheme="minorHAnsi" w:cstheme="minorHAnsi"/>
          <w:sz w:val="24"/>
          <w:szCs w:val="24"/>
        </w:rPr>
      </w:pPr>
      <w:r w:rsidRPr="006116CC">
        <w:rPr>
          <w:rFonts w:asciiTheme="minorHAnsi" w:hAnsiTheme="minorHAnsi" w:cstheme="minorHAnsi"/>
          <w:sz w:val="24"/>
          <w:szCs w:val="24"/>
        </w:rPr>
        <w:t>V primeru, da so izpolnjeni pogoji za predčasno prenehanje po prejšnjem odstavku</w:t>
      </w:r>
      <w:r w:rsidR="004F3A68">
        <w:rPr>
          <w:rFonts w:asciiTheme="minorHAnsi" w:hAnsiTheme="minorHAnsi" w:cstheme="minorHAnsi"/>
          <w:sz w:val="24"/>
          <w:szCs w:val="24"/>
        </w:rPr>
        <w:t>,</w:t>
      </w:r>
      <w:r w:rsidRPr="006116CC">
        <w:rPr>
          <w:rFonts w:asciiTheme="minorHAnsi" w:hAnsiTheme="minorHAnsi" w:cstheme="minorHAnsi"/>
          <w:sz w:val="24"/>
          <w:szCs w:val="24"/>
        </w:rPr>
        <w:t xml:space="preserve"> naročnik odstopi od </w:t>
      </w:r>
      <w:r w:rsidR="00B82FB5">
        <w:rPr>
          <w:rFonts w:asciiTheme="minorHAnsi" w:hAnsiTheme="minorHAnsi" w:cstheme="minorHAnsi"/>
          <w:sz w:val="24"/>
          <w:szCs w:val="24"/>
        </w:rPr>
        <w:t>okvirnega sporazuma</w:t>
      </w:r>
      <w:r w:rsidRPr="006116CC">
        <w:rPr>
          <w:rFonts w:asciiTheme="minorHAnsi" w:hAnsiTheme="minorHAnsi" w:cstheme="minorHAnsi"/>
          <w:sz w:val="24"/>
          <w:szCs w:val="24"/>
        </w:rPr>
        <w:t>.</w:t>
      </w:r>
    </w:p>
    <w:p w14:paraId="005C3E6E" w14:textId="77777777" w:rsidR="00A60827" w:rsidRDefault="00A60827" w:rsidP="00B8205F">
      <w:pPr>
        <w:jc w:val="both"/>
        <w:rPr>
          <w:rFonts w:asciiTheme="minorHAnsi" w:hAnsiTheme="minorHAnsi" w:cstheme="minorHAnsi"/>
          <w:sz w:val="24"/>
          <w:szCs w:val="24"/>
        </w:rPr>
      </w:pPr>
    </w:p>
    <w:p w14:paraId="7820884F" w14:textId="77777777" w:rsidR="00A60827" w:rsidRPr="00D743B3" w:rsidRDefault="00A60827" w:rsidP="00A60827">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1C3F901C" w14:textId="77777777" w:rsidR="00A60827" w:rsidRDefault="00A60827" w:rsidP="00B8205F">
      <w:pPr>
        <w:jc w:val="both"/>
        <w:rPr>
          <w:rFonts w:asciiTheme="minorHAnsi" w:hAnsiTheme="minorHAnsi" w:cstheme="minorHAnsi"/>
          <w:sz w:val="24"/>
          <w:szCs w:val="24"/>
        </w:rPr>
      </w:pPr>
    </w:p>
    <w:p w14:paraId="08AD8BE0" w14:textId="6375ED58" w:rsidR="00A60827" w:rsidRDefault="00A60827" w:rsidP="00B8205F">
      <w:pPr>
        <w:jc w:val="both"/>
        <w:rPr>
          <w:rFonts w:asciiTheme="minorHAnsi" w:hAnsiTheme="minorHAnsi" w:cstheme="minorHAnsi"/>
          <w:sz w:val="24"/>
          <w:szCs w:val="24"/>
        </w:rPr>
      </w:pPr>
      <w:r>
        <w:rPr>
          <w:rFonts w:asciiTheme="minorHAnsi" w:hAnsiTheme="minorHAnsi" w:cstheme="minorHAnsi"/>
          <w:sz w:val="24"/>
          <w:szCs w:val="24"/>
        </w:rPr>
        <w:t xml:space="preserve">Vsaka od pogodbenih strank lahko od pogodbe enostransko odstopi </w:t>
      </w:r>
      <w:r w:rsidR="009639C9">
        <w:rPr>
          <w:rFonts w:asciiTheme="minorHAnsi" w:hAnsiTheme="minorHAnsi" w:cstheme="minorHAnsi"/>
          <w:sz w:val="24"/>
          <w:szCs w:val="24"/>
        </w:rPr>
        <w:t xml:space="preserve">z </w:t>
      </w:r>
      <w:r>
        <w:rPr>
          <w:rFonts w:asciiTheme="minorHAnsi" w:hAnsiTheme="minorHAnsi" w:cstheme="minorHAnsi"/>
          <w:sz w:val="24"/>
          <w:szCs w:val="24"/>
        </w:rPr>
        <w:t>odpovednim rokom</w:t>
      </w:r>
      <w:r w:rsidR="009639C9">
        <w:rPr>
          <w:rFonts w:asciiTheme="minorHAnsi" w:hAnsiTheme="minorHAnsi" w:cstheme="minorHAnsi"/>
          <w:sz w:val="24"/>
          <w:szCs w:val="24"/>
        </w:rPr>
        <w:t xml:space="preserve"> </w:t>
      </w:r>
      <w:r w:rsidR="00F45064">
        <w:rPr>
          <w:rFonts w:asciiTheme="minorHAnsi" w:hAnsiTheme="minorHAnsi" w:cstheme="minorHAnsi"/>
          <w:sz w:val="24"/>
          <w:szCs w:val="24"/>
        </w:rPr>
        <w:t>6</w:t>
      </w:r>
      <w:r w:rsidR="009639C9">
        <w:rPr>
          <w:rFonts w:asciiTheme="minorHAnsi" w:hAnsiTheme="minorHAnsi" w:cstheme="minorHAnsi"/>
          <w:sz w:val="24"/>
          <w:szCs w:val="24"/>
        </w:rPr>
        <w:t>0 delovnih dni</w:t>
      </w:r>
      <w:r>
        <w:rPr>
          <w:rFonts w:asciiTheme="minorHAnsi" w:hAnsiTheme="minorHAnsi" w:cstheme="minorHAnsi"/>
          <w:sz w:val="24"/>
          <w:szCs w:val="24"/>
        </w:rPr>
        <w:t xml:space="preserve"> iz naslednjih razlogov:</w:t>
      </w:r>
    </w:p>
    <w:p w14:paraId="50533F5F" w14:textId="5E29C947" w:rsidR="00A60827" w:rsidRDefault="00A60827" w:rsidP="00A60827">
      <w:pPr>
        <w:pStyle w:val="Odstavekseznama"/>
        <w:numPr>
          <w:ilvl w:val="0"/>
          <w:numId w:val="40"/>
        </w:numPr>
        <w:jc w:val="both"/>
        <w:rPr>
          <w:rFonts w:asciiTheme="minorHAnsi" w:hAnsiTheme="minorHAnsi" w:cstheme="minorHAnsi"/>
          <w:sz w:val="24"/>
          <w:szCs w:val="24"/>
        </w:rPr>
      </w:pPr>
      <w:r>
        <w:rPr>
          <w:rFonts w:asciiTheme="minorHAnsi" w:hAnsiTheme="minorHAnsi" w:cstheme="minorHAnsi"/>
          <w:sz w:val="24"/>
          <w:szCs w:val="24"/>
        </w:rPr>
        <w:t>naročnik predmetne storitve ne potrebuje več;</w:t>
      </w:r>
    </w:p>
    <w:p w14:paraId="62C35F1A" w14:textId="0B117C60" w:rsidR="009639C9" w:rsidRDefault="009639C9" w:rsidP="00A60827">
      <w:pPr>
        <w:pStyle w:val="Odstavekseznama"/>
        <w:numPr>
          <w:ilvl w:val="0"/>
          <w:numId w:val="40"/>
        </w:numPr>
        <w:jc w:val="both"/>
        <w:rPr>
          <w:rFonts w:asciiTheme="minorHAnsi" w:hAnsiTheme="minorHAnsi" w:cstheme="minorHAnsi"/>
          <w:sz w:val="24"/>
          <w:szCs w:val="24"/>
        </w:rPr>
      </w:pPr>
      <w:r>
        <w:rPr>
          <w:rFonts w:asciiTheme="minorHAnsi" w:hAnsiTheme="minorHAnsi" w:cstheme="minorHAnsi"/>
          <w:sz w:val="24"/>
          <w:szCs w:val="24"/>
        </w:rPr>
        <w:t>izvajalec ne izpolnjuje pogojev za izvajanje storitve, ki je predmet te pogodbe;</w:t>
      </w:r>
    </w:p>
    <w:p w14:paraId="628BCC64" w14:textId="6D1BB110" w:rsidR="009639C9" w:rsidRDefault="009639C9" w:rsidP="00A60827">
      <w:pPr>
        <w:pStyle w:val="Odstavekseznama"/>
        <w:numPr>
          <w:ilvl w:val="0"/>
          <w:numId w:val="40"/>
        </w:numPr>
        <w:jc w:val="both"/>
        <w:rPr>
          <w:rFonts w:asciiTheme="minorHAnsi" w:hAnsiTheme="minorHAnsi" w:cstheme="minorHAnsi"/>
          <w:sz w:val="24"/>
          <w:szCs w:val="24"/>
        </w:rPr>
      </w:pPr>
      <w:r>
        <w:rPr>
          <w:rFonts w:asciiTheme="minorHAnsi" w:hAnsiTheme="minorHAnsi" w:cstheme="minorHAnsi"/>
          <w:sz w:val="24"/>
          <w:szCs w:val="24"/>
        </w:rPr>
        <w:t>ostali upravičeni razlogi za katere pogodbene stranke ne odgovarjajo in otežujejo izpolnjevanje pogodbenih obveznosti po tej pogodbi.</w:t>
      </w:r>
    </w:p>
    <w:p w14:paraId="761574C7" w14:textId="77777777" w:rsidR="009639C9" w:rsidRDefault="009639C9" w:rsidP="009639C9">
      <w:pPr>
        <w:jc w:val="both"/>
        <w:rPr>
          <w:rFonts w:asciiTheme="minorHAnsi" w:hAnsiTheme="minorHAnsi" w:cstheme="minorHAnsi"/>
          <w:sz w:val="24"/>
          <w:szCs w:val="24"/>
        </w:rPr>
      </w:pPr>
    </w:p>
    <w:p w14:paraId="50D8102C" w14:textId="77777777" w:rsidR="009639C9" w:rsidRDefault="009639C9" w:rsidP="009639C9">
      <w:pPr>
        <w:jc w:val="both"/>
        <w:rPr>
          <w:rFonts w:asciiTheme="minorHAnsi" w:hAnsiTheme="minorHAnsi" w:cstheme="minorHAnsi"/>
          <w:sz w:val="24"/>
          <w:szCs w:val="24"/>
        </w:rPr>
      </w:pPr>
      <w:r>
        <w:rPr>
          <w:rFonts w:asciiTheme="minorHAnsi" w:hAnsiTheme="minorHAnsi" w:cstheme="minorHAnsi"/>
          <w:sz w:val="24"/>
          <w:szCs w:val="24"/>
        </w:rPr>
        <w:t xml:space="preserve">V primeru nastopa razlogov iz predhodnega odstavka tega člena mora pogodbena stranka nasprotno pisno obvestiti in ustrezno argumentirati. </w:t>
      </w:r>
    </w:p>
    <w:p w14:paraId="42688276" w14:textId="77777777" w:rsidR="009639C9" w:rsidRDefault="009639C9" w:rsidP="009639C9">
      <w:pPr>
        <w:jc w:val="both"/>
        <w:rPr>
          <w:rFonts w:asciiTheme="minorHAnsi" w:hAnsiTheme="minorHAnsi" w:cstheme="minorHAnsi"/>
          <w:sz w:val="24"/>
          <w:szCs w:val="24"/>
        </w:rPr>
      </w:pPr>
    </w:p>
    <w:p w14:paraId="0868B6F3" w14:textId="0BF1481F" w:rsidR="009639C9" w:rsidRPr="009639C9" w:rsidRDefault="009639C9" w:rsidP="009639C9">
      <w:pPr>
        <w:jc w:val="both"/>
        <w:rPr>
          <w:rFonts w:asciiTheme="minorHAnsi" w:hAnsiTheme="minorHAnsi" w:cstheme="minorHAnsi"/>
          <w:sz w:val="24"/>
          <w:szCs w:val="24"/>
        </w:rPr>
      </w:pPr>
      <w:r>
        <w:rPr>
          <w:rFonts w:asciiTheme="minorHAnsi" w:hAnsiTheme="minorHAnsi" w:cstheme="minorHAnsi"/>
          <w:sz w:val="24"/>
          <w:szCs w:val="24"/>
        </w:rPr>
        <w:t>Odpovedni rok začne teči naslednji dan od prejema obvestila.</w:t>
      </w:r>
    </w:p>
    <w:p w14:paraId="0014EEE2" w14:textId="77777777" w:rsidR="00A60827" w:rsidRPr="006116CC" w:rsidRDefault="00A60827" w:rsidP="00B8205F">
      <w:pPr>
        <w:jc w:val="both"/>
        <w:rPr>
          <w:rFonts w:asciiTheme="minorHAnsi" w:hAnsiTheme="minorHAnsi" w:cstheme="minorHAnsi"/>
          <w:sz w:val="24"/>
          <w:szCs w:val="24"/>
        </w:rPr>
      </w:pPr>
    </w:p>
    <w:p w14:paraId="087A0B37" w14:textId="77777777" w:rsidR="001F260C" w:rsidRPr="00D743B3" w:rsidRDefault="001F260C" w:rsidP="001F260C">
      <w:pPr>
        <w:jc w:val="both"/>
        <w:rPr>
          <w:rFonts w:asciiTheme="minorHAnsi" w:hAnsiTheme="minorHAnsi" w:cstheme="minorHAnsi"/>
          <w:sz w:val="24"/>
          <w:szCs w:val="24"/>
        </w:rPr>
      </w:pPr>
    </w:p>
    <w:p w14:paraId="4D0CE48B" w14:textId="08C0A8BE" w:rsidR="001F260C" w:rsidRPr="00D743B3" w:rsidRDefault="001F260C" w:rsidP="00A60827">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431A7291"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37606686" w14:textId="085899C2" w:rsidR="00B6559B" w:rsidRDefault="00D601CF" w:rsidP="00D95A01">
      <w:pPr>
        <w:jc w:val="both"/>
        <w:rPr>
          <w:rFonts w:asciiTheme="minorHAnsi" w:hAnsiTheme="minorHAnsi" w:cstheme="minorHAnsi"/>
          <w:sz w:val="24"/>
          <w:szCs w:val="24"/>
        </w:rPr>
      </w:pPr>
      <w:r w:rsidRPr="00D95A01">
        <w:rPr>
          <w:rFonts w:asciiTheme="minorHAnsi" w:hAnsiTheme="minorHAnsi" w:cstheme="minorHAnsi"/>
          <w:sz w:val="24"/>
          <w:szCs w:val="24"/>
        </w:rPr>
        <w:t xml:space="preserve">Okvirni sporazum </w:t>
      </w:r>
      <w:r w:rsidR="001F260C" w:rsidRPr="00D95A01">
        <w:rPr>
          <w:rFonts w:asciiTheme="minorHAnsi" w:hAnsiTheme="minorHAnsi" w:cstheme="minorHAnsi"/>
          <w:sz w:val="24"/>
          <w:szCs w:val="24"/>
        </w:rPr>
        <w:t>se sklene z dnem podpisa vseh pogodbenih strank in</w:t>
      </w:r>
      <w:r w:rsidR="00B6559B">
        <w:rPr>
          <w:rFonts w:asciiTheme="minorHAnsi" w:hAnsiTheme="minorHAnsi" w:cstheme="minorHAnsi"/>
          <w:sz w:val="24"/>
          <w:szCs w:val="24"/>
        </w:rPr>
        <w:t xml:space="preserve"> se uporablja od 23.11.2023 ob pogoju</w:t>
      </w:r>
      <w:r w:rsidR="001F260C" w:rsidRPr="00D95A01">
        <w:rPr>
          <w:rFonts w:asciiTheme="minorHAnsi" w:hAnsiTheme="minorHAnsi" w:cstheme="minorHAnsi"/>
          <w:sz w:val="24"/>
          <w:szCs w:val="24"/>
        </w:rPr>
        <w:t xml:space="preserve"> predložit</w:t>
      </w:r>
      <w:r w:rsidR="00B6559B">
        <w:rPr>
          <w:rFonts w:asciiTheme="minorHAnsi" w:hAnsiTheme="minorHAnsi" w:cstheme="minorHAnsi"/>
          <w:sz w:val="24"/>
          <w:szCs w:val="24"/>
        </w:rPr>
        <w:t xml:space="preserve">ve </w:t>
      </w:r>
      <w:r w:rsidR="00D95A01">
        <w:rPr>
          <w:rFonts w:asciiTheme="minorHAnsi" w:hAnsiTheme="minorHAnsi" w:cstheme="minorHAnsi"/>
          <w:sz w:val="24"/>
          <w:szCs w:val="24"/>
        </w:rPr>
        <w:t>finančnega zavarovanja</w:t>
      </w:r>
      <w:r w:rsidR="001F260C" w:rsidRPr="00D95A01">
        <w:rPr>
          <w:rFonts w:asciiTheme="minorHAnsi" w:hAnsiTheme="minorHAnsi" w:cstheme="minorHAnsi"/>
          <w:sz w:val="24"/>
          <w:szCs w:val="24"/>
        </w:rPr>
        <w:t xml:space="preserve"> za dobro izvedbo pogodbenih obveznosti.</w:t>
      </w:r>
      <w:r w:rsidR="00AC5382" w:rsidRPr="00D95A01">
        <w:rPr>
          <w:rFonts w:asciiTheme="minorHAnsi" w:hAnsiTheme="minorHAnsi" w:cstheme="minorHAnsi"/>
          <w:sz w:val="24"/>
          <w:szCs w:val="24"/>
        </w:rPr>
        <w:t xml:space="preserve"> </w:t>
      </w:r>
    </w:p>
    <w:p w14:paraId="18EAD1AE" w14:textId="77777777" w:rsidR="00B6559B" w:rsidRDefault="00B6559B" w:rsidP="00D95A01">
      <w:pPr>
        <w:jc w:val="both"/>
        <w:rPr>
          <w:rFonts w:asciiTheme="minorHAnsi" w:hAnsiTheme="minorHAnsi" w:cstheme="minorHAnsi"/>
          <w:sz w:val="24"/>
          <w:szCs w:val="24"/>
        </w:rPr>
      </w:pPr>
    </w:p>
    <w:p w14:paraId="68AA0123" w14:textId="478B29E5" w:rsidR="001F260C" w:rsidRPr="00D743B3" w:rsidRDefault="00AC5382" w:rsidP="00D95A01">
      <w:pPr>
        <w:jc w:val="both"/>
        <w:rPr>
          <w:rFonts w:asciiTheme="minorHAnsi" w:hAnsiTheme="minorHAnsi" w:cstheme="minorHAnsi"/>
          <w:sz w:val="24"/>
          <w:szCs w:val="24"/>
        </w:rPr>
      </w:pPr>
      <w:r w:rsidRPr="00D95A01">
        <w:rPr>
          <w:rFonts w:asciiTheme="minorHAnsi" w:hAnsiTheme="minorHAnsi" w:cstheme="minorHAnsi"/>
          <w:sz w:val="24"/>
          <w:szCs w:val="24"/>
        </w:rPr>
        <w:t>Pogodbeno razmerje se lahko z dodatkom k te</w:t>
      </w:r>
      <w:r w:rsidR="00D601CF" w:rsidRPr="00D95A01">
        <w:rPr>
          <w:rFonts w:asciiTheme="minorHAnsi" w:hAnsiTheme="minorHAnsi" w:cstheme="minorHAnsi"/>
          <w:sz w:val="24"/>
          <w:szCs w:val="24"/>
        </w:rPr>
        <w:t>mu okvirnemu sporazum</w:t>
      </w:r>
      <w:r w:rsidR="00216749">
        <w:rPr>
          <w:rFonts w:asciiTheme="minorHAnsi" w:hAnsiTheme="minorHAnsi" w:cstheme="minorHAnsi"/>
          <w:sz w:val="24"/>
          <w:szCs w:val="24"/>
        </w:rPr>
        <w:t>u</w:t>
      </w:r>
      <w:r w:rsidRPr="00D95A01">
        <w:rPr>
          <w:rFonts w:asciiTheme="minorHAnsi" w:hAnsiTheme="minorHAnsi" w:cstheme="minorHAnsi"/>
          <w:sz w:val="24"/>
          <w:szCs w:val="24"/>
        </w:rPr>
        <w:t xml:space="preserve"> podaljša za največ 2 mesec v primeru, da naročnik do poteka te</w:t>
      </w:r>
      <w:r w:rsidR="00D601CF" w:rsidRPr="00D95A01">
        <w:rPr>
          <w:rFonts w:asciiTheme="minorHAnsi" w:hAnsiTheme="minorHAnsi" w:cstheme="minorHAnsi"/>
          <w:sz w:val="24"/>
          <w:szCs w:val="24"/>
        </w:rPr>
        <w:t xml:space="preserve">ga okvirnega sporazuma </w:t>
      </w:r>
      <w:r w:rsidR="00645717">
        <w:rPr>
          <w:rFonts w:asciiTheme="minorHAnsi" w:hAnsiTheme="minorHAnsi" w:cstheme="minorHAnsi"/>
          <w:sz w:val="24"/>
          <w:szCs w:val="24"/>
        </w:rPr>
        <w:t xml:space="preserve">pravočasno </w:t>
      </w:r>
      <w:r w:rsidRPr="00D95A01">
        <w:rPr>
          <w:rFonts w:asciiTheme="minorHAnsi" w:hAnsiTheme="minorHAnsi" w:cstheme="minorHAnsi"/>
          <w:sz w:val="24"/>
          <w:szCs w:val="24"/>
        </w:rPr>
        <w:t>ne izvede novega javnega naročila.</w:t>
      </w:r>
    </w:p>
    <w:p w14:paraId="5CFA7B19"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105150B1" w14:textId="1CE787BD" w:rsidR="001F260C" w:rsidRPr="00D743B3" w:rsidRDefault="001F260C" w:rsidP="00A60827">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1A914B47" w14:textId="77777777" w:rsidR="001F260C" w:rsidRPr="00D743B3" w:rsidRDefault="001F260C" w:rsidP="001F260C">
      <w:pPr>
        <w:jc w:val="both"/>
        <w:rPr>
          <w:rFonts w:asciiTheme="minorHAnsi" w:hAnsiTheme="minorHAnsi" w:cstheme="minorHAnsi"/>
          <w:sz w:val="24"/>
          <w:szCs w:val="24"/>
        </w:rPr>
      </w:pPr>
    </w:p>
    <w:p w14:paraId="5301A661" w14:textId="59D560D0" w:rsidR="001F260C" w:rsidRPr="00D743B3" w:rsidRDefault="001F260C" w:rsidP="001F260C">
      <w:pPr>
        <w:widowControl w:val="0"/>
        <w:autoSpaceDE w:val="0"/>
        <w:autoSpaceDN w:val="0"/>
        <w:adjustRightInd w:val="0"/>
        <w:jc w:val="both"/>
        <w:rPr>
          <w:rFonts w:asciiTheme="minorHAnsi" w:hAnsiTheme="minorHAnsi" w:cstheme="minorHAnsi"/>
          <w:sz w:val="24"/>
          <w:szCs w:val="24"/>
        </w:rPr>
      </w:pPr>
      <w:r w:rsidRPr="00D743B3">
        <w:rPr>
          <w:rFonts w:asciiTheme="minorHAnsi" w:hAnsiTheme="minorHAnsi" w:cstheme="minorHAnsi"/>
          <w:sz w:val="24"/>
          <w:szCs w:val="24"/>
        </w:rPr>
        <w:t>Morebitne spore iz</w:t>
      </w:r>
      <w:r w:rsidR="00D601CF" w:rsidRPr="00D601CF">
        <w:rPr>
          <w:rFonts w:asciiTheme="minorHAnsi" w:hAnsiTheme="minorHAnsi" w:cstheme="minorHAnsi"/>
          <w:sz w:val="24"/>
          <w:szCs w:val="24"/>
        </w:rPr>
        <w:t xml:space="preserve"> </w:t>
      </w:r>
      <w:r w:rsidR="00D601CF" w:rsidRPr="00D743B3">
        <w:rPr>
          <w:rFonts w:asciiTheme="minorHAnsi" w:hAnsiTheme="minorHAnsi" w:cstheme="minorHAnsi"/>
          <w:sz w:val="24"/>
          <w:szCs w:val="24"/>
        </w:rPr>
        <w:t>te</w:t>
      </w:r>
      <w:r w:rsidR="00D601CF">
        <w:rPr>
          <w:rFonts w:asciiTheme="minorHAnsi" w:hAnsiTheme="minorHAnsi" w:cstheme="minorHAnsi"/>
          <w:sz w:val="24"/>
          <w:szCs w:val="24"/>
        </w:rPr>
        <w:t>ga okvirnega sporazuma</w:t>
      </w:r>
      <w:r w:rsidRPr="00D743B3">
        <w:rPr>
          <w:rFonts w:asciiTheme="minorHAnsi" w:hAnsiTheme="minorHAnsi" w:cstheme="minorHAnsi"/>
          <w:sz w:val="24"/>
          <w:szCs w:val="24"/>
        </w:rPr>
        <w:t>, ki jih stranki</w:t>
      </w:r>
      <w:r w:rsidR="00472D97">
        <w:rPr>
          <w:rFonts w:asciiTheme="minorHAnsi" w:hAnsiTheme="minorHAnsi" w:cstheme="minorHAnsi"/>
          <w:sz w:val="24"/>
          <w:szCs w:val="24"/>
        </w:rPr>
        <w:t xml:space="preserve"> okvirnega sporazuma</w:t>
      </w:r>
      <w:r w:rsidRPr="00D743B3">
        <w:rPr>
          <w:rFonts w:asciiTheme="minorHAnsi" w:hAnsiTheme="minorHAnsi" w:cstheme="minorHAnsi"/>
          <w:sz w:val="24"/>
          <w:szCs w:val="24"/>
        </w:rPr>
        <w:t xml:space="preserve"> ne bi mogli rešiti sporazumno, rešuje  stvarno pristojno sodišče v Murski Soboti.</w:t>
      </w:r>
    </w:p>
    <w:p w14:paraId="0158AAF0" w14:textId="77777777" w:rsidR="001F260C" w:rsidRPr="00D743B3" w:rsidRDefault="001F260C" w:rsidP="001F260C">
      <w:pPr>
        <w:rPr>
          <w:rFonts w:asciiTheme="minorHAnsi" w:hAnsiTheme="minorHAnsi" w:cstheme="minorHAnsi"/>
          <w:sz w:val="24"/>
          <w:szCs w:val="24"/>
        </w:rPr>
      </w:pPr>
    </w:p>
    <w:p w14:paraId="41A2688B" w14:textId="7A6E3B08" w:rsidR="001F260C" w:rsidRPr="00D743B3" w:rsidRDefault="001F260C" w:rsidP="00A60827">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D743B3">
        <w:rPr>
          <w:rFonts w:asciiTheme="minorHAnsi" w:hAnsiTheme="minorHAnsi" w:cstheme="minorHAnsi"/>
          <w:sz w:val="24"/>
          <w:szCs w:val="24"/>
        </w:rPr>
        <w:t>člen</w:t>
      </w:r>
    </w:p>
    <w:p w14:paraId="0E916E8C"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7C4AABD3" w14:textId="69EFE925" w:rsidR="001F260C" w:rsidRPr="00D743B3" w:rsidRDefault="00D601CF" w:rsidP="001F260C">
      <w:pPr>
        <w:widowControl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Okvirni sporazum</w:t>
      </w:r>
      <w:r w:rsidR="001F260C" w:rsidRPr="00D743B3">
        <w:rPr>
          <w:rFonts w:asciiTheme="minorHAnsi" w:hAnsiTheme="minorHAnsi" w:cstheme="minorHAnsi"/>
          <w:sz w:val="24"/>
          <w:szCs w:val="24"/>
        </w:rPr>
        <w:t xml:space="preserve"> je sestavljen in podpisan v dveh enakih izvodih, od katerih prejme vsaka stranka po en izvod.</w:t>
      </w:r>
    </w:p>
    <w:p w14:paraId="57AEBBFB" w14:textId="77777777" w:rsidR="001F260C" w:rsidRPr="00D743B3" w:rsidRDefault="001F260C" w:rsidP="001F260C">
      <w:pPr>
        <w:widowControl w:val="0"/>
        <w:autoSpaceDE w:val="0"/>
        <w:autoSpaceDN w:val="0"/>
        <w:adjustRightInd w:val="0"/>
        <w:jc w:val="both"/>
        <w:rPr>
          <w:rFonts w:asciiTheme="minorHAnsi" w:hAnsiTheme="minorHAnsi" w:cstheme="minorHAnsi"/>
          <w:sz w:val="24"/>
          <w:szCs w:val="24"/>
        </w:rPr>
      </w:pPr>
    </w:p>
    <w:p w14:paraId="233B75CC" w14:textId="77777777" w:rsidR="00285664" w:rsidRPr="00D743B3" w:rsidRDefault="00285664" w:rsidP="00285664">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285664" w:rsidRPr="00D743B3" w14:paraId="685C0479" w14:textId="77777777" w:rsidTr="00371E5D">
        <w:tc>
          <w:tcPr>
            <w:tcW w:w="4644" w:type="dxa"/>
            <w:shd w:val="clear" w:color="auto" w:fill="auto"/>
          </w:tcPr>
          <w:p w14:paraId="3B22D559"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Podpisano dne:____________</w:t>
            </w:r>
          </w:p>
        </w:tc>
        <w:tc>
          <w:tcPr>
            <w:tcW w:w="284" w:type="dxa"/>
            <w:shd w:val="clear" w:color="auto" w:fill="auto"/>
          </w:tcPr>
          <w:p w14:paraId="425F80B0"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64D8B31B"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Podpisano dne: ______________</w:t>
            </w:r>
          </w:p>
        </w:tc>
      </w:tr>
      <w:tr w:rsidR="00285664" w:rsidRPr="00D743B3" w14:paraId="07A5895C" w14:textId="77777777" w:rsidTr="00371E5D">
        <w:tc>
          <w:tcPr>
            <w:tcW w:w="4644" w:type="dxa"/>
            <w:shd w:val="clear" w:color="auto" w:fill="auto"/>
          </w:tcPr>
          <w:p w14:paraId="2D2484DA" w14:textId="77777777" w:rsidR="00285664" w:rsidRPr="00D743B3" w:rsidRDefault="00285664" w:rsidP="00371E5D">
            <w:pPr>
              <w:jc w:val="center"/>
              <w:rPr>
                <w:rFonts w:asciiTheme="minorHAnsi" w:hAnsiTheme="minorHAnsi" w:cstheme="minorHAnsi"/>
                <w:sz w:val="24"/>
                <w:szCs w:val="24"/>
              </w:rPr>
            </w:pPr>
          </w:p>
          <w:p w14:paraId="6D097270" w14:textId="62DD858F" w:rsidR="00285664" w:rsidRPr="00D743B3" w:rsidRDefault="00F2788F" w:rsidP="00371E5D">
            <w:pPr>
              <w:jc w:val="center"/>
              <w:rPr>
                <w:rFonts w:asciiTheme="minorHAnsi" w:hAnsiTheme="minorHAnsi" w:cstheme="minorHAnsi"/>
                <w:sz w:val="24"/>
                <w:szCs w:val="24"/>
              </w:rPr>
            </w:pPr>
            <w:r>
              <w:rPr>
                <w:rFonts w:asciiTheme="minorHAnsi" w:hAnsiTheme="minorHAnsi" w:cstheme="minorHAnsi"/>
                <w:sz w:val="24"/>
                <w:szCs w:val="24"/>
              </w:rPr>
              <w:t>Izvajalec</w:t>
            </w:r>
            <w:r w:rsidR="00285664" w:rsidRPr="00D743B3">
              <w:rPr>
                <w:rFonts w:asciiTheme="minorHAnsi" w:hAnsiTheme="minorHAnsi" w:cstheme="minorHAnsi"/>
                <w:sz w:val="24"/>
                <w:szCs w:val="24"/>
              </w:rPr>
              <w:t>:</w:t>
            </w:r>
          </w:p>
        </w:tc>
        <w:tc>
          <w:tcPr>
            <w:tcW w:w="284" w:type="dxa"/>
            <w:shd w:val="clear" w:color="auto" w:fill="auto"/>
          </w:tcPr>
          <w:p w14:paraId="1E782B53"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0322D3B7" w14:textId="77777777" w:rsidR="00285664" w:rsidRPr="00D743B3" w:rsidRDefault="00285664" w:rsidP="00371E5D">
            <w:pPr>
              <w:jc w:val="center"/>
              <w:rPr>
                <w:rFonts w:asciiTheme="minorHAnsi" w:hAnsiTheme="minorHAnsi" w:cstheme="minorHAnsi"/>
                <w:sz w:val="24"/>
                <w:szCs w:val="24"/>
              </w:rPr>
            </w:pPr>
          </w:p>
          <w:p w14:paraId="6A20CEAC" w14:textId="67B69E5D"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N</w:t>
            </w:r>
            <w:r w:rsidR="00F2788F">
              <w:rPr>
                <w:rFonts w:asciiTheme="minorHAnsi" w:hAnsiTheme="minorHAnsi" w:cstheme="minorHAnsi"/>
                <w:sz w:val="24"/>
                <w:szCs w:val="24"/>
              </w:rPr>
              <w:t>aročnik</w:t>
            </w:r>
            <w:r w:rsidRPr="00D743B3">
              <w:rPr>
                <w:rFonts w:asciiTheme="minorHAnsi" w:hAnsiTheme="minorHAnsi" w:cstheme="minorHAnsi"/>
                <w:sz w:val="24"/>
                <w:szCs w:val="24"/>
              </w:rPr>
              <w:t>:</w:t>
            </w:r>
          </w:p>
        </w:tc>
      </w:tr>
      <w:tr w:rsidR="00285664" w:rsidRPr="00D743B3" w14:paraId="18BEF025" w14:textId="77777777" w:rsidTr="00371E5D">
        <w:tc>
          <w:tcPr>
            <w:tcW w:w="4644" w:type="dxa"/>
            <w:shd w:val="clear" w:color="auto" w:fill="auto"/>
          </w:tcPr>
          <w:p w14:paraId="749355FA" w14:textId="77777777" w:rsidR="00285664" w:rsidRPr="00D743B3" w:rsidRDefault="00285664" w:rsidP="00371E5D">
            <w:pPr>
              <w:jc w:val="center"/>
              <w:rPr>
                <w:rFonts w:asciiTheme="minorHAnsi" w:hAnsiTheme="minorHAnsi" w:cstheme="minorHAnsi"/>
                <w:sz w:val="24"/>
                <w:szCs w:val="24"/>
              </w:rPr>
            </w:pPr>
          </w:p>
          <w:p w14:paraId="53564391"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2F6AF34F"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3504EB2D" w14:textId="62057136" w:rsidR="00285664" w:rsidRPr="00D743B3" w:rsidRDefault="00285664" w:rsidP="00371E5D">
            <w:pPr>
              <w:jc w:val="center"/>
              <w:rPr>
                <w:rFonts w:asciiTheme="minorHAnsi" w:hAnsiTheme="minorHAnsi" w:cstheme="minorHAnsi"/>
                <w:sz w:val="24"/>
                <w:szCs w:val="24"/>
              </w:rPr>
            </w:pPr>
          </w:p>
        </w:tc>
      </w:tr>
      <w:tr w:rsidR="00285664" w:rsidRPr="00D743B3" w14:paraId="38A43812" w14:textId="77777777" w:rsidTr="00371E5D">
        <w:tc>
          <w:tcPr>
            <w:tcW w:w="4644" w:type="dxa"/>
            <w:shd w:val="clear" w:color="auto" w:fill="auto"/>
          </w:tcPr>
          <w:p w14:paraId="700F8A43"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1F382FD7"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49901C8D" w14:textId="77777777" w:rsidR="00285664" w:rsidRPr="00D743B3" w:rsidRDefault="00285664" w:rsidP="00371E5D">
            <w:pPr>
              <w:jc w:val="center"/>
              <w:rPr>
                <w:rFonts w:asciiTheme="minorHAnsi" w:hAnsiTheme="minorHAnsi" w:cstheme="minorHAnsi"/>
                <w:b/>
                <w:sz w:val="24"/>
                <w:szCs w:val="24"/>
              </w:rPr>
            </w:pPr>
          </w:p>
        </w:tc>
      </w:tr>
      <w:tr w:rsidR="00285664" w:rsidRPr="00D743B3" w14:paraId="34AE9B86" w14:textId="77777777" w:rsidTr="00371E5D">
        <w:tc>
          <w:tcPr>
            <w:tcW w:w="4644" w:type="dxa"/>
            <w:shd w:val="clear" w:color="auto" w:fill="auto"/>
          </w:tcPr>
          <w:p w14:paraId="0F07E521" w14:textId="77777777" w:rsidR="00285664" w:rsidRPr="00D743B3" w:rsidRDefault="00285664" w:rsidP="00371E5D">
            <w:pPr>
              <w:jc w:val="center"/>
              <w:rPr>
                <w:rFonts w:asciiTheme="minorHAnsi" w:hAnsiTheme="minorHAnsi" w:cstheme="minorHAnsi"/>
                <w:sz w:val="24"/>
                <w:szCs w:val="24"/>
              </w:rPr>
            </w:pPr>
            <w:r w:rsidRPr="00D743B3">
              <w:rPr>
                <w:rFonts w:asciiTheme="minorHAnsi" w:hAnsiTheme="minorHAnsi" w:cstheme="minorHAnsi"/>
                <w:sz w:val="24"/>
                <w:szCs w:val="24"/>
              </w:rPr>
              <w:t>Direktor:</w:t>
            </w:r>
          </w:p>
        </w:tc>
        <w:tc>
          <w:tcPr>
            <w:tcW w:w="284" w:type="dxa"/>
            <w:shd w:val="clear" w:color="auto" w:fill="auto"/>
          </w:tcPr>
          <w:p w14:paraId="3CEDED9E"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0EC19CF2" w14:textId="43E9F6A7" w:rsidR="00285664" w:rsidRPr="00D743B3" w:rsidRDefault="00285664" w:rsidP="00371E5D">
            <w:pPr>
              <w:jc w:val="center"/>
              <w:rPr>
                <w:rFonts w:asciiTheme="minorHAnsi" w:hAnsiTheme="minorHAnsi" w:cstheme="minorHAnsi"/>
                <w:b/>
                <w:sz w:val="24"/>
                <w:szCs w:val="24"/>
              </w:rPr>
            </w:pPr>
            <w:r w:rsidRPr="00D743B3">
              <w:rPr>
                <w:rFonts w:asciiTheme="minorHAnsi" w:hAnsiTheme="minorHAnsi" w:cstheme="minorHAnsi"/>
                <w:sz w:val="24"/>
                <w:szCs w:val="24"/>
              </w:rPr>
              <w:t>Direktor:</w:t>
            </w:r>
          </w:p>
        </w:tc>
      </w:tr>
      <w:tr w:rsidR="00285664" w:rsidRPr="00D743B3" w14:paraId="2D2C9998" w14:textId="77777777" w:rsidTr="00371E5D">
        <w:tc>
          <w:tcPr>
            <w:tcW w:w="4644" w:type="dxa"/>
            <w:shd w:val="clear" w:color="auto" w:fill="auto"/>
          </w:tcPr>
          <w:p w14:paraId="29913295"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424E3BDF"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4E5BA743" w14:textId="34E921AC" w:rsidR="00285664" w:rsidRPr="00D743B3" w:rsidRDefault="00F2788F" w:rsidP="00371E5D">
            <w:pPr>
              <w:jc w:val="center"/>
              <w:rPr>
                <w:rFonts w:asciiTheme="minorHAnsi" w:hAnsiTheme="minorHAnsi" w:cstheme="minorHAnsi"/>
                <w:sz w:val="24"/>
                <w:szCs w:val="24"/>
              </w:rPr>
            </w:pPr>
            <w:r>
              <w:rPr>
                <w:rFonts w:asciiTheme="minorHAnsi" w:hAnsiTheme="minorHAnsi" w:cstheme="minorHAnsi"/>
                <w:sz w:val="24"/>
                <w:szCs w:val="24"/>
              </w:rPr>
              <w:t>Tomislav Zrinski, univ.dipl.inž.grad.</w:t>
            </w:r>
          </w:p>
        </w:tc>
      </w:tr>
      <w:tr w:rsidR="00285664" w:rsidRPr="00D743B3" w14:paraId="5565A58B" w14:textId="77777777" w:rsidTr="00371E5D">
        <w:tc>
          <w:tcPr>
            <w:tcW w:w="4644" w:type="dxa"/>
            <w:shd w:val="clear" w:color="auto" w:fill="auto"/>
          </w:tcPr>
          <w:p w14:paraId="230D3769"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4D136CCB" w14:textId="77777777" w:rsidR="00285664" w:rsidRPr="00D743B3" w:rsidRDefault="00285664" w:rsidP="00371E5D">
            <w:pPr>
              <w:jc w:val="center"/>
              <w:rPr>
                <w:rFonts w:asciiTheme="minorHAnsi" w:hAnsiTheme="minorHAnsi" w:cstheme="minorHAnsi"/>
                <w:sz w:val="24"/>
                <w:szCs w:val="24"/>
              </w:rPr>
            </w:pPr>
          </w:p>
        </w:tc>
        <w:tc>
          <w:tcPr>
            <w:tcW w:w="4850" w:type="dxa"/>
            <w:shd w:val="clear" w:color="auto" w:fill="auto"/>
          </w:tcPr>
          <w:p w14:paraId="7D4183AE" w14:textId="77777777" w:rsidR="00285664" w:rsidRPr="00D743B3" w:rsidRDefault="00285664" w:rsidP="00371E5D">
            <w:pPr>
              <w:jc w:val="center"/>
              <w:rPr>
                <w:rFonts w:asciiTheme="minorHAnsi" w:hAnsiTheme="minorHAnsi" w:cstheme="minorHAnsi"/>
                <w:sz w:val="24"/>
                <w:szCs w:val="24"/>
              </w:rPr>
            </w:pPr>
          </w:p>
        </w:tc>
      </w:tr>
      <w:tr w:rsidR="00285664" w:rsidRPr="00D743B3" w14:paraId="09E706A9" w14:textId="77777777" w:rsidTr="00371E5D">
        <w:tc>
          <w:tcPr>
            <w:tcW w:w="4644" w:type="dxa"/>
            <w:tcBorders>
              <w:bottom w:val="single" w:sz="4" w:space="0" w:color="auto"/>
            </w:tcBorders>
            <w:shd w:val="clear" w:color="auto" w:fill="auto"/>
          </w:tcPr>
          <w:p w14:paraId="378C9EBD" w14:textId="77777777" w:rsidR="00285664" w:rsidRPr="00D743B3" w:rsidRDefault="00285664" w:rsidP="00371E5D">
            <w:pPr>
              <w:jc w:val="center"/>
              <w:rPr>
                <w:rFonts w:asciiTheme="minorHAnsi" w:hAnsiTheme="minorHAnsi" w:cstheme="minorHAnsi"/>
                <w:sz w:val="24"/>
                <w:szCs w:val="24"/>
              </w:rPr>
            </w:pPr>
          </w:p>
        </w:tc>
        <w:tc>
          <w:tcPr>
            <w:tcW w:w="284" w:type="dxa"/>
            <w:shd w:val="clear" w:color="auto" w:fill="auto"/>
          </w:tcPr>
          <w:p w14:paraId="28B278F3" w14:textId="77777777" w:rsidR="00285664" w:rsidRPr="00D743B3" w:rsidRDefault="00285664" w:rsidP="00371E5D">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61D6D645" w14:textId="77777777" w:rsidR="00285664" w:rsidRPr="00D743B3" w:rsidRDefault="00285664" w:rsidP="00371E5D">
            <w:pPr>
              <w:jc w:val="center"/>
              <w:rPr>
                <w:rFonts w:asciiTheme="minorHAnsi" w:hAnsiTheme="minorHAnsi" w:cstheme="minorHAnsi"/>
                <w:sz w:val="24"/>
                <w:szCs w:val="24"/>
              </w:rPr>
            </w:pPr>
          </w:p>
        </w:tc>
      </w:tr>
    </w:tbl>
    <w:p w14:paraId="7EF742F4" w14:textId="77777777" w:rsidR="00285664" w:rsidRPr="00D743B3" w:rsidRDefault="00285664" w:rsidP="00285664">
      <w:pPr>
        <w:jc w:val="both"/>
        <w:rPr>
          <w:rFonts w:asciiTheme="minorHAnsi" w:hAnsiTheme="minorHAnsi" w:cstheme="minorHAnsi"/>
          <w:sz w:val="24"/>
          <w:szCs w:val="24"/>
        </w:rPr>
      </w:pPr>
    </w:p>
    <w:p w14:paraId="52F83C90" w14:textId="3694D08F" w:rsidR="001405AE" w:rsidRPr="00D743B3" w:rsidRDefault="001405AE">
      <w:pPr>
        <w:jc w:val="both"/>
        <w:rPr>
          <w:rFonts w:asciiTheme="minorHAnsi" w:hAnsiTheme="minorHAnsi" w:cstheme="minorHAnsi"/>
          <w:sz w:val="24"/>
          <w:szCs w:val="24"/>
        </w:rPr>
      </w:pPr>
    </w:p>
    <w:p w14:paraId="0611D638" w14:textId="7553D4C4" w:rsidR="003717BD" w:rsidRPr="00D743B3" w:rsidRDefault="003717BD">
      <w:pPr>
        <w:jc w:val="both"/>
        <w:rPr>
          <w:rFonts w:asciiTheme="minorHAnsi" w:hAnsiTheme="minorHAnsi" w:cstheme="minorHAnsi"/>
          <w:sz w:val="24"/>
          <w:szCs w:val="24"/>
        </w:rPr>
      </w:pPr>
    </w:p>
    <w:p w14:paraId="2C166CC6" w14:textId="7357AE49" w:rsidR="003717BD" w:rsidRPr="00D743B3" w:rsidRDefault="003717BD">
      <w:pPr>
        <w:suppressAutoHyphens w:val="0"/>
        <w:rPr>
          <w:rFonts w:asciiTheme="minorHAnsi" w:hAnsiTheme="minorHAnsi" w:cstheme="minorHAnsi"/>
          <w:sz w:val="24"/>
          <w:szCs w:val="24"/>
        </w:rPr>
      </w:pPr>
      <w:r w:rsidRPr="00D743B3">
        <w:rPr>
          <w:rFonts w:asciiTheme="minorHAnsi" w:hAnsiTheme="minorHAnsi" w:cstheme="minorHAnsi"/>
          <w:sz w:val="24"/>
          <w:szCs w:val="24"/>
        </w:rPr>
        <w:br w:type="page"/>
      </w:r>
    </w:p>
    <w:p w14:paraId="18384937" w14:textId="77777777" w:rsidR="001405AE" w:rsidRPr="00D743B3" w:rsidRDefault="001405AE">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 xml:space="preserve">OBR - </w:t>
      </w:r>
      <w:r w:rsidR="006D196C" w:rsidRPr="00D743B3">
        <w:rPr>
          <w:rFonts w:asciiTheme="minorHAnsi" w:hAnsiTheme="minorHAnsi" w:cstheme="minorHAnsi"/>
          <w:b/>
          <w:i/>
          <w:sz w:val="24"/>
          <w:szCs w:val="24"/>
        </w:rPr>
        <w:t>5</w:t>
      </w:r>
    </w:p>
    <w:p w14:paraId="184B2485" w14:textId="77777777" w:rsidR="001405AE" w:rsidRPr="00D743B3" w:rsidRDefault="001405AE" w:rsidP="007A2665">
      <w:pPr>
        <w:tabs>
          <w:tab w:val="left" w:pos="2694"/>
          <w:tab w:val="left" w:pos="2977"/>
        </w:tabs>
        <w:ind w:right="1"/>
        <w:rPr>
          <w:rFonts w:asciiTheme="minorHAnsi" w:hAnsiTheme="minorHAnsi" w:cstheme="minorHAnsi"/>
          <w:b/>
          <w:i/>
          <w:sz w:val="24"/>
          <w:szCs w:val="24"/>
        </w:rPr>
      </w:pPr>
    </w:p>
    <w:p w14:paraId="2257FF69" w14:textId="77777777" w:rsidR="00731489" w:rsidRPr="00D743B3" w:rsidRDefault="00731489" w:rsidP="00731489">
      <w:pPr>
        <w:tabs>
          <w:tab w:val="left" w:pos="2694"/>
          <w:tab w:val="left" w:pos="2977"/>
        </w:tabs>
        <w:ind w:right="1"/>
        <w:jc w:val="center"/>
        <w:rPr>
          <w:rFonts w:asciiTheme="minorHAnsi" w:hAnsiTheme="minorHAnsi" w:cstheme="minorHAnsi"/>
          <w:b/>
        </w:rPr>
      </w:pPr>
      <w:r w:rsidRPr="00D743B3">
        <w:rPr>
          <w:rFonts w:asciiTheme="minorHAnsi" w:hAnsiTheme="minorHAnsi" w:cstheme="minorHAnsi"/>
          <w:b/>
        </w:rPr>
        <w:t>I Z J A V A</w:t>
      </w:r>
    </w:p>
    <w:p w14:paraId="24EE1386" w14:textId="77777777" w:rsidR="00731489" w:rsidRPr="00D743B3" w:rsidRDefault="00731489" w:rsidP="00731489">
      <w:pPr>
        <w:ind w:right="1"/>
        <w:jc w:val="center"/>
        <w:rPr>
          <w:rFonts w:asciiTheme="minorHAnsi" w:hAnsiTheme="minorHAnsi" w:cstheme="minorHAnsi"/>
          <w:b/>
        </w:rPr>
      </w:pPr>
      <w:r w:rsidRPr="00D743B3">
        <w:rPr>
          <w:rFonts w:asciiTheme="minorHAnsi" w:hAnsiTheme="minorHAnsi" w:cstheme="minorHAnsi"/>
          <w:b/>
        </w:rPr>
        <w:t>O UDELEŽBI FIZIČNIH IN PRAVNIH OSEB V LASTNIŠTVU PONUDNIKA</w:t>
      </w:r>
    </w:p>
    <w:p w14:paraId="5C6FB962" w14:textId="77777777" w:rsidR="00731489" w:rsidRPr="00D743B3" w:rsidRDefault="00731489" w:rsidP="00731489">
      <w:pPr>
        <w:tabs>
          <w:tab w:val="left" w:pos="284"/>
        </w:tabs>
        <w:rPr>
          <w:rFonts w:asciiTheme="minorHAnsi" w:hAnsiTheme="minorHAnsi" w:cstheme="minorHAnsi"/>
        </w:rPr>
      </w:pPr>
    </w:p>
    <w:p w14:paraId="4527C18D" w14:textId="77777777" w:rsidR="00731489" w:rsidRPr="00D743B3" w:rsidRDefault="00731489" w:rsidP="00731489">
      <w:pPr>
        <w:tabs>
          <w:tab w:val="left" w:pos="284"/>
        </w:tabs>
        <w:rPr>
          <w:rFonts w:asciiTheme="minorHAnsi" w:hAnsiTheme="minorHAnsi" w:cstheme="minorHAnsi"/>
        </w:rPr>
      </w:pPr>
    </w:p>
    <w:p w14:paraId="21391165"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Podatki o pravni osebi (ponudniku):</w:t>
      </w:r>
    </w:p>
    <w:p w14:paraId="255D1AFF"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FE1712A"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74B483FE"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4C389904" w14:textId="77777777" w:rsidR="00731489" w:rsidRPr="00D743B3" w:rsidRDefault="00731489" w:rsidP="00731489">
      <w:pPr>
        <w:ind w:right="1"/>
        <w:jc w:val="both"/>
        <w:rPr>
          <w:rFonts w:asciiTheme="minorHAnsi" w:hAnsiTheme="minorHAnsi" w:cstheme="minorHAnsi"/>
        </w:rPr>
      </w:pPr>
      <w:r w:rsidRPr="00D743B3">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D743B3">
            <w:rPr>
              <w:rStyle w:val="Besedilooznabemesta"/>
              <w:rFonts w:asciiTheme="minorHAnsi" w:eastAsia="MS ??" w:hAnsiTheme="minorHAnsi" w:cstheme="minorHAnsi"/>
            </w:rPr>
            <w:t>Kliknite ali tapnite tukaj, če želite vnesti besedilo.</w:t>
          </w:r>
        </w:sdtContent>
      </w:sdt>
    </w:p>
    <w:p w14:paraId="3252FE1A" w14:textId="77777777" w:rsidR="00731489" w:rsidRPr="00D743B3" w:rsidRDefault="00731489" w:rsidP="00731489">
      <w:pPr>
        <w:ind w:right="1"/>
        <w:jc w:val="both"/>
        <w:rPr>
          <w:rFonts w:asciiTheme="minorHAnsi" w:hAnsiTheme="minorHAnsi" w:cstheme="minorHAnsi"/>
        </w:rPr>
      </w:pPr>
    </w:p>
    <w:p w14:paraId="34EB0882"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D743B3" w:rsidRDefault="00731489" w:rsidP="00731489">
      <w:pPr>
        <w:jc w:val="both"/>
        <w:rPr>
          <w:rFonts w:asciiTheme="minorHAnsi" w:hAnsiTheme="minorHAnsi" w:cstheme="minorHAnsi"/>
        </w:rPr>
      </w:pPr>
    </w:p>
    <w:p w14:paraId="07980B02" w14:textId="2B6B0905" w:rsidR="00731489" w:rsidRPr="006D69F5" w:rsidRDefault="0050237E" w:rsidP="00731489">
      <w:pPr>
        <w:shd w:val="clear" w:color="auto" w:fill="FFFFFF"/>
        <w:spacing w:line="300" w:lineRule="atLeast"/>
        <w:rPr>
          <w:rFonts w:asciiTheme="minorHAnsi" w:hAnsiTheme="minorHAnsi" w:cstheme="minorHAnsi"/>
          <w:sz w:val="24"/>
          <w:szCs w:val="24"/>
        </w:rPr>
      </w:pPr>
      <w:r w:rsidRPr="006D69F5">
        <w:rPr>
          <w:rFonts w:asciiTheme="minorHAnsi" w:hAnsiTheme="minorHAnsi" w:cstheme="minorHAnsi"/>
          <w:b/>
          <w:sz w:val="24"/>
          <w:szCs w:val="24"/>
        </w:rPr>
        <w:t>»</w:t>
      </w:r>
      <w:r w:rsidR="006D69F5" w:rsidRPr="006D69F5">
        <w:rPr>
          <w:rFonts w:asciiTheme="minorHAnsi" w:hAnsiTheme="minorHAnsi" w:cstheme="minorHAnsi"/>
          <w:b/>
          <w:bCs/>
          <w:sz w:val="24"/>
          <w:szCs w:val="24"/>
        </w:rPr>
        <w:t>Prevzem, prevoz  in obdelava blata</w:t>
      </w:r>
      <w:r w:rsidR="004E464B" w:rsidRPr="006D69F5">
        <w:rPr>
          <w:rFonts w:asciiTheme="minorHAnsi" w:hAnsiTheme="minorHAnsi" w:cstheme="minorHAnsi"/>
          <w:b/>
          <w:bCs/>
          <w:sz w:val="24"/>
          <w:szCs w:val="24"/>
        </w:rPr>
        <w:t>«</w:t>
      </w:r>
    </w:p>
    <w:p w14:paraId="4FE1D6BF" w14:textId="77777777" w:rsidR="00731489" w:rsidRPr="00D743B3" w:rsidRDefault="00731489" w:rsidP="00731489">
      <w:pPr>
        <w:jc w:val="both"/>
        <w:rPr>
          <w:rFonts w:asciiTheme="minorHAnsi" w:hAnsiTheme="minorHAnsi" w:cstheme="minorHAnsi"/>
        </w:rPr>
      </w:pPr>
    </w:p>
    <w:p w14:paraId="25F82B2A"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D743B3" w:rsidRDefault="00731489" w:rsidP="00731489">
      <w:pPr>
        <w:jc w:val="both"/>
        <w:rPr>
          <w:rFonts w:asciiTheme="minorHAnsi" w:hAnsiTheme="minorHAnsi" w:cstheme="minorHAnsi"/>
        </w:rPr>
      </w:pPr>
    </w:p>
    <w:p w14:paraId="627B2304"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D743B3"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2934" w:type="dxa"/>
            <w:shd w:val="clear" w:color="auto" w:fill="FDB940"/>
            <w:vAlign w:val="center"/>
          </w:tcPr>
          <w:p w14:paraId="474A48A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Ime in priimek/Naziv:</w:t>
            </w:r>
          </w:p>
        </w:tc>
        <w:tc>
          <w:tcPr>
            <w:tcW w:w="3035" w:type="dxa"/>
            <w:shd w:val="clear" w:color="auto" w:fill="FDB940"/>
            <w:vAlign w:val="center"/>
          </w:tcPr>
          <w:p w14:paraId="07D199C4"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Delež lastništva v %</w:t>
            </w:r>
          </w:p>
        </w:tc>
      </w:tr>
      <w:tr w:rsidR="00731489" w:rsidRPr="00D743B3" w14:paraId="054AA1BA" w14:textId="77777777" w:rsidTr="003D40E7">
        <w:trPr>
          <w:trHeight w:val="20"/>
          <w:jc w:val="center"/>
        </w:trPr>
        <w:tc>
          <w:tcPr>
            <w:tcW w:w="562" w:type="dxa"/>
            <w:shd w:val="clear" w:color="auto" w:fill="FDB940"/>
            <w:vAlign w:val="center"/>
          </w:tcPr>
          <w:p w14:paraId="247BEA74"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0C2A7197" w14:textId="77777777" w:rsidTr="003D40E7">
        <w:trPr>
          <w:trHeight w:val="20"/>
          <w:jc w:val="center"/>
        </w:trPr>
        <w:tc>
          <w:tcPr>
            <w:tcW w:w="562" w:type="dxa"/>
            <w:shd w:val="clear" w:color="auto" w:fill="FDB940"/>
            <w:vAlign w:val="center"/>
          </w:tcPr>
          <w:p w14:paraId="1B2B1525"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6F929ADC" w14:textId="77777777" w:rsidTr="003D40E7">
        <w:trPr>
          <w:trHeight w:val="20"/>
          <w:jc w:val="center"/>
        </w:trPr>
        <w:tc>
          <w:tcPr>
            <w:tcW w:w="562" w:type="dxa"/>
            <w:shd w:val="clear" w:color="auto" w:fill="FDB940"/>
            <w:vAlign w:val="center"/>
          </w:tcPr>
          <w:p w14:paraId="535465C0" w14:textId="77777777" w:rsidR="00731489" w:rsidRPr="00D743B3"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5A77C36E" w14:textId="77777777" w:rsidTr="003D40E7">
        <w:trPr>
          <w:trHeight w:val="20"/>
          <w:jc w:val="center"/>
        </w:trPr>
        <w:tc>
          <w:tcPr>
            <w:tcW w:w="562" w:type="dxa"/>
            <w:shd w:val="clear" w:color="auto" w:fill="FDB940"/>
            <w:vAlign w:val="center"/>
          </w:tcPr>
          <w:p w14:paraId="664BE82D" w14:textId="77777777" w:rsidR="00731489" w:rsidRPr="00D743B3" w:rsidRDefault="00731489" w:rsidP="003D40E7">
            <w:pPr>
              <w:rPr>
                <w:rFonts w:asciiTheme="minorHAnsi" w:hAnsiTheme="minorHAnsi" w:cstheme="minorHAnsi"/>
                <w:b/>
              </w:rPr>
            </w:pPr>
            <w:r w:rsidRPr="00D743B3">
              <w:rPr>
                <w:rFonts w:asciiTheme="minorHAnsi" w:hAnsiTheme="minorHAnsi" w:cstheme="minorHAnsi"/>
                <w:b/>
              </w:rPr>
              <w:t>....</w:t>
            </w:r>
          </w:p>
        </w:tc>
        <w:tc>
          <w:tcPr>
            <w:tcW w:w="2934" w:type="dxa"/>
            <w:shd w:val="clear" w:color="auto" w:fill="auto"/>
            <w:vAlign w:val="center"/>
          </w:tcPr>
          <w:p w14:paraId="0916E2BD" w14:textId="77777777" w:rsidR="00731489" w:rsidRPr="00D743B3"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D743B3"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D743B3" w:rsidRDefault="00731489" w:rsidP="003D40E7">
            <w:pPr>
              <w:rPr>
                <w:rFonts w:asciiTheme="minorHAnsi" w:hAnsiTheme="minorHAnsi" w:cstheme="minorHAnsi"/>
              </w:rPr>
            </w:pPr>
          </w:p>
        </w:tc>
      </w:tr>
    </w:tbl>
    <w:p w14:paraId="3F91406E" w14:textId="77777777" w:rsidR="00731489" w:rsidRPr="00D743B3" w:rsidRDefault="00731489" w:rsidP="00731489">
      <w:pPr>
        <w:jc w:val="both"/>
        <w:rPr>
          <w:rFonts w:asciiTheme="minorHAnsi" w:hAnsiTheme="minorHAnsi" w:cstheme="minorHAnsi"/>
        </w:rPr>
      </w:pPr>
    </w:p>
    <w:p w14:paraId="4261A443" w14:textId="77777777" w:rsidR="00731489" w:rsidRPr="00D743B3" w:rsidRDefault="00731489" w:rsidP="00731489">
      <w:pPr>
        <w:jc w:val="both"/>
        <w:rPr>
          <w:rFonts w:asciiTheme="minorHAnsi" w:hAnsiTheme="minorHAnsi" w:cstheme="minorHAnsi"/>
          <w:i/>
          <w:iCs/>
        </w:rPr>
      </w:pPr>
      <w:r w:rsidRPr="00D743B3">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D743B3"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Št.</w:t>
            </w:r>
          </w:p>
        </w:tc>
        <w:tc>
          <w:tcPr>
            <w:tcW w:w="3119" w:type="dxa"/>
            <w:shd w:val="clear" w:color="auto" w:fill="FDB940"/>
            <w:vAlign w:val="center"/>
          </w:tcPr>
          <w:p w14:paraId="681458B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Naziv</w:t>
            </w:r>
          </w:p>
        </w:tc>
        <w:tc>
          <w:tcPr>
            <w:tcW w:w="3543" w:type="dxa"/>
            <w:shd w:val="clear" w:color="auto" w:fill="FDB940"/>
            <w:vAlign w:val="center"/>
          </w:tcPr>
          <w:p w14:paraId="6F9CC7BC"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Sedež</w:t>
            </w:r>
          </w:p>
        </w:tc>
        <w:tc>
          <w:tcPr>
            <w:tcW w:w="2410" w:type="dxa"/>
            <w:shd w:val="clear" w:color="auto" w:fill="FDB940"/>
            <w:vAlign w:val="center"/>
          </w:tcPr>
          <w:p w14:paraId="6CA77446"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Matična številka</w:t>
            </w:r>
          </w:p>
        </w:tc>
      </w:tr>
      <w:tr w:rsidR="00731489" w:rsidRPr="00D743B3" w14:paraId="3A7CFE91" w14:textId="77777777" w:rsidTr="003D40E7">
        <w:trPr>
          <w:trHeight w:val="20"/>
        </w:trPr>
        <w:tc>
          <w:tcPr>
            <w:tcW w:w="567" w:type="dxa"/>
            <w:shd w:val="clear" w:color="auto" w:fill="FDB940"/>
            <w:vAlign w:val="center"/>
          </w:tcPr>
          <w:p w14:paraId="6B371726"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5C766C6" w14:textId="77777777" w:rsidTr="003D40E7">
        <w:trPr>
          <w:trHeight w:val="20"/>
        </w:trPr>
        <w:tc>
          <w:tcPr>
            <w:tcW w:w="567" w:type="dxa"/>
            <w:shd w:val="clear" w:color="auto" w:fill="FDB940"/>
            <w:vAlign w:val="center"/>
          </w:tcPr>
          <w:p w14:paraId="683ED9C3"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2AA36A60" w14:textId="77777777" w:rsidTr="003D40E7">
        <w:trPr>
          <w:trHeight w:val="20"/>
        </w:trPr>
        <w:tc>
          <w:tcPr>
            <w:tcW w:w="567" w:type="dxa"/>
            <w:shd w:val="clear" w:color="auto" w:fill="FDB940"/>
            <w:vAlign w:val="center"/>
          </w:tcPr>
          <w:p w14:paraId="3DBE9425" w14:textId="77777777" w:rsidR="00731489" w:rsidRPr="00D743B3"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D743B3" w:rsidRDefault="00731489" w:rsidP="003D40E7">
                <w:pPr>
                  <w:jc w:val="center"/>
                  <w:rPr>
                    <w:rFonts w:asciiTheme="minorHAnsi" w:hAnsiTheme="minorHAnsi" w:cstheme="minorHAnsi"/>
                  </w:rPr>
                </w:pPr>
                <w:r w:rsidRPr="00D743B3">
                  <w:rPr>
                    <w:rStyle w:val="Besedilooznabemesta"/>
                    <w:rFonts w:asciiTheme="minorHAnsi" w:eastAsiaTheme="majorEastAsia" w:hAnsiTheme="minorHAnsi" w:cstheme="minorHAnsi"/>
                  </w:rPr>
                  <w:t>Kliknite ali tapnite tukaj, če želite vnesti besedilo.</w:t>
                </w:r>
              </w:p>
            </w:tc>
          </w:sdtContent>
        </w:sdt>
      </w:tr>
      <w:tr w:rsidR="00731489" w:rsidRPr="00D743B3" w14:paraId="396B723F" w14:textId="77777777" w:rsidTr="003D40E7">
        <w:trPr>
          <w:trHeight w:val="20"/>
        </w:trPr>
        <w:tc>
          <w:tcPr>
            <w:tcW w:w="567" w:type="dxa"/>
            <w:shd w:val="clear" w:color="auto" w:fill="FDB940"/>
            <w:vAlign w:val="center"/>
          </w:tcPr>
          <w:p w14:paraId="5A34BCEA" w14:textId="77777777" w:rsidR="00731489" w:rsidRPr="00D743B3" w:rsidRDefault="00731489" w:rsidP="003D40E7">
            <w:pPr>
              <w:jc w:val="center"/>
              <w:rPr>
                <w:rFonts w:asciiTheme="minorHAnsi" w:hAnsiTheme="minorHAnsi" w:cstheme="minorHAnsi"/>
                <w:b/>
              </w:rPr>
            </w:pPr>
            <w:r w:rsidRPr="00D743B3">
              <w:rPr>
                <w:rFonts w:asciiTheme="minorHAnsi" w:hAnsiTheme="minorHAnsi" w:cstheme="minorHAnsi"/>
                <w:b/>
              </w:rPr>
              <w:t>...</w:t>
            </w:r>
          </w:p>
        </w:tc>
        <w:tc>
          <w:tcPr>
            <w:tcW w:w="3119" w:type="dxa"/>
            <w:shd w:val="clear" w:color="auto" w:fill="auto"/>
            <w:vAlign w:val="center"/>
          </w:tcPr>
          <w:p w14:paraId="34404742" w14:textId="77777777" w:rsidR="00731489" w:rsidRPr="00D743B3"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D743B3"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D743B3" w:rsidRDefault="00731489" w:rsidP="003D40E7">
            <w:pPr>
              <w:rPr>
                <w:rFonts w:asciiTheme="minorHAnsi" w:hAnsiTheme="minorHAnsi" w:cstheme="minorHAnsi"/>
              </w:rPr>
            </w:pPr>
          </w:p>
        </w:tc>
      </w:tr>
    </w:tbl>
    <w:p w14:paraId="6A0AA2AA" w14:textId="77777777" w:rsidR="00731489" w:rsidRPr="00D743B3" w:rsidRDefault="00731489" w:rsidP="00731489">
      <w:pPr>
        <w:jc w:val="both"/>
        <w:rPr>
          <w:rFonts w:asciiTheme="minorHAnsi" w:hAnsiTheme="minorHAnsi" w:cstheme="minorHAnsi"/>
          <w:i/>
        </w:rPr>
      </w:pPr>
      <w:r w:rsidRPr="00D743B3">
        <w:rPr>
          <w:rFonts w:asciiTheme="minorHAnsi" w:hAnsiTheme="minorHAnsi" w:cstheme="minorHAnsi"/>
          <w:i/>
        </w:rPr>
        <w:t>*V primeru, da ponudnik ne bo izpolnil zgornje tabele, bo naročnik štel, da ponudnik izjavlja, da nima povezanih družb.</w:t>
      </w:r>
    </w:p>
    <w:p w14:paraId="350F5469" w14:textId="77777777" w:rsidR="00731489" w:rsidRPr="00D743B3" w:rsidRDefault="00731489" w:rsidP="00731489">
      <w:pPr>
        <w:jc w:val="both"/>
        <w:rPr>
          <w:rFonts w:asciiTheme="minorHAnsi" w:hAnsiTheme="minorHAnsi" w:cstheme="minorHAnsi"/>
        </w:rPr>
      </w:pPr>
    </w:p>
    <w:p w14:paraId="28261544"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D743B3" w:rsidRDefault="00731489" w:rsidP="00731489">
      <w:pPr>
        <w:jc w:val="both"/>
        <w:rPr>
          <w:rFonts w:asciiTheme="minorHAnsi" w:hAnsiTheme="minorHAnsi" w:cstheme="minorHAnsi"/>
        </w:rPr>
      </w:pPr>
    </w:p>
    <w:p w14:paraId="289DF0A0"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D743B3" w:rsidRDefault="00731489" w:rsidP="00731489">
      <w:pPr>
        <w:jc w:val="both"/>
        <w:rPr>
          <w:rFonts w:asciiTheme="minorHAnsi" w:hAnsiTheme="minorHAnsi" w:cstheme="minorHAnsi"/>
        </w:rPr>
      </w:pPr>
    </w:p>
    <w:p w14:paraId="77CEE92F" w14:textId="77777777" w:rsidR="00731489" w:rsidRPr="00D743B3" w:rsidRDefault="00731489" w:rsidP="00731489">
      <w:pPr>
        <w:pStyle w:val="Odstavekseznama"/>
        <w:numPr>
          <w:ilvl w:val="0"/>
          <w:numId w:val="25"/>
        </w:numPr>
        <w:contextualSpacing/>
        <w:jc w:val="both"/>
        <w:rPr>
          <w:rFonts w:asciiTheme="minorHAnsi" w:hAnsiTheme="minorHAnsi" w:cstheme="minorHAnsi"/>
          <w:b/>
          <w:bCs/>
        </w:rPr>
      </w:pPr>
      <w:r w:rsidRPr="00D743B3">
        <w:rPr>
          <w:rFonts w:asciiTheme="minorHAnsi" w:hAnsiTheme="minorHAnsi" w:cstheme="minorHAnsi"/>
          <w:b/>
          <w:bCs/>
        </w:rPr>
        <w:t>izjavljamo, da nismo povezani s funkcionarji naročnika predmetnega javnega naročila in, po našem vedenju, z njihovimi družinskimi člani</w:t>
      </w:r>
      <w:r w:rsidRPr="00D743B3">
        <w:rPr>
          <w:rFonts w:asciiTheme="minorHAnsi" w:hAnsiTheme="minorHAnsi" w:cstheme="minorHAnsi"/>
          <w:b/>
          <w:bCs/>
          <w:vertAlign w:val="superscript"/>
        </w:rPr>
        <w:footnoteReference w:id="4"/>
      </w:r>
      <w:r w:rsidRPr="00D743B3">
        <w:rPr>
          <w:rFonts w:asciiTheme="minorHAnsi" w:hAnsiTheme="minorHAnsi" w:cstheme="minorHAnsi"/>
          <w:b/>
          <w:bCs/>
        </w:rPr>
        <w:t xml:space="preserve"> na način, da bi bil funkcionar ali njegov družinski član v gospodarskem subjektu: </w:t>
      </w:r>
    </w:p>
    <w:p w14:paraId="57D49C32"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udeležen kot poslovodja, član poslovodstva ali zakoniti zastopnik ali </w:t>
      </w:r>
    </w:p>
    <w:p w14:paraId="12790834" w14:textId="77777777" w:rsidR="00731489" w:rsidRPr="00D743B3" w:rsidRDefault="00731489" w:rsidP="00731489">
      <w:pPr>
        <w:pStyle w:val="Odstavekseznama"/>
        <w:numPr>
          <w:ilvl w:val="0"/>
          <w:numId w:val="24"/>
        </w:numPr>
        <w:contextualSpacing/>
        <w:jc w:val="both"/>
        <w:rPr>
          <w:rFonts w:asciiTheme="minorHAnsi" w:hAnsiTheme="minorHAnsi" w:cstheme="minorHAnsi"/>
          <w:b/>
          <w:bCs/>
        </w:rPr>
      </w:pPr>
      <w:r w:rsidRPr="00D743B3">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1</w:t>
      </w:r>
    </w:p>
    <w:p w14:paraId="4FF39889"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D743B3" w:rsidRDefault="00731489" w:rsidP="00731489">
      <w:pPr>
        <w:jc w:val="both"/>
        <w:rPr>
          <w:rFonts w:asciiTheme="minorHAnsi" w:hAnsiTheme="minorHAnsi" w:cstheme="minorHAnsi"/>
        </w:rPr>
      </w:pPr>
    </w:p>
    <w:p w14:paraId="718C172D"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Zavedamo se posledice, da je pogodba nična, če je sklenjena v nasprotju z določbami 35. člena ZIntPK.</w:t>
      </w:r>
    </w:p>
    <w:p w14:paraId="266208B1" w14:textId="77777777" w:rsidR="00731489" w:rsidRPr="00D743B3" w:rsidRDefault="00731489" w:rsidP="00731489">
      <w:pPr>
        <w:jc w:val="both"/>
        <w:rPr>
          <w:rFonts w:asciiTheme="minorHAnsi" w:hAnsiTheme="minorHAnsi" w:cstheme="minorHAnsi"/>
        </w:rPr>
      </w:pPr>
    </w:p>
    <w:p w14:paraId="19F44525" w14:textId="77777777" w:rsidR="00731489" w:rsidRPr="00D743B3" w:rsidRDefault="00731489" w:rsidP="00731489">
      <w:pPr>
        <w:jc w:val="both"/>
        <w:rPr>
          <w:rFonts w:asciiTheme="minorHAnsi" w:hAnsiTheme="minorHAnsi" w:cstheme="minorHAnsi"/>
        </w:rPr>
      </w:pPr>
    </w:p>
    <w:p w14:paraId="4B0D63EC" w14:textId="77777777" w:rsidR="00731489" w:rsidRPr="00D743B3" w:rsidRDefault="00731489" w:rsidP="00731489">
      <w:pPr>
        <w:jc w:val="both"/>
        <w:rPr>
          <w:rFonts w:asciiTheme="minorHAnsi" w:hAnsiTheme="minorHAnsi" w:cstheme="minorHAnsi"/>
        </w:rPr>
      </w:pPr>
      <w:r w:rsidRPr="00D743B3">
        <w:rPr>
          <w:rFonts w:asciiTheme="minorHAnsi" w:hAnsiTheme="minorHAnsi" w:cstheme="minorHAnsi"/>
        </w:rPr>
        <w:t>Vse izjave podajamo pod kazensko in materialno odgovornostjo.</w:t>
      </w:r>
    </w:p>
    <w:p w14:paraId="5BBF3983" w14:textId="77777777" w:rsidR="00731489" w:rsidRPr="00D743B3" w:rsidRDefault="00731489" w:rsidP="00731489">
      <w:pPr>
        <w:jc w:val="both"/>
        <w:rPr>
          <w:rFonts w:asciiTheme="minorHAnsi" w:hAnsiTheme="minorHAnsi" w:cstheme="minorHAnsi"/>
        </w:rPr>
      </w:pPr>
    </w:p>
    <w:p w14:paraId="520E3C31" w14:textId="77777777" w:rsidR="00731489" w:rsidRPr="00D743B3" w:rsidRDefault="00731489" w:rsidP="00731489">
      <w:pPr>
        <w:jc w:val="both"/>
        <w:rPr>
          <w:rFonts w:asciiTheme="minorHAnsi" w:hAnsiTheme="minorHAnsi" w:cstheme="minorHAnsi"/>
        </w:rPr>
      </w:pPr>
    </w:p>
    <w:p w14:paraId="07280955" w14:textId="77777777" w:rsidR="00731489" w:rsidRPr="00D743B3" w:rsidRDefault="00731489" w:rsidP="00731489">
      <w:pPr>
        <w:jc w:val="both"/>
        <w:rPr>
          <w:rFonts w:asciiTheme="minorHAnsi" w:hAnsiTheme="minorHAnsi" w:cstheme="minorHAnsi"/>
        </w:rPr>
      </w:pPr>
    </w:p>
    <w:p w14:paraId="25FABA14" w14:textId="77777777" w:rsidR="00731489" w:rsidRPr="00D743B3" w:rsidRDefault="00000000" w:rsidP="00731489">
      <w:pPr>
        <w:jc w:val="both"/>
        <w:rPr>
          <w:rFonts w:asciiTheme="minorHAnsi" w:hAnsiTheme="minorHAnsi" w:cstheme="minorHAnsi"/>
        </w:rPr>
      </w:pPr>
      <w:sdt>
        <w:sdtPr>
          <w:rPr>
            <w:rFonts w:asciiTheme="minorHAnsi" w:hAnsiTheme="minorHAnsi" w:cstheme="minorHAnsi"/>
          </w:rPr>
          <w:id w:val="120430453"/>
          <w:placeholder>
            <w:docPart w:val="77344EE380564E53A14F402E996FF4B4"/>
          </w:placeholder>
          <w:showingPlcHdr/>
          <w:text/>
        </w:sdtPr>
        <w:sdtContent>
          <w:r w:rsidR="00731489" w:rsidRPr="00D743B3">
            <w:rPr>
              <w:rStyle w:val="Besedilooznabemesta"/>
              <w:rFonts w:asciiTheme="minorHAnsi" w:eastAsia="MS ??" w:hAnsiTheme="minorHAnsi" w:cstheme="minorHAnsi"/>
            </w:rPr>
            <w:t>Kliknite ali tapnite tukaj, če želite vnesti besedilo.</w:t>
          </w:r>
        </w:sdtContent>
      </w:sdt>
      <w:r w:rsidR="00731489" w:rsidRPr="00D743B3">
        <w:rPr>
          <w:rFonts w:asciiTheme="minorHAnsi" w:hAnsiTheme="minorHAnsi" w:cstheme="minorHAnsi"/>
        </w:rPr>
        <w:t xml:space="preserve"> </w:t>
      </w:r>
      <w:sdt>
        <w:sdtPr>
          <w:rPr>
            <w:rFonts w:asciiTheme="minorHAnsi" w:hAnsiTheme="minorHAnsi" w:cstheme="minorHAnsi"/>
          </w:rPr>
          <w:id w:val="-767383230"/>
          <w:placeholder>
            <w:docPart w:val="77344EE380564E53A14F402E996FF4B4"/>
          </w:placeholder>
          <w:showingPlcHdr/>
          <w:text/>
        </w:sdtPr>
        <w:sdtContent>
          <w:r w:rsidR="00731489" w:rsidRPr="00D743B3">
            <w:rPr>
              <w:rStyle w:val="Besedilooznabemesta"/>
              <w:rFonts w:asciiTheme="minorHAnsi" w:eastAsia="MS ??" w:hAnsiTheme="minorHAnsi" w:cstheme="minorHAnsi"/>
            </w:rPr>
            <w:t>Kliknite ali tapnite tukaj, če želite vnesti besedilo.</w:t>
          </w:r>
        </w:sdtContent>
      </w:sdt>
    </w:p>
    <w:p w14:paraId="143A7A2E" w14:textId="3EBF46A4" w:rsidR="001405AE" w:rsidRPr="00D743B3" w:rsidRDefault="006D196C" w:rsidP="00B65428">
      <w:pPr>
        <w:pageBreakBefore/>
        <w:autoSpaceDE w:val="0"/>
        <w:rPr>
          <w:rFonts w:asciiTheme="minorHAnsi" w:hAnsiTheme="minorHAnsi" w:cstheme="minorHAnsi"/>
          <w:sz w:val="24"/>
          <w:szCs w:val="24"/>
        </w:rPr>
      </w:pPr>
      <w:r w:rsidRPr="00D743B3">
        <w:rPr>
          <w:rFonts w:asciiTheme="minorHAnsi" w:hAnsiTheme="minorHAnsi" w:cstheme="minorHAnsi"/>
          <w:b/>
          <w:i/>
          <w:sz w:val="24"/>
          <w:szCs w:val="24"/>
        </w:rPr>
        <w:t>OBR-6</w:t>
      </w:r>
    </w:p>
    <w:p w14:paraId="226DF128" w14:textId="3A65DB33" w:rsidR="001405AE" w:rsidRPr="00D743B3" w:rsidRDefault="001405AE">
      <w:pPr>
        <w:tabs>
          <w:tab w:val="left" w:pos="2694"/>
          <w:tab w:val="left" w:pos="2977"/>
        </w:tabs>
        <w:ind w:right="1"/>
        <w:rPr>
          <w:rFonts w:asciiTheme="minorHAnsi" w:hAnsiTheme="minorHAnsi" w:cstheme="minorHAnsi"/>
          <w:sz w:val="24"/>
          <w:szCs w:val="24"/>
        </w:rPr>
      </w:pPr>
      <w:r w:rsidRPr="00D743B3">
        <w:rPr>
          <w:rFonts w:asciiTheme="minorHAnsi" w:hAnsiTheme="minorHAnsi" w:cstheme="minorHAnsi"/>
          <w:b/>
          <w:sz w:val="24"/>
          <w:szCs w:val="24"/>
        </w:rPr>
        <w:t xml:space="preserve">OBRAZEC GARANCIJE ZA DOBRO IZVEDBO </w:t>
      </w:r>
      <w:r w:rsidR="006D69F5">
        <w:rPr>
          <w:rFonts w:asciiTheme="minorHAnsi" w:hAnsiTheme="minorHAnsi" w:cstheme="minorHAnsi"/>
          <w:b/>
          <w:sz w:val="24"/>
          <w:szCs w:val="24"/>
        </w:rPr>
        <w:t>POGODBENIH OBVEZNOSTI</w:t>
      </w:r>
    </w:p>
    <w:p w14:paraId="37F8E45C" w14:textId="77777777" w:rsidR="0050237E" w:rsidRPr="00D743B3" w:rsidRDefault="0050237E" w:rsidP="0050237E">
      <w:pPr>
        <w:tabs>
          <w:tab w:val="left" w:pos="2694"/>
          <w:tab w:val="left" w:pos="2977"/>
        </w:tabs>
        <w:ind w:right="1"/>
        <w:rPr>
          <w:rFonts w:asciiTheme="minorHAnsi" w:hAnsiTheme="minorHAnsi" w:cstheme="minorHAnsi"/>
          <w:b/>
        </w:rPr>
      </w:pPr>
    </w:p>
    <w:p w14:paraId="625D7D07" w14:textId="77777777" w:rsidR="0050237E" w:rsidRPr="00D743B3" w:rsidRDefault="0050237E" w:rsidP="0050237E">
      <w:pPr>
        <w:autoSpaceDE w:val="0"/>
        <w:autoSpaceDN w:val="0"/>
        <w:adjustRightInd w:val="0"/>
        <w:jc w:val="center"/>
        <w:rPr>
          <w:rFonts w:asciiTheme="minorHAnsi" w:hAnsiTheme="minorHAnsi" w:cstheme="minorHAnsi"/>
          <w:b/>
        </w:rPr>
      </w:pPr>
    </w:p>
    <w:p w14:paraId="37926D0E" w14:textId="77777777" w:rsidR="0050237E" w:rsidRPr="00D743B3" w:rsidRDefault="0050237E" w:rsidP="0050237E">
      <w:pPr>
        <w:autoSpaceDE w:val="0"/>
        <w:autoSpaceDN w:val="0"/>
        <w:adjustRightInd w:val="0"/>
        <w:jc w:val="center"/>
        <w:rPr>
          <w:rFonts w:asciiTheme="minorHAnsi" w:hAnsiTheme="minorHAnsi" w:cstheme="minorHAnsi"/>
          <w:b/>
        </w:rPr>
      </w:pPr>
      <w:r w:rsidRPr="00D743B3">
        <w:rPr>
          <w:rFonts w:asciiTheme="minorHAnsi" w:hAnsiTheme="minorHAnsi" w:cstheme="minorHAnsi"/>
          <w:b/>
        </w:rPr>
        <w:t>MENIČNA IZJAVA</w:t>
      </w:r>
    </w:p>
    <w:p w14:paraId="076E8110" w14:textId="77777777" w:rsidR="0050237E" w:rsidRPr="00D743B3" w:rsidRDefault="0050237E" w:rsidP="0050237E">
      <w:pPr>
        <w:autoSpaceDE w:val="0"/>
        <w:autoSpaceDN w:val="0"/>
        <w:adjustRightInd w:val="0"/>
        <w:jc w:val="center"/>
        <w:rPr>
          <w:rFonts w:asciiTheme="minorHAnsi" w:hAnsiTheme="minorHAnsi" w:cstheme="minorHAnsi"/>
        </w:rPr>
      </w:pPr>
      <w:r w:rsidRPr="00D743B3">
        <w:rPr>
          <w:rFonts w:asciiTheme="minorHAnsi" w:hAnsiTheme="minorHAnsi" w:cstheme="minorHAnsi"/>
        </w:rPr>
        <w:t>s pooblastilom za unovčenje</w:t>
      </w:r>
    </w:p>
    <w:p w14:paraId="355A0786" w14:textId="77777777" w:rsidR="0050237E" w:rsidRPr="00D743B3" w:rsidRDefault="0050237E" w:rsidP="0050237E">
      <w:pPr>
        <w:autoSpaceDE w:val="0"/>
        <w:autoSpaceDN w:val="0"/>
        <w:adjustRightInd w:val="0"/>
        <w:jc w:val="center"/>
        <w:rPr>
          <w:rFonts w:asciiTheme="minorHAnsi" w:hAnsiTheme="minorHAnsi" w:cstheme="minorHAnsi"/>
        </w:rPr>
      </w:pPr>
    </w:p>
    <w:p w14:paraId="59DF68CF" w14:textId="77777777" w:rsidR="0050237E" w:rsidRPr="00D743B3" w:rsidRDefault="0050237E" w:rsidP="0050237E">
      <w:pPr>
        <w:autoSpaceDE w:val="0"/>
        <w:autoSpaceDN w:val="0"/>
        <w:adjustRightInd w:val="0"/>
        <w:rPr>
          <w:rFonts w:asciiTheme="minorHAnsi" w:hAnsiTheme="minorHAnsi" w:cstheme="minorHAnsi"/>
        </w:rPr>
      </w:pPr>
      <w:r w:rsidRPr="00D743B3">
        <w:rPr>
          <w:rFonts w:asciiTheme="minorHAnsi" w:hAnsiTheme="minorHAnsi" w:cstheme="minorHAnsi"/>
        </w:rPr>
        <w:t xml:space="preserve">Izvajalec:  </w:t>
      </w:r>
      <w:sdt>
        <w:sdtPr>
          <w:rPr>
            <w:rFonts w:asciiTheme="minorHAnsi" w:hAnsiTheme="minorHAnsi" w:cstheme="minorHAnsi"/>
          </w:rPr>
          <w:id w:val="-2068870242"/>
          <w:placeholder>
            <w:docPart w:val="2E0228E30A214A18AA35830598B542A1"/>
          </w:placeholder>
          <w:showingPlcHdr/>
        </w:sdtPr>
        <w:sdtContent>
          <w:r w:rsidRPr="00D743B3">
            <w:rPr>
              <w:rStyle w:val="Besedilooznabemesta"/>
              <w:rFonts w:asciiTheme="minorHAnsi" w:eastAsia="MS ??" w:hAnsiTheme="minorHAnsi" w:cstheme="minorHAnsi"/>
            </w:rPr>
            <w:t>Kliknite ali tapnite tukaj, če želite vnesti besedilo.</w:t>
          </w:r>
        </w:sdtContent>
      </w:sdt>
    </w:p>
    <w:p w14:paraId="6AC4B1D3" w14:textId="77777777" w:rsidR="0050237E" w:rsidRPr="00D743B3" w:rsidRDefault="0050237E" w:rsidP="0050237E">
      <w:pPr>
        <w:autoSpaceDE w:val="0"/>
        <w:autoSpaceDN w:val="0"/>
        <w:adjustRightInd w:val="0"/>
        <w:rPr>
          <w:rFonts w:asciiTheme="minorHAnsi" w:hAnsiTheme="minorHAnsi" w:cstheme="minorHAnsi"/>
        </w:rPr>
      </w:pPr>
    </w:p>
    <w:p w14:paraId="16E6E9AF" w14:textId="0266A3A9" w:rsidR="0050237E" w:rsidRPr="00D743B3" w:rsidRDefault="0050237E" w:rsidP="0050237E">
      <w:pPr>
        <w:jc w:val="both"/>
        <w:rPr>
          <w:rFonts w:asciiTheme="minorHAnsi" w:hAnsiTheme="minorHAnsi" w:cstheme="minorHAnsi"/>
        </w:rPr>
      </w:pPr>
      <w:r w:rsidRPr="00D743B3">
        <w:rPr>
          <w:rFonts w:asciiTheme="minorHAnsi" w:hAnsiTheme="minorHAnsi" w:cstheme="minorHAnsi"/>
        </w:rPr>
        <w:t xml:space="preserve">naročniku, </w:t>
      </w:r>
      <w:r w:rsidR="00C9585E">
        <w:rPr>
          <w:rFonts w:asciiTheme="minorHAnsi" w:hAnsiTheme="minorHAnsi" w:cstheme="minorHAnsi"/>
        </w:rPr>
        <w:t>Komunala, javno podjetje d.o.o., Kopališka ulica 2</w:t>
      </w:r>
      <w:r w:rsidRPr="00D743B3">
        <w:rPr>
          <w:rFonts w:asciiTheme="minorHAnsi" w:hAnsiTheme="minorHAnsi" w:cstheme="minorHAnsi"/>
        </w:rPr>
        <w:t xml:space="preserve">, 9000 Murska Sobota kot garancijo za odpravo napak v garancijski dobi v okviru izvedbe javnega naročila </w:t>
      </w:r>
      <w:r w:rsidRPr="00D743B3">
        <w:rPr>
          <w:rFonts w:asciiTheme="minorHAnsi" w:hAnsiTheme="minorHAnsi" w:cstheme="minorHAnsi"/>
          <w:b/>
        </w:rPr>
        <w:t>»</w:t>
      </w:r>
      <w:r w:rsidR="00C9585E" w:rsidRPr="008B7D7E">
        <w:rPr>
          <w:rFonts w:asciiTheme="minorHAnsi" w:hAnsiTheme="minorHAnsi" w:cstheme="minorHAnsi"/>
          <w:b/>
          <w:bCs/>
          <w:sz w:val="24"/>
          <w:szCs w:val="24"/>
        </w:rPr>
        <w:t>Prevzem, prevoz  in obdelava blata</w:t>
      </w:r>
      <w:r w:rsidRPr="00D743B3">
        <w:rPr>
          <w:rFonts w:asciiTheme="minorHAnsi" w:hAnsiTheme="minorHAnsi" w:cstheme="minorHAnsi"/>
          <w:b/>
        </w:rPr>
        <w:t>«</w:t>
      </w:r>
      <w:r w:rsidRPr="00D743B3">
        <w:rPr>
          <w:rFonts w:asciiTheme="minorHAnsi" w:hAnsiTheme="minorHAnsi" w:cstheme="minorHAnsi"/>
        </w:rPr>
        <w:t>.</w:t>
      </w:r>
    </w:p>
    <w:p w14:paraId="339FA5FB" w14:textId="77777777" w:rsidR="0050237E" w:rsidRPr="00D743B3" w:rsidRDefault="0050237E" w:rsidP="0050237E">
      <w:pPr>
        <w:autoSpaceDE w:val="0"/>
        <w:autoSpaceDN w:val="0"/>
        <w:adjustRightInd w:val="0"/>
        <w:jc w:val="both"/>
        <w:rPr>
          <w:rFonts w:asciiTheme="minorHAnsi" w:hAnsiTheme="minorHAnsi" w:cstheme="minorHAnsi"/>
        </w:rPr>
      </w:pPr>
    </w:p>
    <w:p w14:paraId="0EAF6BFF"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D743B3"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50237E" w:rsidRPr="00D743B3" w14:paraId="59F33840" w14:textId="77777777" w:rsidTr="003D40E7">
        <w:sdt>
          <w:sdtPr>
            <w:rPr>
              <w:rFonts w:asciiTheme="minorHAnsi" w:hAnsiTheme="minorHAnsi" w:cstheme="minorHAnsi"/>
            </w:rPr>
            <w:id w:val="-1942283166"/>
            <w:placeholder>
              <w:docPart w:val="492FD7A55C864520ACD2D175058508D4"/>
            </w:placeholder>
            <w:showingPlcHdr/>
            <w:text/>
          </w:sdtPr>
          <w:sdtContent>
            <w:tc>
              <w:tcPr>
                <w:tcW w:w="4786" w:type="dxa"/>
                <w:shd w:val="clear" w:color="auto" w:fill="auto"/>
              </w:tcPr>
              <w:p w14:paraId="6C6793CA"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C9D8E9D" w14:textId="77777777" w:rsidR="0050237E" w:rsidRPr="00D743B3" w:rsidRDefault="0050237E" w:rsidP="00386F9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492FD7A55C864520ACD2D175058508D4"/>
            </w:placeholder>
            <w:showingPlcHdr/>
            <w:text/>
          </w:sdtPr>
          <w:sdtContent>
            <w:tc>
              <w:tcPr>
                <w:tcW w:w="4111" w:type="dxa"/>
                <w:shd w:val="clear" w:color="auto" w:fill="auto"/>
              </w:tcPr>
              <w:p w14:paraId="2374FBF9" w14:textId="77777777" w:rsidR="0050237E" w:rsidRPr="00D743B3" w:rsidRDefault="0050237E" w:rsidP="00386F9B">
                <w:pPr>
                  <w:autoSpaceDE w:val="0"/>
                  <w:autoSpaceDN w:val="0"/>
                  <w:adjustRightInd w:val="0"/>
                  <w:jc w:val="center"/>
                  <w:rPr>
                    <w:rFonts w:asciiTheme="minorHAnsi" w:hAnsiTheme="minorHAnsi" w:cstheme="minorHAnsi"/>
                  </w:rPr>
                </w:pPr>
                <w:r w:rsidRPr="00D743B3">
                  <w:rPr>
                    <w:rStyle w:val="Besedilooznabemesta"/>
                    <w:rFonts w:asciiTheme="minorHAnsi" w:hAnsiTheme="minorHAnsi" w:cstheme="minorHAnsi"/>
                  </w:rPr>
                  <w:t>Kliknite ali tapnite tukaj, če želite vnesti besedilo.</w:t>
                </w:r>
              </w:p>
            </w:tc>
          </w:sdtContent>
        </w:sdt>
      </w:tr>
      <w:tr w:rsidR="0050237E" w:rsidRPr="00D743B3" w14:paraId="7D5AC804" w14:textId="77777777" w:rsidTr="003D40E7">
        <w:tc>
          <w:tcPr>
            <w:tcW w:w="4786" w:type="dxa"/>
            <w:shd w:val="clear" w:color="auto" w:fill="auto"/>
          </w:tcPr>
          <w:p w14:paraId="62C1E350"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(ime in priimek pooblaščene osebe)</w:t>
            </w:r>
          </w:p>
        </w:tc>
        <w:tc>
          <w:tcPr>
            <w:tcW w:w="709" w:type="dxa"/>
            <w:shd w:val="clear" w:color="auto" w:fill="auto"/>
          </w:tcPr>
          <w:p w14:paraId="433A5BC3" w14:textId="77777777" w:rsidR="0050237E" w:rsidRPr="00D743B3" w:rsidRDefault="0050237E"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(funkcija)</w:t>
            </w:r>
          </w:p>
        </w:tc>
      </w:tr>
      <w:tr w:rsidR="0050237E" w:rsidRPr="00D743B3" w14:paraId="09189A46" w14:textId="77777777" w:rsidTr="003D40E7">
        <w:tc>
          <w:tcPr>
            <w:tcW w:w="4786" w:type="dxa"/>
            <w:shd w:val="clear" w:color="auto" w:fill="auto"/>
          </w:tcPr>
          <w:p w14:paraId="1EB82EA0"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78D795DF" w14:textId="77777777" w:rsidTr="003D40E7">
        <w:tc>
          <w:tcPr>
            <w:tcW w:w="4786" w:type="dxa"/>
            <w:tcBorders>
              <w:bottom w:val="single" w:sz="4" w:space="0" w:color="auto"/>
            </w:tcBorders>
            <w:shd w:val="clear" w:color="auto" w:fill="auto"/>
          </w:tcPr>
          <w:p w14:paraId="0FE32156" w14:textId="77777777" w:rsidR="0050237E" w:rsidRPr="00D743B3" w:rsidRDefault="0050237E" w:rsidP="003D40E7">
            <w:pPr>
              <w:autoSpaceDE w:val="0"/>
              <w:autoSpaceDN w:val="0"/>
              <w:adjustRightInd w:val="0"/>
              <w:rPr>
                <w:rFonts w:asciiTheme="minorHAnsi" w:hAnsiTheme="minorHAnsi" w:cstheme="minorHAnsi"/>
              </w:rPr>
            </w:pPr>
          </w:p>
        </w:tc>
        <w:tc>
          <w:tcPr>
            <w:tcW w:w="709" w:type="dxa"/>
            <w:shd w:val="clear" w:color="auto" w:fill="auto"/>
          </w:tcPr>
          <w:p w14:paraId="178292AC"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D743B3" w:rsidRDefault="0050237E" w:rsidP="003D40E7">
            <w:pPr>
              <w:autoSpaceDE w:val="0"/>
              <w:autoSpaceDN w:val="0"/>
              <w:adjustRightInd w:val="0"/>
              <w:rPr>
                <w:rFonts w:asciiTheme="minorHAnsi" w:hAnsiTheme="minorHAnsi" w:cstheme="minorHAnsi"/>
              </w:rPr>
            </w:pPr>
          </w:p>
        </w:tc>
      </w:tr>
      <w:tr w:rsidR="0050237E" w:rsidRPr="00D743B3" w14:paraId="0F9B5257" w14:textId="77777777" w:rsidTr="003D40E7">
        <w:tc>
          <w:tcPr>
            <w:tcW w:w="4786" w:type="dxa"/>
            <w:tcBorders>
              <w:top w:val="single" w:sz="4" w:space="0" w:color="auto"/>
            </w:tcBorders>
            <w:shd w:val="clear" w:color="auto" w:fill="auto"/>
          </w:tcPr>
          <w:p w14:paraId="019D7B5C" w14:textId="77777777" w:rsidR="0050237E" w:rsidRPr="00D743B3" w:rsidRDefault="0050237E" w:rsidP="003D40E7">
            <w:pPr>
              <w:autoSpaceDE w:val="0"/>
              <w:autoSpaceDN w:val="0"/>
              <w:adjustRightInd w:val="0"/>
              <w:jc w:val="center"/>
              <w:rPr>
                <w:rFonts w:asciiTheme="minorHAnsi" w:hAnsiTheme="minorHAnsi" w:cstheme="minorHAnsi"/>
                <w:i/>
                <w:iCs/>
              </w:rPr>
            </w:pPr>
            <w:r w:rsidRPr="00D743B3">
              <w:rPr>
                <w:rFonts w:asciiTheme="minorHAnsi" w:hAnsiTheme="minorHAnsi" w:cstheme="minorHAnsi"/>
                <w:i/>
                <w:iCs/>
              </w:rPr>
              <w:t>(podpis)</w:t>
            </w:r>
          </w:p>
        </w:tc>
        <w:tc>
          <w:tcPr>
            <w:tcW w:w="709" w:type="dxa"/>
            <w:shd w:val="clear" w:color="auto" w:fill="auto"/>
          </w:tcPr>
          <w:p w14:paraId="119228E7" w14:textId="77777777" w:rsidR="0050237E" w:rsidRPr="00D743B3"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D743B3" w:rsidRDefault="0050237E" w:rsidP="003D40E7">
            <w:pPr>
              <w:autoSpaceDE w:val="0"/>
              <w:autoSpaceDN w:val="0"/>
              <w:adjustRightInd w:val="0"/>
              <w:rPr>
                <w:rFonts w:asciiTheme="minorHAnsi" w:hAnsiTheme="minorHAnsi" w:cstheme="minorHAnsi"/>
              </w:rPr>
            </w:pPr>
          </w:p>
        </w:tc>
      </w:tr>
    </w:tbl>
    <w:p w14:paraId="54B27B21" w14:textId="77777777" w:rsidR="0050237E" w:rsidRPr="00D743B3" w:rsidRDefault="0050237E" w:rsidP="0050237E">
      <w:pPr>
        <w:autoSpaceDE w:val="0"/>
        <w:autoSpaceDN w:val="0"/>
        <w:adjustRightInd w:val="0"/>
        <w:rPr>
          <w:rFonts w:asciiTheme="minorHAnsi" w:hAnsiTheme="minorHAnsi" w:cstheme="minorHAnsi"/>
        </w:rPr>
      </w:pPr>
    </w:p>
    <w:p w14:paraId="5E2A86ED" w14:textId="3C238F22"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Naročnika, </w:t>
      </w:r>
      <w:r w:rsidR="00C9585E">
        <w:rPr>
          <w:rFonts w:asciiTheme="minorHAnsi" w:hAnsiTheme="minorHAnsi" w:cstheme="minorHAnsi"/>
        </w:rPr>
        <w:t>Komunala, javno podjetje d.o.o., Kopališka ulica 2</w:t>
      </w:r>
      <w:r w:rsidR="00C9585E" w:rsidRPr="00D743B3">
        <w:rPr>
          <w:rFonts w:asciiTheme="minorHAnsi" w:hAnsiTheme="minorHAnsi" w:cstheme="minorHAnsi"/>
        </w:rPr>
        <w:t>, 9000 Murska Sobota</w:t>
      </w:r>
      <w:r w:rsidRPr="00D743B3">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D743B3">
            <w:rPr>
              <w:rStyle w:val="Besedilooznabemesta"/>
              <w:rFonts w:asciiTheme="minorHAnsi" w:hAnsiTheme="minorHAnsi" w:cstheme="minorHAnsi"/>
            </w:rPr>
            <w:t>Kliknite ali tapnite tukaj, če želite vnesti besedilo.</w:t>
          </w:r>
        </w:sdtContent>
      </w:sdt>
      <w:r w:rsidR="00E3033F" w:rsidRPr="00D743B3">
        <w:rPr>
          <w:rFonts w:asciiTheme="minorHAnsi" w:hAnsiTheme="minorHAnsi" w:cstheme="minorHAnsi"/>
        </w:rPr>
        <w:t xml:space="preserve"> (5</w:t>
      </w:r>
      <w:r w:rsidRPr="00D743B3">
        <w:rPr>
          <w:rFonts w:asciiTheme="minorHAnsi" w:hAnsiTheme="minorHAnsi" w:cstheme="minorHAnsi"/>
        </w:rPr>
        <w:t xml:space="preserve">% pogodbene vrednosti </w:t>
      </w:r>
      <w:r w:rsidR="006D69F5">
        <w:rPr>
          <w:rFonts w:asciiTheme="minorHAnsi" w:hAnsiTheme="minorHAnsi" w:cstheme="minorHAnsi"/>
        </w:rPr>
        <w:t>z</w:t>
      </w:r>
      <w:r w:rsidR="00E3033F" w:rsidRPr="00D743B3">
        <w:rPr>
          <w:rFonts w:asciiTheme="minorHAnsi" w:hAnsiTheme="minorHAnsi" w:cstheme="minorHAnsi"/>
        </w:rPr>
        <w:t xml:space="preserve"> DDV)</w:t>
      </w:r>
      <w:r w:rsidRPr="00D743B3">
        <w:rPr>
          <w:rFonts w:asciiTheme="minorHAnsi" w:hAnsiTheme="minorHAnsi" w:cstheme="minorHAnsi"/>
        </w:rPr>
        <w:t xml:space="preserve"> in jo unovči v primeru:</w:t>
      </w:r>
    </w:p>
    <w:p w14:paraId="7C6FA188" w14:textId="77777777" w:rsidR="00473EF9" w:rsidRPr="00D743B3" w:rsidRDefault="00473EF9" w:rsidP="0050237E">
      <w:pPr>
        <w:autoSpaceDE w:val="0"/>
        <w:autoSpaceDN w:val="0"/>
        <w:adjustRightInd w:val="0"/>
        <w:jc w:val="both"/>
        <w:rPr>
          <w:rFonts w:asciiTheme="minorHAnsi" w:hAnsiTheme="minorHAnsi" w:cstheme="minorHAnsi"/>
        </w:rPr>
      </w:pPr>
    </w:p>
    <w:p w14:paraId="7DC10F60" w14:textId="59CCE7C6"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če </w:t>
      </w:r>
      <w:r w:rsidR="0025718B">
        <w:rPr>
          <w:rFonts w:asciiTheme="minorHAnsi" w:hAnsiTheme="minorHAnsi" w:cstheme="minorHAnsi"/>
        </w:rPr>
        <w:t>izvajalec</w:t>
      </w:r>
      <w:r w:rsidRPr="00D743B3">
        <w:rPr>
          <w:rFonts w:asciiTheme="minorHAnsi" w:hAnsiTheme="minorHAnsi" w:cstheme="minorHAnsi"/>
        </w:rPr>
        <w:t xml:space="preserve"> predčasno prekine </w:t>
      </w:r>
      <w:r w:rsidR="000877C3">
        <w:rPr>
          <w:rFonts w:asciiTheme="minorHAnsi" w:hAnsiTheme="minorHAnsi" w:cstheme="minorHAnsi"/>
        </w:rPr>
        <w:t>okvirni sporazum</w:t>
      </w:r>
      <w:r w:rsidR="009915EC" w:rsidRPr="00D743B3">
        <w:rPr>
          <w:rStyle w:val="Sprotnaopomba-sklic"/>
          <w:rFonts w:asciiTheme="minorHAnsi" w:hAnsiTheme="minorHAnsi" w:cstheme="minorHAnsi"/>
        </w:rPr>
        <w:footnoteReference w:id="5"/>
      </w:r>
      <w:r w:rsidR="00C9585E">
        <w:rPr>
          <w:rFonts w:asciiTheme="minorHAnsi" w:hAnsiTheme="minorHAnsi" w:cstheme="minorHAnsi"/>
        </w:rPr>
        <w:t>,</w:t>
      </w:r>
    </w:p>
    <w:p w14:paraId="7277CE82" w14:textId="32820D30" w:rsidR="007B6E9B" w:rsidRPr="00D743B3"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da </w:t>
      </w:r>
      <w:r w:rsidR="00452190">
        <w:rPr>
          <w:rFonts w:asciiTheme="minorHAnsi" w:hAnsiTheme="minorHAnsi" w:cstheme="minorHAnsi"/>
        </w:rPr>
        <w:t>izvajalec</w:t>
      </w:r>
      <w:r w:rsidR="00452190" w:rsidRPr="00D743B3">
        <w:rPr>
          <w:rFonts w:asciiTheme="minorHAnsi" w:hAnsiTheme="minorHAnsi" w:cstheme="minorHAnsi"/>
        </w:rPr>
        <w:t xml:space="preserve"> </w:t>
      </w:r>
      <w:r w:rsidRPr="00D743B3">
        <w:rPr>
          <w:rFonts w:asciiTheme="minorHAnsi" w:hAnsiTheme="minorHAnsi" w:cstheme="minorHAnsi"/>
        </w:rPr>
        <w:t>ne opravlja dobav v skladu z določili te</w:t>
      </w:r>
      <w:r w:rsidR="000877C3">
        <w:rPr>
          <w:rFonts w:asciiTheme="minorHAnsi" w:hAnsiTheme="minorHAnsi" w:cstheme="minorHAnsi"/>
        </w:rPr>
        <w:t>ga okvirnega sporazuma</w:t>
      </w:r>
      <w:r w:rsidR="009915EC" w:rsidRPr="00D743B3">
        <w:rPr>
          <w:rFonts w:asciiTheme="minorHAnsi" w:hAnsiTheme="minorHAnsi" w:cstheme="minorHAnsi"/>
        </w:rPr>
        <w:t>,</w:t>
      </w:r>
      <w:r w:rsidRPr="00D743B3">
        <w:rPr>
          <w:rFonts w:asciiTheme="minorHAnsi" w:hAnsiTheme="minorHAnsi" w:cstheme="minorHAnsi"/>
        </w:rPr>
        <w:t xml:space="preserve"> </w:t>
      </w:r>
    </w:p>
    <w:p w14:paraId="793A3C25" w14:textId="54DEAE77" w:rsidR="007B6E9B" w:rsidRPr="00D743B3"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če </w:t>
      </w:r>
      <w:r w:rsidR="00452190">
        <w:rPr>
          <w:rFonts w:asciiTheme="minorHAnsi" w:hAnsiTheme="minorHAnsi" w:cstheme="minorHAnsi"/>
        </w:rPr>
        <w:t>izvajalec</w:t>
      </w:r>
      <w:r w:rsidR="00452190" w:rsidRPr="00D743B3">
        <w:rPr>
          <w:rFonts w:asciiTheme="minorHAnsi" w:hAnsiTheme="minorHAnsi" w:cstheme="minorHAnsi"/>
        </w:rPr>
        <w:t xml:space="preserve"> </w:t>
      </w:r>
      <w:r w:rsidRPr="00D743B3">
        <w:rPr>
          <w:rFonts w:asciiTheme="minorHAnsi" w:hAnsiTheme="minorHAnsi" w:cstheme="minorHAnsi"/>
        </w:rPr>
        <w:t xml:space="preserve">ne zagotavlja cen v skladu s ponudbenim predračunom, </w:t>
      </w:r>
    </w:p>
    <w:p w14:paraId="7B76BE9A" w14:textId="085F3B9E" w:rsidR="0050237E" w:rsidRPr="00D743B3" w:rsidRDefault="007B6E9B" w:rsidP="003E20D7">
      <w:pPr>
        <w:widowControl w:val="0"/>
        <w:numPr>
          <w:ilvl w:val="0"/>
          <w:numId w:val="9"/>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D743B3">
        <w:rPr>
          <w:rFonts w:asciiTheme="minorHAnsi" w:hAnsiTheme="minorHAnsi" w:cstheme="minorHAnsi"/>
        </w:rPr>
        <w:t xml:space="preserve">če </w:t>
      </w:r>
      <w:r w:rsidR="00452190">
        <w:rPr>
          <w:rFonts w:asciiTheme="minorHAnsi" w:hAnsiTheme="minorHAnsi" w:cstheme="minorHAnsi"/>
        </w:rPr>
        <w:t>izvajalec</w:t>
      </w:r>
      <w:r w:rsidRPr="00D743B3">
        <w:rPr>
          <w:rFonts w:asciiTheme="minorHAnsi" w:hAnsiTheme="minorHAnsi" w:cstheme="minorHAnsi"/>
        </w:rPr>
        <w:t xml:space="preserve"> ne upošteva reklamacij naročnika ali kako drugače krši določila </w:t>
      </w:r>
      <w:r w:rsidR="000877C3" w:rsidRPr="00D743B3">
        <w:rPr>
          <w:rFonts w:asciiTheme="minorHAnsi" w:hAnsiTheme="minorHAnsi" w:cstheme="minorHAnsi"/>
        </w:rPr>
        <w:t>te</w:t>
      </w:r>
      <w:r w:rsidR="000877C3">
        <w:rPr>
          <w:rFonts w:asciiTheme="minorHAnsi" w:hAnsiTheme="minorHAnsi" w:cstheme="minorHAnsi"/>
        </w:rPr>
        <w:t>ga okvirnega sporazuma</w:t>
      </w:r>
      <w:r w:rsidR="009915EC" w:rsidRPr="00D743B3">
        <w:rPr>
          <w:rFonts w:asciiTheme="minorHAnsi" w:hAnsiTheme="minorHAnsi" w:cstheme="minorHAnsi"/>
        </w:rPr>
        <w:t>.</w:t>
      </w:r>
    </w:p>
    <w:p w14:paraId="157B0F70" w14:textId="77777777" w:rsidR="0050237E" w:rsidRPr="00D743B3" w:rsidRDefault="0050237E" w:rsidP="0050237E">
      <w:pPr>
        <w:autoSpaceDE w:val="0"/>
        <w:autoSpaceDN w:val="0"/>
        <w:adjustRightInd w:val="0"/>
        <w:jc w:val="both"/>
        <w:rPr>
          <w:rFonts w:asciiTheme="minorHAnsi" w:hAnsiTheme="minorHAnsi" w:cstheme="minorHAnsi"/>
        </w:rPr>
      </w:pPr>
    </w:p>
    <w:p w14:paraId="2D0BE7F9" w14:textId="29BE4AFA"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w:t>
      </w:r>
      <w:r w:rsidR="004D4733">
        <w:rPr>
          <w:rFonts w:asciiTheme="minorHAnsi" w:hAnsiTheme="minorHAnsi" w:cstheme="minorHAnsi"/>
        </w:rPr>
        <w:t xml:space="preserve"> </w:t>
      </w:r>
      <w:r w:rsidRPr="00D743B3">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p w14:paraId="3CCEFC58" w14:textId="77777777" w:rsidR="0050237E" w:rsidRPr="00D743B3" w:rsidRDefault="0050237E" w:rsidP="0050237E">
      <w:pPr>
        <w:autoSpaceDE w:val="0"/>
        <w:autoSpaceDN w:val="0"/>
        <w:adjustRightInd w:val="0"/>
        <w:jc w:val="both"/>
        <w:rPr>
          <w:rFonts w:asciiTheme="minorHAnsi" w:hAnsiTheme="minorHAnsi" w:cstheme="minorHAnsi"/>
        </w:rPr>
      </w:pPr>
    </w:p>
    <w:p w14:paraId="6BB3A158" w14:textId="64DA1CF3"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Menico se lahko unovči najkasneje v roku 30 dni od poteka roka veljavnosti </w:t>
      </w:r>
      <w:r w:rsidR="008C5F5F">
        <w:rPr>
          <w:rFonts w:asciiTheme="minorHAnsi" w:hAnsiTheme="minorHAnsi" w:cstheme="minorHAnsi"/>
        </w:rPr>
        <w:t>okvirnega sporazuma</w:t>
      </w:r>
      <w:r w:rsidRPr="00D743B3">
        <w:rPr>
          <w:rFonts w:asciiTheme="minorHAnsi" w:hAnsiTheme="minorHAnsi" w:cstheme="minorHAnsi"/>
        </w:rPr>
        <w:t>.</w:t>
      </w:r>
    </w:p>
    <w:p w14:paraId="6541A3F4"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 xml:space="preserve">                                                                                                                                                                                                                                                                </w:t>
      </w:r>
    </w:p>
    <w:p w14:paraId="223BB291" w14:textId="77777777" w:rsidR="0050237E" w:rsidRPr="00D743B3" w:rsidRDefault="0050237E" w:rsidP="0050237E">
      <w:pPr>
        <w:autoSpaceDE w:val="0"/>
        <w:autoSpaceDN w:val="0"/>
        <w:adjustRightInd w:val="0"/>
        <w:jc w:val="both"/>
        <w:rPr>
          <w:rFonts w:asciiTheme="minorHAnsi" w:hAnsiTheme="minorHAnsi" w:cstheme="minorHAnsi"/>
        </w:rPr>
      </w:pPr>
      <w:r w:rsidRPr="00D743B3">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D743B3" w14:paraId="50D45E8B" w14:textId="77777777" w:rsidTr="003D40E7">
        <w:tc>
          <w:tcPr>
            <w:tcW w:w="3261" w:type="dxa"/>
          </w:tcPr>
          <w:p w14:paraId="673E1FDE" w14:textId="77777777" w:rsidR="0050237E" w:rsidRPr="00D743B3" w:rsidRDefault="0050237E" w:rsidP="003D40E7">
            <w:pPr>
              <w:jc w:val="both"/>
              <w:rPr>
                <w:rFonts w:asciiTheme="minorHAnsi" w:hAnsiTheme="minorHAnsi" w:cstheme="minorHAnsi"/>
              </w:rPr>
            </w:pPr>
          </w:p>
          <w:p w14:paraId="55597485" w14:textId="77777777" w:rsidR="0050237E" w:rsidRPr="00D743B3" w:rsidRDefault="0050237E" w:rsidP="003D40E7">
            <w:pPr>
              <w:jc w:val="both"/>
              <w:rPr>
                <w:rFonts w:asciiTheme="minorHAnsi" w:hAnsiTheme="minorHAnsi" w:cstheme="minorHAnsi"/>
              </w:rPr>
            </w:pPr>
            <w:r w:rsidRPr="00D743B3">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D743B3">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D743B3" w:rsidRDefault="0050237E" w:rsidP="003D40E7">
            <w:pPr>
              <w:jc w:val="both"/>
              <w:rPr>
                <w:rFonts w:asciiTheme="minorHAnsi" w:hAnsiTheme="minorHAnsi" w:cstheme="minorHAnsi"/>
              </w:rPr>
            </w:pPr>
          </w:p>
        </w:tc>
        <w:tc>
          <w:tcPr>
            <w:tcW w:w="4459" w:type="dxa"/>
          </w:tcPr>
          <w:p w14:paraId="6D1B713F" w14:textId="77777777" w:rsidR="0050237E" w:rsidRPr="00D743B3" w:rsidRDefault="0050237E" w:rsidP="003D40E7">
            <w:pPr>
              <w:jc w:val="both"/>
              <w:rPr>
                <w:rFonts w:asciiTheme="minorHAnsi" w:hAnsiTheme="minorHAnsi" w:cstheme="minorHAnsi"/>
              </w:rPr>
            </w:pPr>
          </w:p>
        </w:tc>
      </w:tr>
      <w:tr w:rsidR="0050237E" w:rsidRPr="00D743B3" w14:paraId="3306B247" w14:textId="77777777" w:rsidTr="003D40E7">
        <w:tc>
          <w:tcPr>
            <w:tcW w:w="3261" w:type="dxa"/>
          </w:tcPr>
          <w:p w14:paraId="7E3BE09F" w14:textId="77777777" w:rsidR="0050237E" w:rsidRPr="00D743B3" w:rsidRDefault="0050237E" w:rsidP="003D40E7">
            <w:pPr>
              <w:jc w:val="both"/>
              <w:rPr>
                <w:rFonts w:asciiTheme="minorHAnsi" w:hAnsiTheme="minorHAnsi" w:cstheme="minorHAnsi"/>
              </w:rPr>
            </w:pPr>
          </w:p>
        </w:tc>
        <w:tc>
          <w:tcPr>
            <w:tcW w:w="2126" w:type="dxa"/>
          </w:tcPr>
          <w:p w14:paraId="5A2523B4" w14:textId="77777777" w:rsidR="0050237E" w:rsidRPr="00D743B3" w:rsidRDefault="0050237E" w:rsidP="003D40E7">
            <w:pPr>
              <w:jc w:val="both"/>
              <w:rPr>
                <w:rFonts w:asciiTheme="minorHAnsi" w:hAnsiTheme="minorHAnsi" w:cstheme="minorHAnsi"/>
              </w:rPr>
            </w:pPr>
          </w:p>
        </w:tc>
        <w:tc>
          <w:tcPr>
            <w:tcW w:w="4459" w:type="dxa"/>
          </w:tcPr>
          <w:p w14:paraId="5DD7989D" w14:textId="77777777" w:rsidR="0050237E" w:rsidRPr="00D743B3" w:rsidRDefault="0050237E" w:rsidP="003D40E7">
            <w:pPr>
              <w:jc w:val="both"/>
              <w:rPr>
                <w:rFonts w:asciiTheme="minorHAnsi" w:hAnsiTheme="minorHAnsi" w:cstheme="minorHAnsi"/>
              </w:rPr>
            </w:pPr>
          </w:p>
        </w:tc>
      </w:tr>
      <w:tr w:rsidR="0050237E" w:rsidRPr="00D743B3" w14:paraId="6C886A7B" w14:textId="77777777" w:rsidTr="003D40E7">
        <w:tc>
          <w:tcPr>
            <w:tcW w:w="3261" w:type="dxa"/>
          </w:tcPr>
          <w:p w14:paraId="22F20F35"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D743B3">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 xml:space="preserve">   Izdajatelj menice</w:t>
            </w:r>
          </w:p>
        </w:tc>
        <w:tc>
          <w:tcPr>
            <w:tcW w:w="4459" w:type="dxa"/>
          </w:tcPr>
          <w:p w14:paraId="5B6B6CB6" w14:textId="77777777" w:rsidR="0050237E" w:rsidRPr="00D743B3" w:rsidRDefault="0050237E" w:rsidP="003D40E7">
            <w:pPr>
              <w:rPr>
                <w:rFonts w:asciiTheme="minorHAnsi" w:hAnsiTheme="minorHAnsi" w:cstheme="minorHAnsi"/>
              </w:rPr>
            </w:pPr>
          </w:p>
          <w:p w14:paraId="43366FAA" w14:textId="77777777" w:rsidR="0050237E" w:rsidRPr="00D743B3" w:rsidRDefault="0050237E" w:rsidP="003D40E7">
            <w:pPr>
              <w:rPr>
                <w:rFonts w:asciiTheme="minorHAnsi" w:hAnsiTheme="minorHAnsi" w:cstheme="minorHAnsi"/>
              </w:rPr>
            </w:pPr>
            <w:r w:rsidRPr="00D743B3">
              <w:rPr>
                <w:rFonts w:asciiTheme="minorHAnsi" w:hAnsiTheme="minorHAnsi" w:cstheme="minorHAnsi"/>
              </w:rPr>
              <w:t>________________________________</w:t>
            </w:r>
          </w:p>
          <w:p w14:paraId="1A6695AA" w14:textId="77777777" w:rsidR="0050237E" w:rsidRPr="00D743B3" w:rsidRDefault="0050237E" w:rsidP="003D40E7">
            <w:pPr>
              <w:jc w:val="center"/>
              <w:rPr>
                <w:rFonts w:asciiTheme="minorHAnsi" w:hAnsiTheme="minorHAnsi" w:cstheme="minorHAnsi"/>
              </w:rPr>
            </w:pPr>
            <w:r w:rsidRPr="00D743B3">
              <w:rPr>
                <w:rFonts w:asciiTheme="minorHAnsi" w:hAnsiTheme="minorHAnsi" w:cstheme="minorHAnsi"/>
              </w:rPr>
              <w:t>žig in podpis</w:t>
            </w:r>
          </w:p>
        </w:tc>
      </w:tr>
    </w:tbl>
    <w:p w14:paraId="42AC8657" w14:textId="5D2263D7" w:rsidR="00473EF9" w:rsidRDefault="00473EF9" w:rsidP="00137F31">
      <w:pPr>
        <w:autoSpaceDE w:val="0"/>
        <w:autoSpaceDN w:val="0"/>
        <w:adjustRightInd w:val="0"/>
        <w:rPr>
          <w:rFonts w:asciiTheme="minorHAnsi" w:hAnsiTheme="minorHAnsi" w:cstheme="minorHAnsi"/>
          <w:sz w:val="24"/>
          <w:szCs w:val="24"/>
        </w:rPr>
      </w:pPr>
    </w:p>
    <w:p w14:paraId="7BC4E0AA" w14:textId="77777777" w:rsidR="00330253" w:rsidRDefault="00330253" w:rsidP="00137F31">
      <w:pPr>
        <w:autoSpaceDE w:val="0"/>
        <w:autoSpaceDN w:val="0"/>
        <w:adjustRightInd w:val="0"/>
        <w:rPr>
          <w:rFonts w:asciiTheme="minorHAnsi" w:hAnsiTheme="minorHAnsi" w:cstheme="minorHAnsi"/>
          <w:sz w:val="24"/>
          <w:szCs w:val="24"/>
        </w:rPr>
        <w:sectPr w:rsidR="00330253" w:rsidSect="007A2665">
          <w:pgSz w:w="11906" w:h="16838"/>
          <w:pgMar w:top="1134" w:right="1134" w:bottom="1134" w:left="1134" w:header="1191" w:footer="709" w:gutter="0"/>
          <w:cols w:space="708"/>
          <w:docGrid w:linePitch="360"/>
        </w:sectPr>
      </w:pPr>
    </w:p>
    <w:p w14:paraId="4AEBE101" w14:textId="56374E99" w:rsidR="00330253" w:rsidRPr="00B04370" w:rsidRDefault="00330253" w:rsidP="00330253">
      <w:pPr>
        <w:tabs>
          <w:tab w:val="left" w:pos="2694"/>
          <w:tab w:val="left" w:pos="2977"/>
        </w:tabs>
        <w:ind w:right="1"/>
        <w:rPr>
          <w:rFonts w:asciiTheme="minorHAnsi" w:hAnsiTheme="minorHAnsi" w:cstheme="minorHAnsi"/>
          <w:b/>
        </w:rPr>
      </w:pPr>
      <w:bookmarkStart w:id="30" w:name="_Hlk113274074"/>
      <w:r w:rsidRPr="00B04370">
        <w:rPr>
          <w:rFonts w:asciiTheme="minorHAnsi" w:hAnsiTheme="minorHAnsi" w:cstheme="minorHAnsi"/>
          <w:b/>
          <w:i/>
        </w:rPr>
        <w:t>OBR-</w:t>
      </w:r>
      <w:r w:rsidR="00D55454">
        <w:rPr>
          <w:rFonts w:asciiTheme="minorHAnsi" w:hAnsiTheme="minorHAnsi" w:cstheme="minorHAnsi"/>
          <w:b/>
          <w:i/>
        </w:rPr>
        <w:t>7</w:t>
      </w:r>
    </w:p>
    <w:p w14:paraId="5623B7F5" w14:textId="77777777" w:rsidR="00330253" w:rsidRPr="00B04370" w:rsidRDefault="00330253" w:rsidP="00330253">
      <w:pPr>
        <w:spacing w:after="120"/>
        <w:rPr>
          <w:rFonts w:asciiTheme="minorHAnsi" w:hAnsiTheme="minorHAnsi" w:cstheme="minorHAnsi"/>
          <w:b/>
        </w:rPr>
      </w:pPr>
    </w:p>
    <w:p w14:paraId="33550E9E" w14:textId="77777777" w:rsidR="00330253" w:rsidRPr="00B04370" w:rsidRDefault="00330253" w:rsidP="00330253">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29585F162DFD46128D711C21451908AC"/>
        </w:placeholder>
        <w:showingPlcHdr/>
      </w:sdtPr>
      <w:sdtContent>
        <w:p w14:paraId="611E8A5B" w14:textId="77777777" w:rsidR="00330253" w:rsidRPr="00B04370" w:rsidRDefault="00330253" w:rsidP="00330253">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6BAE9F6B" w14:textId="77777777" w:rsidR="00330253" w:rsidRPr="00B04370" w:rsidRDefault="00330253" w:rsidP="00330253">
      <w:pPr>
        <w:spacing w:after="120"/>
        <w:rPr>
          <w:rFonts w:asciiTheme="minorHAnsi" w:hAnsiTheme="minorHAnsi" w:cstheme="minorHAnsi"/>
        </w:rPr>
      </w:pPr>
    </w:p>
    <w:p w14:paraId="2526CE53" w14:textId="77777777" w:rsidR="00330253" w:rsidRPr="00B04370" w:rsidRDefault="00330253" w:rsidP="00330253">
      <w:pPr>
        <w:spacing w:after="120"/>
        <w:rPr>
          <w:rFonts w:asciiTheme="minorHAnsi" w:hAnsiTheme="minorHAnsi" w:cstheme="minorHAnsi"/>
          <w:b/>
        </w:rPr>
      </w:pPr>
    </w:p>
    <w:p w14:paraId="5CC602C5" w14:textId="77777777" w:rsidR="00330253" w:rsidRPr="00B04370" w:rsidRDefault="00330253" w:rsidP="00330253">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0"/>
    <w:p w14:paraId="33651762" w14:textId="77777777" w:rsidR="00330253" w:rsidRPr="00B04370" w:rsidRDefault="00330253" w:rsidP="00330253">
      <w:pPr>
        <w:spacing w:after="120"/>
        <w:rPr>
          <w:rFonts w:asciiTheme="minorHAnsi" w:hAnsiTheme="minorHAnsi" w:cstheme="minorHAnsi"/>
          <w:color w:val="000000"/>
        </w:rPr>
      </w:pPr>
    </w:p>
    <w:p w14:paraId="483EDFF2" w14:textId="77777777" w:rsidR="00330253" w:rsidRPr="00B04370" w:rsidRDefault="00330253" w:rsidP="00330253">
      <w:pPr>
        <w:spacing w:after="120"/>
        <w:rPr>
          <w:rFonts w:asciiTheme="minorHAnsi" w:hAnsiTheme="minorHAnsi" w:cstheme="minorHAnsi"/>
          <w:color w:val="000000"/>
        </w:rPr>
      </w:pPr>
    </w:p>
    <w:p w14:paraId="2F221C7C" w14:textId="77777777" w:rsidR="00330253" w:rsidRPr="00B04370" w:rsidRDefault="00330253" w:rsidP="00330253">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4AAB8528" w14:textId="77777777" w:rsidR="00330253" w:rsidRPr="00B04370" w:rsidRDefault="00330253" w:rsidP="00330253">
      <w:pPr>
        <w:rPr>
          <w:rFonts w:asciiTheme="minorHAnsi" w:hAnsiTheme="minorHAnsi" w:cstheme="minorHAnsi"/>
          <w:b/>
        </w:rPr>
      </w:pPr>
    </w:p>
    <w:p w14:paraId="31202DA4" w14:textId="77777777" w:rsidR="00330253" w:rsidRPr="00B04370" w:rsidRDefault="00330253" w:rsidP="00330253">
      <w:pPr>
        <w:pStyle w:val="Odstavekseznama"/>
        <w:numPr>
          <w:ilvl w:val="0"/>
          <w:numId w:val="37"/>
        </w:numPr>
        <w:spacing w:after="12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3A83CBD0" w14:textId="77777777" w:rsidR="00330253" w:rsidRPr="00B04370" w:rsidRDefault="00330253" w:rsidP="00330253">
      <w:pPr>
        <w:pStyle w:val="Odstavekseznama"/>
        <w:numPr>
          <w:ilvl w:val="0"/>
          <w:numId w:val="37"/>
        </w:numPr>
        <w:spacing w:after="12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6D2EBF3B" w14:textId="77777777" w:rsidR="00330253" w:rsidRPr="00B04370" w:rsidRDefault="00330253" w:rsidP="00330253">
      <w:pPr>
        <w:pStyle w:val="Odstavekseznama"/>
        <w:numPr>
          <w:ilvl w:val="0"/>
          <w:numId w:val="37"/>
        </w:numPr>
        <w:spacing w:after="12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56B1E04" w14:textId="77777777" w:rsidR="00330253" w:rsidRPr="00B04370" w:rsidRDefault="00330253" w:rsidP="00330253">
      <w:pPr>
        <w:pStyle w:val="Odstavekseznama"/>
        <w:numPr>
          <w:ilvl w:val="0"/>
          <w:numId w:val="37"/>
        </w:numPr>
        <w:spacing w:after="12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696B425D" w14:textId="77777777" w:rsidR="00330253" w:rsidRPr="00B04370" w:rsidRDefault="00330253" w:rsidP="00330253">
      <w:pPr>
        <w:rPr>
          <w:rFonts w:asciiTheme="minorHAnsi" w:hAnsiTheme="minorHAnsi" w:cstheme="minorHAnsi"/>
        </w:rPr>
      </w:pPr>
    </w:p>
    <w:p w14:paraId="52DDCB7E" w14:textId="77777777" w:rsidR="00330253" w:rsidRPr="00B04370" w:rsidRDefault="00330253" w:rsidP="00330253">
      <w:pPr>
        <w:rPr>
          <w:rFonts w:asciiTheme="minorHAnsi" w:hAnsiTheme="minorHAnsi" w:cstheme="minorHAnsi"/>
        </w:rPr>
      </w:pPr>
    </w:p>
    <w:sdt>
      <w:sdtPr>
        <w:rPr>
          <w:rFonts w:asciiTheme="minorHAnsi" w:hAnsiTheme="minorHAnsi" w:cstheme="minorHAnsi"/>
        </w:rPr>
        <w:id w:val="-1015602503"/>
        <w:placeholder>
          <w:docPart w:val="B36F4D391AF14EE8A8A8931BD31A9B9B"/>
        </w:placeholder>
        <w:showingPlcHdr/>
        <w:text/>
      </w:sdtPr>
      <w:sdtContent>
        <w:p w14:paraId="21D47538" w14:textId="77777777" w:rsidR="00330253" w:rsidRPr="00ED70A5" w:rsidRDefault="00330253" w:rsidP="00330253">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6EA1B404" w14:textId="77777777" w:rsidR="00330253" w:rsidRPr="00ED70A5" w:rsidRDefault="00330253" w:rsidP="00330253">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4C83F304" w14:textId="77777777" w:rsidR="00330253" w:rsidRPr="00ED70A5" w:rsidRDefault="00330253" w:rsidP="00330253">
      <w:pPr>
        <w:jc w:val="both"/>
        <w:rPr>
          <w:rFonts w:asciiTheme="minorHAnsi" w:hAnsiTheme="minorHAnsi" w:cstheme="minorHAnsi"/>
        </w:rPr>
      </w:pPr>
    </w:p>
    <w:p w14:paraId="7D0EBA24" w14:textId="77777777" w:rsidR="00330253" w:rsidRPr="00ED70A5" w:rsidRDefault="00330253" w:rsidP="00330253">
      <w:pPr>
        <w:jc w:val="both"/>
        <w:rPr>
          <w:rFonts w:asciiTheme="minorHAnsi" w:hAnsiTheme="minorHAnsi" w:cstheme="minorHAnsi"/>
        </w:rPr>
      </w:pPr>
    </w:p>
    <w:sdt>
      <w:sdtPr>
        <w:rPr>
          <w:rFonts w:asciiTheme="minorHAnsi" w:hAnsiTheme="minorHAnsi" w:cstheme="minorHAnsi"/>
        </w:rPr>
        <w:id w:val="1710139846"/>
        <w:placeholder>
          <w:docPart w:val="B36F4D391AF14EE8A8A8931BD31A9B9B"/>
        </w:placeholder>
        <w:showingPlcHdr/>
        <w:text/>
      </w:sdtPr>
      <w:sdtContent>
        <w:p w14:paraId="3907E12D" w14:textId="77777777" w:rsidR="00330253" w:rsidRPr="00ED70A5" w:rsidRDefault="00330253" w:rsidP="00330253">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4956F5" w14:textId="7E565CFA" w:rsidR="00330253" w:rsidRPr="00D743B3" w:rsidRDefault="00330253" w:rsidP="00330253">
      <w:pPr>
        <w:autoSpaceDE w:val="0"/>
        <w:autoSpaceDN w:val="0"/>
        <w:adjustRightInd w:val="0"/>
        <w:rPr>
          <w:rFonts w:asciiTheme="minorHAnsi" w:hAnsiTheme="minorHAnsi" w:cstheme="minorHAnsi"/>
          <w:sz w:val="24"/>
          <w:szCs w:val="24"/>
        </w:rPr>
      </w:pPr>
      <w:r w:rsidRPr="00ED70A5">
        <w:rPr>
          <w:rFonts w:asciiTheme="minorHAnsi" w:hAnsiTheme="minorHAnsi" w:cstheme="minorHAnsi"/>
        </w:rPr>
        <w:t>(Naziv in podpis zakonitega zastopnika ponudnika)</w:t>
      </w:r>
    </w:p>
    <w:sectPr w:rsidR="00330253" w:rsidRPr="00D743B3" w:rsidSect="007A2665">
      <w:pgSz w:w="11906" w:h="16838"/>
      <w:pgMar w:top="1134"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79BC8" w14:textId="77777777" w:rsidR="00034552" w:rsidRDefault="00034552">
      <w:r>
        <w:separator/>
      </w:r>
    </w:p>
  </w:endnote>
  <w:endnote w:type="continuationSeparator" w:id="0">
    <w:p w14:paraId="679FEFB2" w14:textId="77777777" w:rsidR="00034552" w:rsidRDefault="0003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034B7" w14:textId="77777777" w:rsidR="00E210CF" w:rsidRPr="0053495D" w:rsidRDefault="00E210CF" w:rsidP="0053495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F193A" w14:textId="77777777" w:rsidR="00E210CF" w:rsidRPr="0053495D" w:rsidRDefault="00E210CF" w:rsidP="0053495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EC72" w14:textId="77777777" w:rsidR="00E210CF" w:rsidRPr="008B7D7E" w:rsidRDefault="00E210CF" w:rsidP="008B7D7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DF415" w14:textId="77777777" w:rsidR="00034552" w:rsidRDefault="00034552">
      <w:r>
        <w:separator/>
      </w:r>
    </w:p>
  </w:footnote>
  <w:footnote w:type="continuationSeparator" w:id="0">
    <w:p w14:paraId="3ED9F6A6" w14:textId="77777777" w:rsidR="00034552" w:rsidRDefault="00034552">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58BCB54C" w14:textId="527281CA" w:rsidR="001F260C" w:rsidRDefault="001F260C" w:rsidP="00192B75">
      <w:pPr>
        <w:pStyle w:val="Sprotnaopomba-besedilo"/>
        <w:jc w:val="both"/>
      </w:pPr>
      <w:r>
        <w:rPr>
          <w:rStyle w:val="Sprotnaopomba-sklic"/>
        </w:rPr>
        <w:footnoteRef/>
      </w:r>
      <w:r>
        <w:t xml:space="preserve"> </w:t>
      </w:r>
      <w:r w:rsidRPr="00443C2D">
        <w:rPr>
          <w:i/>
          <w:sz w:val="16"/>
          <w:szCs w:val="16"/>
        </w:rPr>
        <w:t xml:space="preserve">Določbe, navedene v tem delu, bodo vključene v </w:t>
      </w:r>
      <w:r w:rsidR="00CE2118">
        <w:rPr>
          <w:i/>
          <w:sz w:val="16"/>
          <w:szCs w:val="16"/>
        </w:rPr>
        <w:t>okvirni sporazum</w:t>
      </w:r>
      <w:r w:rsidRPr="00443C2D">
        <w:rPr>
          <w:i/>
          <w:sz w:val="16"/>
          <w:szCs w:val="16"/>
        </w:rPr>
        <w:t xml:space="preserve"> le, če bo </w:t>
      </w:r>
      <w:r w:rsidR="00034907">
        <w:rPr>
          <w:i/>
          <w:sz w:val="16"/>
          <w:szCs w:val="16"/>
        </w:rPr>
        <w:t xml:space="preserve">izvajalec </w:t>
      </w:r>
      <w:r w:rsidRPr="00443C2D">
        <w:rPr>
          <w:i/>
          <w:sz w:val="16"/>
          <w:szCs w:val="16"/>
        </w:rPr>
        <w:t xml:space="preserve">nastopal skupaj s podizvajalci. V nasprotnem primeru se ta del vzorca </w:t>
      </w:r>
      <w:r w:rsidR="00472D97">
        <w:rPr>
          <w:i/>
          <w:sz w:val="16"/>
          <w:szCs w:val="16"/>
        </w:rPr>
        <w:t>okvirnega sporazuma</w:t>
      </w:r>
      <w:r w:rsidRPr="00443C2D">
        <w:rPr>
          <w:i/>
          <w:sz w:val="16"/>
          <w:szCs w:val="16"/>
        </w:rPr>
        <w:t xml:space="preserve">, ki se nanaša na izvajanje storitev s podizvajalci, </w:t>
      </w:r>
      <w:r>
        <w:rPr>
          <w:i/>
          <w:sz w:val="16"/>
          <w:szCs w:val="16"/>
        </w:rPr>
        <w:t>nadomesti z besedilom: »</w:t>
      </w:r>
      <w:r w:rsidR="00192B75">
        <w:rPr>
          <w:i/>
          <w:sz w:val="16"/>
          <w:szCs w:val="16"/>
        </w:rPr>
        <w:t>Izvajalec</w:t>
      </w:r>
      <w:r>
        <w:rPr>
          <w:i/>
          <w:sz w:val="16"/>
          <w:szCs w:val="16"/>
        </w:rPr>
        <w:t xml:space="preserve"> pri izvedbi ne nastopa s podizvajalci«.</w:t>
      </w:r>
    </w:p>
  </w:footnote>
  <w:footnote w:id="4">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w:t>
      </w:r>
      <w:r w:rsidRPr="00751E3B">
        <w:rPr>
          <w:rFonts w:ascii="Calibri" w:hAnsi="Calibri" w:cs="Calibri"/>
          <w:sz w:val="16"/>
          <w:szCs w:val="16"/>
        </w:rPr>
        <w:t>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 w:id="5">
    <w:p w14:paraId="1007A6F5" w14:textId="0AD87093" w:rsidR="00CB0938" w:rsidRPr="00172708" w:rsidRDefault="009915EC" w:rsidP="00CB0938">
      <w:pPr>
        <w:rPr>
          <w:rFonts w:asciiTheme="minorHAnsi" w:hAnsiTheme="minorHAnsi" w:cstheme="minorHAnsi"/>
          <w:bCs/>
          <w:sz w:val="24"/>
          <w:szCs w:val="24"/>
        </w:rPr>
      </w:pPr>
      <w:r>
        <w:rPr>
          <w:rStyle w:val="Sprotnaopomba-sklic"/>
        </w:rPr>
        <w:footnoteRef/>
      </w:r>
      <w:r>
        <w:t xml:space="preserve"> </w:t>
      </w:r>
      <w:r w:rsidR="00A975F0" w:rsidRPr="00A975F0">
        <w:rPr>
          <w:rFonts w:asciiTheme="minorHAnsi" w:hAnsiTheme="minorHAnsi" w:cstheme="minorHAnsi"/>
          <w:sz w:val="18"/>
          <w:szCs w:val="18"/>
        </w:rPr>
        <w:t>Okvirni sporazum</w:t>
      </w:r>
      <w:r w:rsidRPr="009915EC">
        <w:rPr>
          <w:rFonts w:asciiTheme="minorHAnsi" w:hAnsiTheme="minorHAnsi" w:cstheme="minorHAnsi"/>
          <w:sz w:val="18"/>
          <w:szCs w:val="18"/>
        </w:rPr>
        <w:t xml:space="preserve"> o </w:t>
      </w:r>
      <w:r w:rsidR="00C04F4A">
        <w:rPr>
          <w:rFonts w:asciiTheme="minorHAnsi" w:hAnsiTheme="minorHAnsi" w:cstheme="minorHAnsi"/>
          <w:sz w:val="18"/>
          <w:szCs w:val="18"/>
        </w:rPr>
        <w:t>izvedbi storitve z oznako</w:t>
      </w:r>
      <w:r w:rsidRPr="009915EC">
        <w:rPr>
          <w:rFonts w:asciiTheme="minorHAnsi" w:hAnsiTheme="minorHAnsi" w:cstheme="minorHAnsi"/>
          <w:sz w:val="18"/>
          <w:szCs w:val="18"/>
        </w:rPr>
        <w:t xml:space="preserve"> </w:t>
      </w:r>
      <w:r w:rsidR="00784C04">
        <w:rPr>
          <w:rFonts w:asciiTheme="minorHAnsi" w:hAnsiTheme="minorHAnsi" w:cstheme="minorHAnsi"/>
          <w:sz w:val="18"/>
          <w:szCs w:val="18"/>
        </w:rPr>
        <w:t>ST-</w:t>
      </w:r>
      <w:r w:rsidR="00C04F4A" w:rsidRPr="00C04F4A">
        <w:rPr>
          <w:rFonts w:asciiTheme="minorHAnsi" w:hAnsiTheme="minorHAnsi" w:cstheme="minorHAnsi"/>
          <w:sz w:val="18"/>
          <w:szCs w:val="18"/>
        </w:rPr>
        <w:t>0</w:t>
      </w:r>
      <w:r w:rsidR="00784C04">
        <w:rPr>
          <w:rFonts w:asciiTheme="minorHAnsi" w:hAnsiTheme="minorHAnsi" w:cstheme="minorHAnsi"/>
          <w:sz w:val="18"/>
          <w:szCs w:val="18"/>
        </w:rPr>
        <w:t>5</w:t>
      </w:r>
      <w:r w:rsidR="00C04F4A" w:rsidRPr="00C04F4A">
        <w:rPr>
          <w:rFonts w:asciiTheme="minorHAnsi" w:hAnsiTheme="minorHAnsi" w:cstheme="minorHAnsi"/>
          <w:sz w:val="18"/>
          <w:szCs w:val="18"/>
        </w:rPr>
        <w:t>/2023</w:t>
      </w:r>
    </w:p>
    <w:p w14:paraId="157BEEFA" w14:textId="109CC11A" w:rsidR="009915EC" w:rsidRDefault="009915EC">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738E" w14:textId="77777777" w:rsidR="00E210CF" w:rsidRDefault="00E210CF">
    <w:pPr>
      <w:pStyle w:val="Glava"/>
      <w:tabs>
        <w:tab w:val="clear" w:pos="4536"/>
        <w:tab w:val="clear" w:pos="9072"/>
        <w:tab w:val="left" w:pos="201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6A13A" w14:textId="77777777" w:rsidR="00E210CF" w:rsidRPr="0053495D" w:rsidRDefault="00E210CF" w:rsidP="0053495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EF97" w14:textId="77777777" w:rsidR="00E210CF" w:rsidRPr="008B7D7E" w:rsidRDefault="00E210CF" w:rsidP="008B7D7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7"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1CE400BE"/>
    <w:multiLevelType w:val="hybridMultilevel"/>
    <w:tmpl w:val="43A816B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2AC535F"/>
    <w:multiLevelType w:val="hybridMultilevel"/>
    <w:tmpl w:val="CB807E72"/>
    <w:lvl w:ilvl="0" w:tplc="297CE76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9" w15:restartNumberingAfterBreak="0">
    <w:nsid w:val="450C1F33"/>
    <w:multiLevelType w:val="hybridMultilevel"/>
    <w:tmpl w:val="C9AC71E4"/>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CC0F06"/>
    <w:multiLevelType w:val="hybridMultilevel"/>
    <w:tmpl w:val="BCF21358"/>
    <w:lvl w:ilvl="0" w:tplc="A1AAA8B6">
      <w:start w:val="1"/>
      <w:numFmt w:val="upperLetter"/>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1"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2" w15:restartNumberingAfterBreak="0">
    <w:nsid w:val="50435D7B"/>
    <w:multiLevelType w:val="hybridMultilevel"/>
    <w:tmpl w:val="8CC4B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1707F4B"/>
    <w:multiLevelType w:val="hybridMultilevel"/>
    <w:tmpl w:val="82768C9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45"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56"/>
  </w:num>
  <w:num w:numId="8" w16cid:durableId="1973754691">
    <w:abstractNumId w:val="50"/>
  </w:num>
  <w:num w:numId="9" w16cid:durableId="987518785">
    <w:abstractNumId w:val="36"/>
  </w:num>
  <w:num w:numId="10" w16cid:durableId="524294454">
    <w:abstractNumId w:val="53"/>
  </w:num>
  <w:num w:numId="11" w16cid:durableId="1447625567">
    <w:abstractNumId w:val="44"/>
  </w:num>
  <w:num w:numId="12" w16cid:durableId="1994405061">
    <w:abstractNumId w:val="51"/>
  </w:num>
  <w:num w:numId="13" w16cid:durableId="2010449537">
    <w:abstractNumId w:val="31"/>
  </w:num>
  <w:num w:numId="14" w16cid:durableId="1254511682">
    <w:abstractNumId w:val="33"/>
  </w:num>
  <w:num w:numId="15" w16cid:durableId="423499752">
    <w:abstractNumId w:val="47"/>
  </w:num>
  <w:num w:numId="16" w16cid:durableId="571232080">
    <w:abstractNumId w:val="27"/>
  </w:num>
  <w:num w:numId="17" w16cid:durableId="2104298398">
    <w:abstractNumId w:val="39"/>
  </w:num>
  <w:num w:numId="18" w16cid:durableId="1065104823">
    <w:abstractNumId w:val="34"/>
  </w:num>
  <w:num w:numId="19" w16cid:durableId="1713076147">
    <w:abstractNumId w:val="35"/>
  </w:num>
  <w:num w:numId="20" w16cid:durableId="354505559">
    <w:abstractNumId w:val="37"/>
  </w:num>
  <w:num w:numId="21" w16cid:durableId="39793230">
    <w:abstractNumId w:val="41"/>
  </w:num>
  <w:num w:numId="22" w16cid:durableId="278026440">
    <w:abstractNumId w:val="25"/>
  </w:num>
  <w:num w:numId="23" w16cid:durableId="862980169">
    <w:abstractNumId w:val="38"/>
  </w:num>
  <w:num w:numId="24" w16cid:durableId="1387341714">
    <w:abstractNumId w:val="29"/>
  </w:num>
  <w:num w:numId="25" w16cid:durableId="1261530394">
    <w:abstractNumId w:val="55"/>
  </w:num>
  <w:num w:numId="26" w16cid:durableId="1343706959">
    <w:abstractNumId w:val="52"/>
  </w:num>
  <w:num w:numId="27" w16cid:durableId="1096943350">
    <w:abstractNumId w:val="46"/>
  </w:num>
  <w:num w:numId="28" w16cid:durableId="967859288">
    <w:abstractNumId w:val="54"/>
  </w:num>
  <w:num w:numId="29" w16cid:durableId="1857763916">
    <w:abstractNumId w:val="49"/>
  </w:num>
  <w:num w:numId="30" w16cid:durableId="63189288">
    <w:abstractNumId w:val="26"/>
  </w:num>
  <w:num w:numId="31" w16cid:durableId="483398012">
    <w:abstractNumId w:val="28"/>
  </w:num>
  <w:num w:numId="32" w16cid:durableId="233513187">
    <w:abstractNumId w:val="40"/>
  </w:num>
  <w:num w:numId="33" w16cid:durableId="79109956">
    <w:abstractNumId w:val="43"/>
  </w:num>
  <w:num w:numId="34" w16cid:durableId="69735773">
    <w:abstractNumId w:val="32"/>
  </w:num>
  <w:num w:numId="35" w16cid:durableId="1191800216">
    <w:abstractNumId w:val="48"/>
  </w:num>
  <w:num w:numId="36" w16cid:durableId="2052537865">
    <w:abstractNumId w:val="45"/>
  </w:num>
  <w:num w:numId="37" w16cid:durableId="177743639">
    <w:abstractNumId w:val="23"/>
  </w:num>
  <w:num w:numId="38" w16cid:durableId="253635163">
    <w:abstractNumId w:val="24"/>
  </w:num>
  <w:num w:numId="39" w16cid:durableId="224881925">
    <w:abstractNumId w:val="42"/>
  </w:num>
  <w:num w:numId="40" w16cid:durableId="1093207220">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DjnIz5/t4shAqWPpQzhQ+oCHM3dOtANP1h99hnpIiRA0yZCyw6Diw6eSaYRW7ySPOWLzE+QtJT/ejJmjSIx8Rw==" w:salt="vlbhRgJVPy3mDmUKVzuTD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1A07"/>
    <w:rsid w:val="00015B2D"/>
    <w:rsid w:val="00016385"/>
    <w:rsid w:val="00026AEB"/>
    <w:rsid w:val="00032EB1"/>
    <w:rsid w:val="00034552"/>
    <w:rsid w:val="00034907"/>
    <w:rsid w:val="00037137"/>
    <w:rsid w:val="0004013C"/>
    <w:rsid w:val="00042188"/>
    <w:rsid w:val="00043F4C"/>
    <w:rsid w:val="00046237"/>
    <w:rsid w:val="00046BA3"/>
    <w:rsid w:val="00047DF7"/>
    <w:rsid w:val="00052980"/>
    <w:rsid w:val="0007572D"/>
    <w:rsid w:val="000802B0"/>
    <w:rsid w:val="00082DE2"/>
    <w:rsid w:val="00083566"/>
    <w:rsid w:val="000853AE"/>
    <w:rsid w:val="0008585A"/>
    <w:rsid w:val="000877C3"/>
    <w:rsid w:val="00090E9E"/>
    <w:rsid w:val="000952E4"/>
    <w:rsid w:val="00095449"/>
    <w:rsid w:val="000A5BDA"/>
    <w:rsid w:val="000B0A36"/>
    <w:rsid w:val="000B168D"/>
    <w:rsid w:val="000C7D77"/>
    <w:rsid w:val="000D1049"/>
    <w:rsid w:val="000D2487"/>
    <w:rsid w:val="000D4092"/>
    <w:rsid w:val="000D5905"/>
    <w:rsid w:val="000E0E78"/>
    <w:rsid w:val="000E654D"/>
    <w:rsid w:val="000F001E"/>
    <w:rsid w:val="000F2DD0"/>
    <w:rsid w:val="000F5495"/>
    <w:rsid w:val="00101675"/>
    <w:rsid w:val="00101E30"/>
    <w:rsid w:val="00102C1B"/>
    <w:rsid w:val="00105AEA"/>
    <w:rsid w:val="00107178"/>
    <w:rsid w:val="00107369"/>
    <w:rsid w:val="001108DA"/>
    <w:rsid w:val="001161AF"/>
    <w:rsid w:val="00120B74"/>
    <w:rsid w:val="00124B0A"/>
    <w:rsid w:val="00130DC1"/>
    <w:rsid w:val="00131FAF"/>
    <w:rsid w:val="00131FF4"/>
    <w:rsid w:val="00133758"/>
    <w:rsid w:val="001376EA"/>
    <w:rsid w:val="00137F31"/>
    <w:rsid w:val="001405AE"/>
    <w:rsid w:val="00142B62"/>
    <w:rsid w:val="00142F8D"/>
    <w:rsid w:val="0014585B"/>
    <w:rsid w:val="00145D67"/>
    <w:rsid w:val="001609F1"/>
    <w:rsid w:val="00161170"/>
    <w:rsid w:val="00165FD4"/>
    <w:rsid w:val="001664C7"/>
    <w:rsid w:val="00170EBA"/>
    <w:rsid w:val="00172708"/>
    <w:rsid w:val="00172E8C"/>
    <w:rsid w:val="001744CC"/>
    <w:rsid w:val="00174EF6"/>
    <w:rsid w:val="001810AB"/>
    <w:rsid w:val="00182025"/>
    <w:rsid w:val="00186F9E"/>
    <w:rsid w:val="00192B75"/>
    <w:rsid w:val="001978BA"/>
    <w:rsid w:val="001A49FA"/>
    <w:rsid w:val="001A74D4"/>
    <w:rsid w:val="001B0EF9"/>
    <w:rsid w:val="001D1467"/>
    <w:rsid w:val="001D23D2"/>
    <w:rsid w:val="001D5EAD"/>
    <w:rsid w:val="001D6056"/>
    <w:rsid w:val="001E2BAF"/>
    <w:rsid w:val="001E35AE"/>
    <w:rsid w:val="001E3DCB"/>
    <w:rsid w:val="001E58BF"/>
    <w:rsid w:val="001F260C"/>
    <w:rsid w:val="001F3C50"/>
    <w:rsid w:val="001F5395"/>
    <w:rsid w:val="001F6282"/>
    <w:rsid w:val="001F6994"/>
    <w:rsid w:val="001F731D"/>
    <w:rsid w:val="002008FC"/>
    <w:rsid w:val="0021428C"/>
    <w:rsid w:val="002161DB"/>
    <w:rsid w:val="00216749"/>
    <w:rsid w:val="0021734C"/>
    <w:rsid w:val="0022297D"/>
    <w:rsid w:val="00224368"/>
    <w:rsid w:val="0022539A"/>
    <w:rsid w:val="002348D6"/>
    <w:rsid w:val="00241968"/>
    <w:rsid w:val="0024255A"/>
    <w:rsid w:val="00244E72"/>
    <w:rsid w:val="00253204"/>
    <w:rsid w:val="0025718B"/>
    <w:rsid w:val="002574CC"/>
    <w:rsid w:val="00263A0C"/>
    <w:rsid w:val="00266F26"/>
    <w:rsid w:val="00270AC2"/>
    <w:rsid w:val="002753F2"/>
    <w:rsid w:val="00276624"/>
    <w:rsid w:val="002774AB"/>
    <w:rsid w:val="00280CC7"/>
    <w:rsid w:val="002822A0"/>
    <w:rsid w:val="0028514C"/>
    <w:rsid w:val="0028515C"/>
    <w:rsid w:val="00285664"/>
    <w:rsid w:val="00286A27"/>
    <w:rsid w:val="00292439"/>
    <w:rsid w:val="0029364D"/>
    <w:rsid w:val="002943C9"/>
    <w:rsid w:val="0029780B"/>
    <w:rsid w:val="002A0C4A"/>
    <w:rsid w:val="002A528F"/>
    <w:rsid w:val="002A52BF"/>
    <w:rsid w:val="002B3704"/>
    <w:rsid w:val="002C112D"/>
    <w:rsid w:val="002C3A27"/>
    <w:rsid w:val="002C57FF"/>
    <w:rsid w:val="002D3273"/>
    <w:rsid w:val="002D3FD6"/>
    <w:rsid w:val="002E1B96"/>
    <w:rsid w:val="002F2618"/>
    <w:rsid w:val="00302088"/>
    <w:rsid w:val="00310D52"/>
    <w:rsid w:val="00311EF2"/>
    <w:rsid w:val="00316B4F"/>
    <w:rsid w:val="003278A9"/>
    <w:rsid w:val="00330253"/>
    <w:rsid w:val="00331B43"/>
    <w:rsid w:val="003320F6"/>
    <w:rsid w:val="0033241C"/>
    <w:rsid w:val="00333AF8"/>
    <w:rsid w:val="00335A7F"/>
    <w:rsid w:val="0033608C"/>
    <w:rsid w:val="00340210"/>
    <w:rsid w:val="00343021"/>
    <w:rsid w:val="00343124"/>
    <w:rsid w:val="003443CD"/>
    <w:rsid w:val="00344D74"/>
    <w:rsid w:val="0034603B"/>
    <w:rsid w:val="003506C2"/>
    <w:rsid w:val="00352A5D"/>
    <w:rsid w:val="00352B96"/>
    <w:rsid w:val="00353394"/>
    <w:rsid w:val="00353FC8"/>
    <w:rsid w:val="003541F9"/>
    <w:rsid w:val="003547C4"/>
    <w:rsid w:val="003565C0"/>
    <w:rsid w:val="00360410"/>
    <w:rsid w:val="0036200C"/>
    <w:rsid w:val="003717BD"/>
    <w:rsid w:val="00371E5D"/>
    <w:rsid w:val="003742FF"/>
    <w:rsid w:val="00375C2B"/>
    <w:rsid w:val="00376CA2"/>
    <w:rsid w:val="00384199"/>
    <w:rsid w:val="00386F9B"/>
    <w:rsid w:val="003906FD"/>
    <w:rsid w:val="00390DEA"/>
    <w:rsid w:val="00391FEC"/>
    <w:rsid w:val="00392C26"/>
    <w:rsid w:val="00393642"/>
    <w:rsid w:val="0039529C"/>
    <w:rsid w:val="0039580F"/>
    <w:rsid w:val="003A283C"/>
    <w:rsid w:val="003A7BC6"/>
    <w:rsid w:val="003B0CE6"/>
    <w:rsid w:val="003B2559"/>
    <w:rsid w:val="003B56B5"/>
    <w:rsid w:val="003B5A87"/>
    <w:rsid w:val="003B6314"/>
    <w:rsid w:val="003B67B2"/>
    <w:rsid w:val="003C0607"/>
    <w:rsid w:val="003C61F8"/>
    <w:rsid w:val="003C6CC1"/>
    <w:rsid w:val="003D3944"/>
    <w:rsid w:val="003D5DCE"/>
    <w:rsid w:val="003D6DAA"/>
    <w:rsid w:val="003D6E47"/>
    <w:rsid w:val="003D7430"/>
    <w:rsid w:val="003E6270"/>
    <w:rsid w:val="003E7329"/>
    <w:rsid w:val="003E7CAC"/>
    <w:rsid w:val="003E7E05"/>
    <w:rsid w:val="003F0542"/>
    <w:rsid w:val="003F185D"/>
    <w:rsid w:val="003F18B2"/>
    <w:rsid w:val="003F448E"/>
    <w:rsid w:val="00400403"/>
    <w:rsid w:val="00400682"/>
    <w:rsid w:val="00403E0F"/>
    <w:rsid w:val="00406C6C"/>
    <w:rsid w:val="00410F91"/>
    <w:rsid w:val="004141FB"/>
    <w:rsid w:val="004203D9"/>
    <w:rsid w:val="0042562D"/>
    <w:rsid w:val="004267FA"/>
    <w:rsid w:val="00433404"/>
    <w:rsid w:val="00433FCB"/>
    <w:rsid w:val="00433FDA"/>
    <w:rsid w:val="00435E9E"/>
    <w:rsid w:val="00450258"/>
    <w:rsid w:val="00452190"/>
    <w:rsid w:val="0045793D"/>
    <w:rsid w:val="00467FD1"/>
    <w:rsid w:val="004720BC"/>
    <w:rsid w:val="00472D97"/>
    <w:rsid w:val="004739CD"/>
    <w:rsid w:val="00473EF9"/>
    <w:rsid w:val="00474C12"/>
    <w:rsid w:val="004755C6"/>
    <w:rsid w:val="00480406"/>
    <w:rsid w:val="00486309"/>
    <w:rsid w:val="00491EA5"/>
    <w:rsid w:val="00493F8E"/>
    <w:rsid w:val="0049510D"/>
    <w:rsid w:val="004955FA"/>
    <w:rsid w:val="004A0BA1"/>
    <w:rsid w:val="004A502B"/>
    <w:rsid w:val="004A6FE9"/>
    <w:rsid w:val="004A7936"/>
    <w:rsid w:val="004B141F"/>
    <w:rsid w:val="004B35F9"/>
    <w:rsid w:val="004B4E53"/>
    <w:rsid w:val="004B6586"/>
    <w:rsid w:val="004C4705"/>
    <w:rsid w:val="004C4E4C"/>
    <w:rsid w:val="004C7418"/>
    <w:rsid w:val="004C7E32"/>
    <w:rsid w:val="004D4733"/>
    <w:rsid w:val="004E464B"/>
    <w:rsid w:val="004E4D73"/>
    <w:rsid w:val="004F3A68"/>
    <w:rsid w:val="004F47A6"/>
    <w:rsid w:val="00502342"/>
    <w:rsid w:val="0050237E"/>
    <w:rsid w:val="00502CB7"/>
    <w:rsid w:val="00506DC9"/>
    <w:rsid w:val="00510901"/>
    <w:rsid w:val="00510A54"/>
    <w:rsid w:val="005303F3"/>
    <w:rsid w:val="0053224D"/>
    <w:rsid w:val="0053495D"/>
    <w:rsid w:val="00535B38"/>
    <w:rsid w:val="00541896"/>
    <w:rsid w:val="00541E2A"/>
    <w:rsid w:val="00542F4D"/>
    <w:rsid w:val="0054574E"/>
    <w:rsid w:val="00546C95"/>
    <w:rsid w:val="00550ABD"/>
    <w:rsid w:val="0055776F"/>
    <w:rsid w:val="005653A5"/>
    <w:rsid w:val="005665B6"/>
    <w:rsid w:val="00566986"/>
    <w:rsid w:val="005679CF"/>
    <w:rsid w:val="00570CF5"/>
    <w:rsid w:val="00575F80"/>
    <w:rsid w:val="00580AAA"/>
    <w:rsid w:val="00580C9D"/>
    <w:rsid w:val="00581FB3"/>
    <w:rsid w:val="00582596"/>
    <w:rsid w:val="00584CA6"/>
    <w:rsid w:val="00584DEF"/>
    <w:rsid w:val="005879EE"/>
    <w:rsid w:val="00595B46"/>
    <w:rsid w:val="005A0B4A"/>
    <w:rsid w:val="005A15FA"/>
    <w:rsid w:val="005B1373"/>
    <w:rsid w:val="005B3BA5"/>
    <w:rsid w:val="005B5B4B"/>
    <w:rsid w:val="005C0D4B"/>
    <w:rsid w:val="005C1EA5"/>
    <w:rsid w:val="005C592A"/>
    <w:rsid w:val="005D13BC"/>
    <w:rsid w:val="005D1A94"/>
    <w:rsid w:val="005D3191"/>
    <w:rsid w:val="005D4AE5"/>
    <w:rsid w:val="005D72B9"/>
    <w:rsid w:val="005D7349"/>
    <w:rsid w:val="005E0CC8"/>
    <w:rsid w:val="005E48CD"/>
    <w:rsid w:val="005E5A53"/>
    <w:rsid w:val="005F0C44"/>
    <w:rsid w:val="005F4226"/>
    <w:rsid w:val="005F775A"/>
    <w:rsid w:val="006107B4"/>
    <w:rsid w:val="00611DB3"/>
    <w:rsid w:val="006133B6"/>
    <w:rsid w:val="00613ABA"/>
    <w:rsid w:val="0062089C"/>
    <w:rsid w:val="006209AD"/>
    <w:rsid w:val="00620A07"/>
    <w:rsid w:val="00621B7A"/>
    <w:rsid w:val="00626101"/>
    <w:rsid w:val="0063047C"/>
    <w:rsid w:val="00630C2C"/>
    <w:rsid w:val="006318DB"/>
    <w:rsid w:val="00632060"/>
    <w:rsid w:val="00632152"/>
    <w:rsid w:val="00632928"/>
    <w:rsid w:val="00634BDF"/>
    <w:rsid w:val="00635539"/>
    <w:rsid w:val="00635F0D"/>
    <w:rsid w:val="00645717"/>
    <w:rsid w:val="0065333C"/>
    <w:rsid w:val="006641B7"/>
    <w:rsid w:val="00664A16"/>
    <w:rsid w:val="00665E3F"/>
    <w:rsid w:val="00673F49"/>
    <w:rsid w:val="006744EE"/>
    <w:rsid w:val="00680729"/>
    <w:rsid w:val="00681834"/>
    <w:rsid w:val="00685D0F"/>
    <w:rsid w:val="00686C28"/>
    <w:rsid w:val="0069190A"/>
    <w:rsid w:val="0069402A"/>
    <w:rsid w:val="006944B1"/>
    <w:rsid w:val="00694775"/>
    <w:rsid w:val="006952E9"/>
    <w:rsid w:val="006A0EB8"/>
    <w:rsid w:val="006A4B23"/>
    <w:rsid w:val="006A7BCB"/>
    <w:rsid w:val="006B5AB3"/>
    <w:rsid w:val="006C3742"/>
    <w:rsid w:val="006C6F0B"/>
    <w:rsid w:val="006D0B5C"/>
    <w:rsid w:val="006D196C"/>
    <w:rsid w:val="006D3C01"/>
    <w:rsid w:val="006D654F"/>
    <w:rsid w:val="006D69F5"/>
    <w:rsid w:val="006E2D1E"/>
    <w:rsid w:val="006E6DFD"/>
    <w:rsid w:val="006F718F"/>
    <w:rsid w:val="0070013F"/>
    <w:rsid w:val="00706FD0"/>
    <w:rsid w:val="007145FA"/>
    <w:rsid w:val="007162A4"/>
    <w:rsid w:val="0072181A"/>
    <w:rsid w:val="00721CB5"/>
    <w:rsid w:val="007226F5"/>
    <w:rsid w:val="007277C1"/>
    <w:rsid w:val="007305C6"/>
    <w:rsid w:val="00731489"/>
    <w:rsid w:val="00732CB2"/>
    <w:rsid w:val="007334E2"/>
    <w:rsid w:val="0073502C"/>
    <w:rsid w:val="00737DAA"/>
    <w:rsid w:val="0074140D"/>
    <w:rsid w:val="007419BA"/>
    <w:rsid w:val="0074570C"/>
    <w:rsid w:val="00745855"/>
    <w:rsid w:val="007459C0"/>
    <w:rsid w:val="00745A1C"/>
    <w:rsid w:val="00751844"/>
    <w:rsid w:val="00751F36"/>
    <w:rsid w:val="007536D4"/>
    <w:rsid w:val="00754DED"/>
    <w:rsid w:val="0075757B"/>
    <w:rsid w:val="007643C8"/>
    <w:rsid w:val="0076666D"/>
    <w:rsid w:val="00766872"/>
    <w:rsid w:val="00770F10"/>
    <w:rsid w:val="007722B6"/>
    <w:rsid w:val="00775B38"/>
    <w:rsid w:val="00775D04"/>
    <w:rsid w:val="00784097"/>
    <w:rsid w:val="00784C04"/>
    <w:rsid w:val="007871BB"/>
    <w:rsid w:val="00794A79"/>
    <w:rsid w:val="0079533E"/>
    <w:rsid w:val="007A08DF"/>
    <w:rsid w:val="007A2665"/>
    <w:rsid w:val="007A5273"/>
    <w:rsid w:val="007A6B2D"/>
    <w:rsid w:val="007B6E9B"/>
    <w:rsid w:val="007C0D26"/>
    <w:rsid w:val="007C1787"/>
    <w:rsid w:val="007C3E1D"/>
    <w:rsid w:val="007D5019"/>
    <w:rsid w:val="007D79EC"/>
    <w:rsid w:val="007E649F"/>
    <w:rsid w:val="007E671A"/>
    <w:rsid w:val="007E76C7"/>
    <w:rsid w:val="007F5FBF"/>
    <w:rsid w:val="00807F5A"/>
    <w:rsid w:val="00811B0E"/>
    <w:rsid w:val="0081208F"/>
    <w:rsid w:val="00813F38"/>
    <w:rsid w:val="00814F9C"/>
    <w:rsid w:val="0081548D"/>
    <w:rsid w:val="0083058B"/>
    <w:rsid w:val="00832E51"/>
    <w:rsid w:val="00833A7B"/>
    <w:rsid w:val="00841999"/>
    <w:rsid w:val="00841EAE"/>
    <w:rsid w:val="00842263"/>
    <w:rsid w:val="0084258C"/>
    <w:rsid w:val="00845AF1"/>
    <w:rsid w:val="008464CD"/>
    <w:rsid w:val="00847AC3"/>
    <w:rsid w:val="00850602"/>
    <w:rsid w:val="00860A7F"/>
    <w:rsid w:val="008610DF"/>
    <w:rsid w:val="008613E8"/>
    <w:rsid w:val="008628FF"/>
    <w:rsid w:val="0086427A"/>
    <w:rsid w:val="0086562C"/>
    <w:rsid w:val="00865F37"/>
    <w:rsid w:val="008732A6"/>
    <w:rsid w:val="00877529"/>
    <w:rsid w:val="0088505C"/>
    <w:rsid w:val="008851D4"/>
    <w:rsid w:val="008860EF"/>
    <w:rsid w:val="0088616C"/>
    <w:rsid w:val="00886BDD"/>
    <w:rsid w:val="008907D7"/>
    <w:rsid w:val="00892253"/>
    <w:rsid w:val="00892B53"/>
    <w:rsid w:val="00893BF8"/>
    <w:rsid w:val="008A1C41"/>
    <w:rsid w:val="008A2FB0"/>
    <w:rsid w:val="008A6DE6"/>
    <w:rsid w:val="008B3562"/>
    <w:rsid w:val="008B557C"/>
    <w:rsid w:val="008B62B2"/>
    <w:rsid w:val="008B7D7E"/>
    <w:rsid w:val="008C0F75"/>
    <w:rsid w:val="008C4672"/>
    <w:rsid w:val="008C5F5F"/>
    <w:rsid w:val="008C73E0"/>
    <w:rsid w:val="008D5DD0"/>
    <w:rsid w:val="008F0C2E"/>
    <w:rsid w:val="008F13CA"/>
    <w:rsid w:val="008F300B"/>
    <w:rsid w:val="00903577"/>
    <w:rsid w:val="009139DD"/>
    <w:rsid w:val="009179D9"/>
    <w:rsid w:val="00925BB9"/>
    <w:rsid w:val="00931463"/>
    <w:rsid w:val="009315DA"/>
    <w:rsid w:val="00931D08"/>
    <w:rsid w:val="00931E5E"/>
    <w:rsid w:val="00937A81"/>
    <w:rsid w:val="00940BA4"/>
    <w:rsid w:val="00940EF0"/>
    <w:rsid w:val="00941F76"/>
    <w:rsid w:val="0095032B"/>
    <w:rsid w:val="009506C2"/>
    <w:rsid w:val="009538D5"/>
    <w:rsid w:val="00962D58"/>
    <w:rsid w:val="009639C9"/>
    <w:rsid w:val="009708AE"/>
    <w:rsid w:val="009708F0"/>
    <w:rsid w:val="00971351"/>
    <w:rsid w:val="00971D36"/>
    <w:rsid w:val="00975883"/>
    <w:rsid w:val="009808E9"/>
    <w:rsid w:val="00981584"/>
    <w:rsid w:val="009833DF"/>
    <w:rsid w:val="009915EC"/>
    <w:rsid w:val="009935E0"/>
    <w:rsid w:val="00994773"/>
    <w:rsid w:val="00995C0F"/>
    <w:rsid w:val="00995E9E"/>
    <w:rsid w:val="009966D5"/>
    <w:rsid w:val="009A0751"/>
    <w:rsid w:val="009B1C93"/>
    <w:rsid w:val="009B1F1E"/>
    <w:rsid w:val="009B2ABD"/>
    <w:rsid w:val="009B2F40"/>
    <w:rsid w:val="009C1173"/>
    <w:rsid w:val="009E257A"/>
    <w:rsid w:val="009E2958"/>
    <w:rsid w:val="009E4282"/>
    <w:rsid w:val="009E4999"/>
    <w:rsid w:val="009E6DFC"/>
    <w:rsid w:val="009F18D1"/>
    <w:rsid w:val="00A01CFE"/>
    <w:rsid w:val="00A023E4"/>
    <w:rsid w:val="00A02FC1"/>
    <w:rsid w:val="00A06A0C"/>
    <w:rsid w:val="00A074F0"/>
    <w:rsid w:val="00A156D8"/>
    <w:rsid w:val="00A164DF"/>
    <w:rsid w:val="00A1693D"/>
    <w:rsid w:val="00A234B3"/>
    <w:rsid w:val="00A27D49"/>
    <w:rsid w:val="00A35C34"/>
    <w:rsid w:val="00A42B12"/>
    <w:rsid w:val="00A46355"/>
    <w:rsid w:val="00A514B5"/>
    <w:rsid w:val="00A54D20"/>
    <w:rsid w:val="00A563B0"/>
    <w:rsid w:val="00A60827"/>
    <w:rsid w:val="00A702D2"/>
    <w:rsid w:val="00A71CF6"/>
    <w:rsid w:val="00A73283"/>
    <w:rsid w:val="00A75315"/>
    <w:rsid w:val="00A8024E"/>
    <w:rsid w:val="00A82230"/>
    <w:rsid w:val="00A824BA"/>
    <w:rsid w:val="00A83979"/>
    <w:rsid w:val="00A91FB9"/>
    <w:rsid w:val="00A92F48"/>
    <w:rsid w:val="00A975F0"/>
    <w:rsid w:val="00A979B5"/>
    <w:rsid w:val="00AA58A9"/>
    <w:rsid w:val="00AA60B8"/>
    <w:rsid w:val="00AB2F12"/>
    <w:rsid w:val="00AB7628"/>
    <w:rsid w:val="00AB7B59"/>
    <w:rsid w:val="00AC5382"/>
    <w:rsid w:val="00AC6144"/>
    <w:rsid w:val="00AE1618"/>
    <w:rsid w:val="00AE23D3"/>
    <w:rsid w:val="00AE2B88"/>
    <w:rsid w:val="00AE5A16"/>
    <w:rsid w:val="00AF0ECC"/>
    <w:rsid w:val="00AF4536"/>
    <w:rsid w:val="00B02BA6"/>
    <w:rsid w:val="00B02CF0"/>
    <w:rsid w:val="00B15C87"/>
    <w:rsid w:val="00B16FE0"/>
    <w:rsid w:val="00B2144F"/>
    <w:rsid w:val="00B21503"/>
    <w:rsid w:val="00B22D2D"/>
    <w:rsid w:val="00B23833"/>
    <w:rsid w:val="00B24AD3"/>
    <w:rsid w:val="00B378A3"/>
    <w:rsid w:val="00B41E19"/>
    <w:rsid w:val="00B43C97"/>
    <w:rsid w:val="00B45C4E"/>
    <w:rsid w:val="00B479FA"/>
    <w:rsid w:val="00B50505"/>
    <w:rsid w:val="00B549BB"/>
    <w:rsid w:val="00B55701"/>
    <w:rsid w:val="00B55B5E"/>
    <w:rsid w:val="00B56D7E"/>
    <w:rsid w:val="00B60EF7"/>
    <w:rsid w:val="00B64C6D"/>
    <w:rsid w:val="00B65428"/>
    <w:rsid w:val="00B6559B"/>
    <w:rsid w:val="00B673DF"/>
    <w:rsid w:val="00B7269E"/>
    <w:rsid w:val="00B7346B"/>
    <w:rsid w:val="00B7483F"/>
    <w:rsid w:val="00B75BD1"/>
    <w:rsid w:val="00B77621"/>
    <w:rsid w:val="00B8205F"/>
    <w:rsid w:val="00B82FB5"/>
    <w:rsid w:val="00B90A98"/>
    <w:rsid w:val="00B929E0"/>
    <w:rsid w:val="00B93B88"/>
    <w:rsid w:val="00B94065"/>
    <w:rsid w:val="00B9677A"/>
    <w:rsid w:val="00BA2048"/>
    <w:rsid w:val="00BB55C2"/>
    <w:rsid w:val="00BC1CE3"/>
    <w:rsid w:val="00BC3126"/>
    <w:rsid w:val="00BC6EF4"/>
    <w:rsid w:val="00BD05BF"/>
    <w:rsid w:val="00BD0747"/>
    <w:rsid w:val="00BD07B1"/>
    <w:rsid w:val="00BE00DC"/>
    <w:rsid w:val="00BE56F9"/>
    <w:rsid w:val="00BE5E84"/>
    <w:rsid w:val="00BE7873"/>
    <w:rsid w:val="00BF17E9"/>
    <w:rsid w:val="00BF195B"/>
    <w:rsid w:val="00BF4A53"/>
    <w:rsid w:val="00BF6F9A"/>
    <w:rsid w:val="00BF7D26"/>
    <w:rsid w:val="00C00619"/>
    <w:rsid w:val="00C01301"/>
    <w:rsid w:val="00C01927"/>
    <w:rsid w:val="00C02D86"/>
    <w:rsid w:val="00C04F4A"/>
    <w:rsid w:val="00C07F3F"/>
    <w:rsid w:val="00C11EBD"/>
    <w:rsid w:val="00C2211E"/>
    <w:rsid w:val="00C23DEA"/>
    <w:rsid w:val="00C24A63"/>
    <w:rsid w:val="00C3196F"/>
    <w:rsid w:val="00C43634"/>
    <w:rsid w:val="00C438FA"/>
    <w:rsid w:val="00C4514A"/>
    <w:rsid w:val="00C462BB"/>
    <w:rsid w:val="00C466FF"/>
    <w:rsid w:val="00C52EE2"/>
    <w:rsid w:val="00C54761"/>
    <w:rsid w:val="00C56C74"/>
    <w:rsid w:val="00C57C54"/>
    <w:rsid w:val="00C607C0"/>
    <w:rsid w:val="00C613CF"/>
    <w:rsid w:val="00C63571"/>
    <w:rsid w:val="00C63A36"/>
    <w:rsid w:val="00C66C25"/>
    <w:rsid w:val="00C70104"/>
    <w:rsid w:val="00C71D29"/>
    <w:rsid w:val="00C73847"/>
    <w:rsid w:val="00C84FA2"/>
    <w:rsid w:val="00C86C56"/>
    <w:rsid w:val="00C877AE"/>
    <w:rsid w:val="00C9019F"/>
    <w:rsid w:val="00C906C5"/>
    <w:rsid w:val="00C93009"/>
    <w:rsid w:val="00C9554D"/>
    <w:rsid w:val="00C9585E"/>
    <w:rsid w:val="00CA0769"/>
    <w:rsid w:val="00CB0938"/>
    <w:rsid w:val="00CC11DC"/>
    <w:rsid w:val="00CC6C80"/>
    <w:rsid w:val="00CD03EA"/>
    <w:rsid w:val="00CD5FFD"/>
    <w:rsid w:val="00CD6214"/>
    <w:rsid w:val="00CE033E"/>
    <w:rsid w:val="00CE2118"/>
    <w:rsid w:val="00CE24B3"/>
    <w:rsid w:val="00CE26BB"/>
    <w:rsid w:val="00CE2A7A"/>
    <w:rsid w:val="00CE426B"/>
    <w:rsid w:val="00CE76A0"/>
    <w:rsid w:val="00CF251C"/>
    <w:rsid w:val="00CF30A1"/>
    <w:rsid w:val="00CF69CD"/>
    <w:rsid w:val="00D0473A"/>
    <w:rsid w:val="00D04CC2"/>
    <w:rsid w:val="00D07DA7"/>
    <w:rsid w:val="00D1491E"/>
    <w:rsid w:val="00D14EF2"/>
    <w:rsid w:val="00D150CF"/>
    <w:rsid w:val="00D164DD"/>
    <w:rsid w:val="00D17AD8"/>
    <w:rsid w:val="00D20385"/>
    <w:rsid w:val="00D22D2F"/>
    <w:rsid w:val="00D23A04"/>
    <w:rsid w:val="00D26612"/>
    <w:rsid w:val="00D27958"/>
    <w:rsid w:val="00D27BCB"/>
    <w:rsid w:val="00D41825"/>
    <w:rsid w:val="00D42FDD"/>
    <w:rsid w:val="00D54161"/>
    <w:rsid w:val="00D55454"/>
    <w:rsid w:val="00D560CC"/>
    <w:rsid w:val="00D56ED0"/>
    <w:rsid w:val="00D5767A"/>
    <w:rsid w:val="00D57EB3"/>
    <w:rsid w:val="00D601CF"/>
    <w:rsid w:val="00D60737"/>
    <w:rsid w:val="00D60843"/>
    <w:rsid w:val="00D6742D"/>
    <w:rsid w:val="00D6762E"/>
    <w:rsid w:val="00D72950"/>
    <w:rsid w:val="00D743B3"/>
    <w:rsid w:val="00D7612C"/>
    <w:rsid w:val="00D8024D"/>
    <w:rsid w:val="00D8129F"/>
    <w:rsid w:val="00D82581"/>
    <w:rsid w:val="00D841F8"/>
    <w:rsid w:val="00D849A9"/>
    <w:rsid w:val="00D929FC"/>
    <w:rsid w:val="00D94B15"/>
    <w:rsid w:val="00D95A01"/>
    <w:rsid w:val="00D96DCD"/>
    <w:rsid w:val="00D97E85"/>
    <w:rsid w:val="00DA1E9F"/>
    <w:rsid w:val="00DA5DB7"/>
    <w:rsid w:val="00DA6C92"/>
    <w:rsid w:val="00DB14DA"/>
    <w:rsid w:val="00DB225A"/>
    <w:rsid w:val="00DC163E"/>
    <w:rsid w:val="00DC3DC1"/>
    <w:rsid w:val="00DC5B4F"/>
    <w:rsid w:val="00DC6BB2"/>
    <w:rsid w:val="00DD239A"/>
    <w:rsid w:val="00DD4A6C"/>
    <w:rsid w:val="00DD61FC"/>
    <w:rsid w:val="00DD672F"/>
    <w:rsid w:val="00DD6EF9"/>
    <w:rsid w:val="00DE2C56"/>
    <w:rsid w:val="00DE3529"/>
    <w:rsid w:val="00DF0EB1"/>
    <w:rsid w:val="00DF6349"/>
    <w:rsid w:val="00DF78E7"/>
    <w:rsid w:val="00E03815"/>
    <w:rsid w:val="00E040B3"/>
    <w:rsid w:val="00E06955"/>
    <w:rsid w:val="00E13FCC"/>
    <w:rsid w:val="00E14719"/>
    <w:rsid w:val="00E14DF7"/>
    <w:rsid w:val="00E16537"/>
    <w:rsid w:val="00E16B4F"/>
    <w:rsid w:val="00E17BB7"/>
    <w:rsid w:val="00E20C61"/>
    <w:rsid w:val="00E210CF"/>
    <w:rsid w:val="00E216A6"/>
    <w:rsid w:val="00E21D57"/>
    <w:rsid w:val="00E21FE5"/>
    <w:rsid w:val="00E242E3"/>
    <w:rsid w:val="00E24991"/>
    <w:rsid w:val="00E25E04"/>
    <w:rsid w:val="00E26264"/>
    <w:rsid w:val="00E26846"/>
    <w:rsid w:val="00E3033F"/>
    <w:rsid w:val="00E30673"/>
    <w:rsid w:val="00E33E02"/>
    <w:rsid w:val="00E34666"/>
    <w:rsid w:val="00E3544D"/>
    <w:rsid w:val="00E36CC9"/>
    <w:rsid w:val="00E44353"/>
    <w:rsid w:val="00E602E4"/>
    <w:rsid w:val="00E602F3"/>
    <w:rsid w:val="00E619DD"/>
    <w:rsid w:val="00E64296"/>
    <w:rsid w:val="00E729B0"/>
    <w:rsid w:val="00E7793E"/>
    <w:rsid w:val="00E8328B"/>
    <w:rsid w:val="00E864F0"/>
    <w:rsid w:val="00E87EC8"/>
    <w:rsid w:val="00E924AF"/>
    <w:rsid w:val="00E97F0E"/>
    <w:rsid w:val="00EA3AC2"/>
    <w:rsid w:val="00EA4A2C"/>
    <w:rsid w:val="00EA4C46"/>
    <w:rsid w:val="00EA6D0E"/>
    <w:rsid w:val="00EA7419"/>
    <w:rsid w:val="00EB0597"/>
    <w:rsid w:val="00EB1C5B"/>
    <w:rsid w:val="00EC7638"/>
    <w:rsid w:val="00ED2211"/>
    <w:rsid w:val="00ED26DC"/>
    <w:rsid w:val="00ED2F19"/>
    <w:rsid w:val="00ED4BCD"/>
    <w:rsid w:val="00ED72E6"/>
    <w:rsid w:val="00EE29CD"/>
    <w:rsid w:val="00EE691A"/>
    <w:rsid w:val="00EF10B0"/>
    <w:rsid w:val="00EF1D74"/>
    <w:rsid w:val="00EF4945"/>
    <w:rsid w:val="00F03AF3"/>
    <w:rsid w:val="00F16BA5"/>
    <w:rsid w:val="00F16F7C"/>
    <w:rsid w:val="00F1780C"/>
    <w:rsid w:val="00F21416"/>
    <w:rsid w:val="00F2164A"/>
    <w:rsid w:val="00F2283D"/>
    <w:rsid w:val="00F23517"/>
    <w:rsid w:val="00F2402F"/>
    <w:rsid w:val="00F2788F"/>
    <w:rsid w:val="00F27CF8"/>
    <w:rsid w:val="00F32C9A"/>
    <w:rsid w:val="00F414E8"/>
    <w:rsid w:val="00F415D0"/>
    <w:rsid w:val="00F42738"/>
    <w:rsid w:val="00F4468A"/>
    <w:rsid w:val="00F45064"/>
    <w:rsid w:val="00F51F3B"/>
    <w:rsid w:val="00F520B3"/>
    <w:rsid w:val="00F6113C"/>
    <w:rsid w:val="00F61758"/>
    <w:rsid w:val="00F62C1A"/>
    <w:rsid w:val="00F66493"/>
    <w:rsid w:val="00F70B19"/>
    <w:rsid w:val="00F7629B"/>
    <w:rsid w:val="00F77A3A"/>
    <w:rsid w:val="00F83B07"/>
    <w:rsid w:val="00F96547"/>
    <w:rsid w:val="00F97293"/>
    <w:rsid w:val="00FA1857"/>
    <w:rsid w:val="00FA7D08"/>
    <w:rsid w:val="00FB33AF"/>
    <w:rsid w:val="00FB38A2"/>
    <w:rsid w:val="00FC04CB"/>
    <w:rsid w:val="00FC2CD0"/>
    <w:rsid w:val="00FC7819"/>
    <w:rsid w:val="00FD3D75"/>
    <w:rsid w:val="00FD3FAD"/>
    <w:rsid w:val="00FD7660"/>
    <w:rsid w:val="00FE0463"/>
    <w:rsid w:val="00FE4C14"/>
    <w:rsid w:val="00FF0D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za tekst,Označevanje,Naslov2a,Preglednica,Odstavek seznama1,Bullet List,FooterText,numbered,List Paragraph1,Paragraphe de liste1,Bulletr List Paragraph,列出段落,列出段落1,List Paragraph2,List Paragraph2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za tekst Znak,Označevanje Znak,Naslov2a Znak,Preglednica Znak,Odstavek seznama1 Znak,Bullet List Znak,FooterText Znak,numbered Znak,List Paragraph1 Znak,列出段落 Znak,列出段落1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A1693D"/>
    <w:rPr>
      <w:color w:val="605E5C"/>
      <w:shd w:val="clear" w:color="auto" w:fill="E1DFDD"/>
    </w:rPr>
  </w:style>
  <w:style w:type="character" w:styleId="Pripombasklic">
    <w:name w:val="annotation reference"/>
    <w:basedOn w:val="Privzetapisavaodstavka"/>
    <w:uiPriority w:val="99"/>
    <w:semiHidden/>
    <w:unhideWhenUsed/>
    <w:rsid w:val="003E6270"/>
    <w:rPr>
      <w:sz w:val="16"/>
      <w:szCs w:val="16"/>
    </w:rPr>
  </w:style>
  <w:style w:type="paragraph" w:styleId="Pripombabesedilo">
    <w:name w:val="annotation text"/>
    <w:basedOn w:val="Navaden"/>
    <w:link w:val="PripombabesediloZnak"/>
    <w:uiPriority w:val="99"/>
    <w:semiHidden/>
    <w:unhideWhenUsed/>
    <w:rsid w:val="003E6270"/>
    <w:rPr>
      <w:sz w:val="20"/>
      <w:szCs w:val="20"/>
    </w:rPr>
  </w:style>
  <w:style w:type="character" w:customStyle="1" w:styleId="PripombabesediloZnak">
    <w:name w:val="Pripomba – besedilo Znak"/>
    <w:basedOn w:val="Privzetapisavaodstavka"/>
    <w:link w:val="Pripombabesedilo"/>
    <w:uiPriority w:val="99"/>
    <w:semiHidden/>
    <w:rsid w:val="003E6270"/>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3E6270"/>
    <w:rPr>
      <w:b/>
      <w:bCs/>
    </w:rPr>
  </w:style>
  <w:style w:type="character" w:customStyle="1" w:styleId="ZadevapripombeZnak">
    <w:name w:val="Zadeva pripombe Znak"/>
    <w:basedOn w:val="PripombabesediloZnak"/>
    <w:link w:val="Zadevapripombe"/>
    <w:uiPriority w:val="99"/>
    <w:semiHidden/>
    <w:rsid w:val="003E6270"/>
    <w:rPr>
      <w:rFonts w:ascii="Calibri" w:eastAsia="Calibri" w:hAnsi="Calibri"/>
      <w:b/>
      <w:bCs/>
      <w:lang w:eastAsia="zh-CN"/>
    </w:rPr>
  </w:style>
  <w:style w:type="paragraph" w:styleId="Brezrazmikov">
    <w:name w:val="No Spacing"/>
    <w:qFormat/>
    <w:rsid w:val="00192B75"/>
    <w:pPr>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15-01-2767" TargetMode="External"/><Relationship Id="rId39" Type="http://schemas.openxmlformats.org/officeDocument/2006/relationships/footer" Target="footer3.xml"/><Relationship Id="rId21" Type="http://schemas.openxmlformats.org/officeDocument/2006/relationships/hyperlink" Target="https://ejn.gov.si/eJN2" TargetMode="External"/><Relationship Id="rId34" Type="http://schemas.openxmlformats.org/officeDocument/2006/relationships/hyperlink" Target="http://www.uradni-list.si/1/objava.jsp?sop=2014-01-3646" TargetMode="External"/><Relationship Id="rId42" Type="http://schemas.openxmlformats.org/officeDocument/2006/relationships/footer" Target="footer5.xml"/><Relationship Id="rId47" Type="http://schemas.openxmlformats.org/officeDocument/2006/relationships/header" Target="header6.xml"/><Relationship Id="rId50" Type="http://schemas.openxmlformats.org/officeDocument/2006/relationships/hyperlink" Target="http://www.uradni-list.si/1/objava.jsp?sop=2018-01-0588" TargetMode="External"/><Relationship Id="rId55" Type="http://schemas.openxmlformats.org/officeDocument/2006/relationships/hyperlink" Target="http://www.uradni-list.si/1/objava.jsp?sop=2023-01-053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2-01-1772" TargetMode="External"/><Relationship Id="rId11" Type="http://schemas.openxmlformats.org/officeDocument/2006/relationships/image" Target="cid:image001.jpg@01D9EC96.D45FD4C0" TargetMode="External"/><Relationship Id="rId24" Type="http://schemas.openxmlformats.org/officeDocument/2006/relationships/hyperlink" Target="https://ejn.gov.si/espd/" TargetMode="External"/><Relationship Id="rId32" Type="http://schemas.openxmlformats.org/officeDocument/2006/relationships/hyperlink" Target="http://www.uradni-list.si/1/objava.jsp?sop=2011-01-2820" TargetMode="External"/><Relationship Id="rId37" Type="http://schemas.openxmlformats.org/officeDocument/2006/relationships/header" Target="header1.xml"/><Relationship Id="rId40" Type="http://schemas.openxmlformats.org/officeDocument/2006/relationships/footer" Target="footer4.xml"/><Relationship Id="rId45" Type="http://schemas.openxmlformats.org/officeDocument/2006/relationships/footer" Target="footer6.xml"/><Relationship Id="rId53" Type="http://schemas.openxmlformats.org/officeDocument/2006/relationships/hyperlink" Target="http://www.uradni-list.si/1/objava.jsp?sop=2022-01-1705" TargetMode="External"/><Relationship Id="rId58" Type="http://schemas.openxmlformats.org/officeDocument/2006/relationships/glossaryDocument" Target="glossary/document.xml"/><Relationship Id="rId5" Type="http://schemas.openxmlformats.org/officeDocument/2006/relationships/webSettings" Target="webSettings.xml"/><Relationship Id="rId19" Type="http://schemas.openxmlformats.org/officeDocument/2006/relationships/hyperlink" Target="http://www.uradni-list.si/1/objava.jsp?sop=2023-01-2599"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21-01-2575"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317" TargetMode="External"/><Relationship Id="rId30" Type="http://schemas.openxmlformats.org/officeDocument/2006/relationships/hyperlink" Target="https://ejn.gov.si/eJN2" TargetMode="External"/><Relationship Id="rId35" Type="http://schemas.openxmlformats.org/officeDocument/2006/relationships/hyperlink" Target="http://www.uradni-list.si/1/objava.jsp?sop=2017-01-2880" TargetMode="External"/><Relationship Id="rId43" Type="http://schemas.openxmlformats.org/officeDocument/2006/relationships/header" Target="header4.xml"/><Relationship Id="rId48" Type="http://schemas.openxmlformats.org/officeDocument/2006/relationships/footer" Target="footer8.xml"/><Relationship Id="rId56" Type="http://schemas.openxmlformats.org/officeDocument/2006/relationships/hyperlink" Target="http://www.uradni-list.si/1/objava.jsp?sop=2023-01-2599" TargetMode="Externa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5-01-1513" TargetMode="External"/><Relationship Id="rId33" Type="http://schemas.openxmlformats.org/officeDocument/2006/relationships/hyperlink" Target="http://www.uradni-list.si/1/objava.jsp?sop=2013-01-2513" TargetMode="External"/><Relationship Id="rId38" Type="http://schemas.openxmlformats.org/officeDocument/2006/relationships/header" Target="header2.xml"/><Relationship Id="rId46" Type="http://schemas.openxmlformats.org/officeDocument/2006/relationships/footer" Target="footer7.xml"/><Relationship Id="rId59" Type="http://schemas.openxmlformats.org/officeDocument/2006/relationships/theme" Target="theme/theme1.xml"/><Relationship Id="rId20" Type="http://schemas.openxmlformats.org/officeDocument/2006/relationships/hyperlink" Target="https://ejn.gov.si/ponudba/pages/aktualno/aktualna_javna_narocila.xhtml" TargetMode="External"/><Relationship Id="rId41" Type="http://schemas.openxmlformats.org/officeDocument/2006/relationships/header" Target="header3.xml"/><Relationship Id="rId54"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873" TargetMode="External"/><Relationship Id="rId36" Type="http://schemas.openxmlformats.org/officeDocument/2006/relationships/hyperlink" Target="http://www.djn.mju.gov.si/sistem-javnega-narocanja/pravno-varstvo" TargetMode="External"/><Relationship Id="rId49" Type="http://schemas.openxmlformats.org/officeDocument/2006/relationships/hyperlink" Target="http://www.uradni-list.si/1/objava.jsp?sop=2015-01-3570" TargetMode="External"/><Relationship Id="rId57" Type="http://schemas.openxmlformats.org/officeDocument/2006/relationships/fontTable" Target="fontTable.xml"/><Relationship Id="rId10" Type="http://schemas.openxmlformats.org/officeDocument/2006/relationships/image" Target="media/image1.jpeg"/><Relationship Id="rId31" Type="http://schemas.openxmlformats.org/officeDocument/2006/relationships/hyperlink" Target="http://www.uradni-list.si/1/objava.jsp?sop=2011-01-2040" TargetMode="External"/><Relationship Id="rId44" Type="http://schemas.openxmlformats.org/officeDocument/2006/relationships/header" Target="header5.xml"/><Relationship Id="rId52" Type="http://schemas.openxmlformats.org/officeDocument/2006/relationships/hyperlink" Target="http://www.uradni-list.si/1/objava.jsp?sop=2022-01-01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39376D3D17BA4D709F528F526F876A00"/>
        <w:category>
          <w:name w:val="Splošno"/>
          <w:gallery w:val="placeholder"/>
        </w:category>
        <w:types>
          <w:type w:val="bbPlcHdr"/>
        </w:types>
        <w:behaviors>
          <w:behavior w:val="content"/>
        </w:behaviors>
        <w:guid w:val="{6DD43451-1DAE-444F-9DF5-5F71C0608845}"/>
      </w:docPartPr>
      <w:docPartBody>
        <w:p w:rsidR="00DD7F0C" w:rsidRDefault="00CF321D" w:rsidP="00CF321D">
          <w:pPr>
            <w:pStyle w:val="39376D3D17BA4D709F528F526F876A00"/>
          </w:pPr>
          <w:r w:rsidRPr="00B02345">
            <w:rPr>
              <w:rStyle w:val="Besedilooznabemesta"/>
            </w:rPr>
            <w:t>Kliknite ali tapnite tukaj, če želite vnesti datum.</w:t>
          </w:r>
        </w:p>
      </w:docPartBody>
    </w:docPart>
    <w:docPart>
      <w:docPartPr>
        <w:name w:val="87525E38FDFD4972BF8F656460EE1766"/>
        <w:category>
          <w:name w:val="Splošno"/>
          <w:gallery w:val="placeholder"/>
        </w:category>
        <w:types>
          <w:type w:val="bbPlcHdr"/>
        </w:types>
        <w:behaviors>
          <w:behavior w:val="content"/>
        </w:behaviors>
        <w:guid w:val="{5EA3CD0B-9DE2-485E-AED9-885B7EEF3539}"/>
      </w:docPartPr>
      <w:docPartBody>
        <w:p w:rsidR="00DD7F0C" w:rsidRDefault="00CF321D" w:rsidP="00CF321D">
          <w:pPr>
            <w:pStyle w:val="87525E38FDFD4972BF8F656460EE1766"/>
          </w:pPr>
          <w:r w:rsidRPr="00B02345">
            <w:rPr>
              <w:rStyle w:val="Besedilooznabemesta"/>
            </w:rPr>
            <w:t>Kliknite ali tapnite tukaj, če želite vnesti besedilo.</w:t>
          </w:r>
        </w:p>
      </w:docPartBody>
    </w:docPart>
    <w:docPart>
      <w:docPartPr>
        <w:name w:val="92ADC593C38049F5BC17BD5B89DEF52E"/>
        <w:category>
          <w:name w:val="Splošno"/>
          <w:gallery w:val="placeholder"/>
        </w:category>
        <w:types>
          <w:type w:val="bbPlcHdr"/>
        </w:types>
        <w:behaviors>
          <w:behavior w:val="content"/>
        </w:behaviors>
        <w:guid w:val="{4F37C00A-14C3-4DBD-91ED-790E24E3EC78}"/>
      </w:docPartPr>
      <w:docPartBody>
        <w:p w:rsidR="00DD7F0C" w:rsidRDefault="00CF321D" w:rsidP="00CF321D">
          <w:pPr>
            <w:pStyle w:val="92ADC593C38049F5BC17BD5B89DEF52E"/>
          </w:pPr>
          <w:r w:rsidRPr="00B02345">
            <w:rPr>
              <w:rStyle w:val="Besedilooznabemesta"/>
            </w:rPr>
            <w:t>Kliknite ali tapnite tukaj, če želite vnesti besedilo.</w:t>
          </w:r>
        </w:p>
      </w:docPartBody>
    </w:docPart>
    <w:docPart>
      <w:docPartPr>
        <w:name w:val="A28FDA2D80BB4365B1E5D8E0D7685CCD"/>
        <w:category>
          <w:name w:val="Splošno"/>
          <w:gallery w:val="placeholder"/>
        </w:category>
        <w:types>
          <w:type w:val="bbPlcHdr"/>
        </w:types>
        <w:behaviors>
          <w:behavior w:val="content"/>
        </w:behaviors>
        <w:guid w:val="{DFFF6C96-860A-4E6F-90AB-A203AB7C3C65}"/>
      </w:docPartPr>
      <w:docPartBody>
        <w:p w:rsidR="00DD7F0C" w:rsidRDefault="00CF321D" w:rsidP="00CF321D">
          <w:pPr>
            <w:pStyle w:val="A28FDA2D80BB4365B1E5D8E0D7685CCD"/>
          </w:pPr>
          <w:r w:rsidRPr="00B02345">
            <w:rPr>
              <w:rStyle w:val="Besedilooznabemesta"/>
            </w:rPr>
            <w:t>Kliknite ali tapnite tukaj, če želite vnesti besedilo.</w:t>
          </w:r>
        </w:p>
      </w:docPartBody>
    </w:docPart>
    <w:docPart>
      <w:docPartPr>
        <w:name w:val="A3CE66C5E0094F43A0785F5FDE18EA35"/>
        <w:category>
          <w:name w:val="Splošno"/>
          <w:gallery w:val="placeholder"/>
        </w:category>
        <w:types>
          <w:type w:val="bbPlcHdr"/>
        </w:types>
        <w:behaviors>
          <w:behavior w:val="content"/>
        </w:behaviors>
        <w:guid w:val="{CB105B88-5E93-42A5-A67B-65554BEF6FD6}"/>
      </w:docPartPr>
      <w:docPartBody>
        <w:p w:rsidR="00DD7F0C" w:rsidRDefault="00CF321D" w:rsidP="00CF321D">
          <w:pPr>
            <w:pStyle w:val="A3CE66C5E0094F43A0785F5FDE18EA35"/>
          </w:pPr>
          <w:r w:rsidRPr="00B02345">
            <w:rPr>
              <w:rStyle w:val="Besedilooznabemesta"/>
            </w:rPr>
            <w:t>Kliknite ali tapnite tukaj, če želite vnesti besedilo.</w:t>
          </w:r>
        </w:p>
      </w:docPartBody>
    </w:docPart>
    <w:docPart>
      <w:docPartPr>
        <w:name w:val="0B3A47F07F8D4AC5B93A754231912AAC"/>
        <w:category>
          <w:name w:val="Splošno"/>
          <w:gallery w:val="placeholder"/>
        </w:category>
        <w:types>
          <w:type w:val="bbPlcHdr"/>
        </w:types>
        <w:behaviors>
          <w:behavior w:val="content"/>
        </w:behaviors>
        <w:guid w:val="{F731E066-CDCB-4BCB-9527-544F06628D6A}"/>
      </w:docPartPr>
      <w:docPartBody>
        <w:p w:rsidR="00DD7F0C" w:rsidRDefault="00CF321D" w:rsidP="00CF321D">
          <w:pPr>
            <w:pStyle w:val="0B3A47F07F8D4AC5B93A754231912AAC"/>
          </w:pPr>
          <w:r w:rsidRPr="00B02345">
            <w:rPr>
              <w:rStyle w:val="Besedilooznabemesta"/>
            </w:rPr>
            <w:t>Kliknite ali tapnite tukaj, če želite vnesti besedilo.</w:t>
          </w:r>
        </w:p>
      </w:docPartBody>
    </w:docPart>
    <w:docPart>
      <w:docPartPr>
        <w:name w:val="13F656E1E5884EFEBA1CB87C25CD71BA"/>
        <w:category>
          <w:name w:val="Splošno"/>
          <w:gallery w:val="placeholder"/>
        </w:category>
        <w:types>
          <w:type w:val="bbPlcHdr"/>
        </w:types>
        <w:behaviors>
          <w:behavior w:val="content"/>
        </w:behaviors>
        <w:guid w:val="{E9F3B2C6-F05B-49A2-B830-BFA467694368}"/>
      </w:docPartPr>
      <w:docPartBody>
        <w:p w:rsidR="00DD7F0C" w:rsidRDefault="00CF321D" w:rsidP="00CF321D">
          <w:pPr>
            <w:pStyle w:val="13F656E1E5884EFEBA1CB87C25CD71BA"/>
          </w:pPr>
          <w:r w:rsidRPr="00B02345">
            <w:rPr>
              <w:rStyle w:val="Besedilooznabemesta"/>
            </w:rPr>
            <w:t>Kliknite ali tapnite tukaj, če želite vnesti besedilo.</w:t>
          </w:r>
        </w:p>
      </w:docPartBody>
    </w:docPart>
    <w:docPart>
      <w:docPartPr>
        <w:name w:val="9CE91405A49845C49750D8CE29C26F7E"/>
        <w:category>
          <w:name w:val="Splošno"/>
          <w:gallery w:val="placeholder"/>
        </w:category>
        <w:types>
          <w:type w:val="bbPlcHdr"/>
        </w:types>
        <w:behaviors>
          <w:behavior w:val="content"/>
        </w:behaviors>
        <w:guid w:val="{33AFA9A8-E256-4A60-9A29-35120A6C728F}"/>
      </w:docPartPr>
      <w:docPartBody>
        <w:p w:rsidR="00DD7F0C" w:rsidRDefault="00CF321D" w:rsidP="00CF321D">
          <w:pPr>
            <w:pStyle w:val="9CE91405A49845C49750D8CE29C26F7E"/>
          </w:pPr>
          <w:r w:rsidRPr="00B02345">
            <w:rPr>
              <w:rStyle w:val="Besedilooznabemesta"/>
            </w:rPr>
            <w:t>Kliknite ali tapnite tukaj, če želite vnesti besedilo.</w:t>
          </w:r>
        </w:p>
      </w:docPartBody>
    </w:docPart>
    <w:docPart>
      <w:docPartPr>
        <w:name w:val="ABA196E4FE78434093986E2D384DCB3F"/>
        <w:category>
          <w:name w:val="Splošno"/>
          <w:gallery w:val="placeholder"/>
        </w:category>
        <w:types>
          <w:type w:val="bbPlcHdr"/>
        </w:types>
        <w:behaviors>
          <w:behavior w:val="content"/>
        </w:behaviors>
        <w:guid w:val="{61B4C3B3-C896-488F-9820-0DC43A5FA1F1}"/>
      </w:docPartPr>
      <w:docPartBody>
        <w:p w:rsidR="007D1EB7" w:rsidRDefault="002C1569" w:rsidP="002C1569">
          <w:pPr>
            <w:pStyle w:val="ABA196E4FE78434093986E2D384DCB3F"/>
          </w:pPr>
          <w:r w:rsidRPr="007C6ECC">
            <w:rPr>
              <w:rStyle w:val="Besedilooznabemesta"/>
            </w:rPr>
            <w:t>Kliknite ali tapnite tukaj, če želite vnesti besedilo.</w:t>
          </w:r>
        </w:p>
      </w:docPartBody>
    </w:docPart>
    <w:docPart>
      <w:docPartPr>
        <w:name w:val="D7FA09773C244523858B2958BA8359A2"/>
        <w:category>
          <w:name w:val="Splošno"/>
          <w:gallery w:val="placeholder"/>
        </w:category>
        <w:types>
          <w:type w:val="bbPlcHdr"/>
        </w:types>
        <w:behaviors>
          <w:behavior w:val="content"/>
        </w:behaviors>
        <w:guid w:val="{B211C958-CCD5-4B39-ADBE-0941E1508A64}"/>
      </w:docPartPr>
      <w:docPartBody>
        <w:p w:rsidR="007D1EB7" w:rsidRDefault="002C1569" w:rsidP="002C1569">
          <w:pPr>
            <w:pStyle w:val="D7FA09773C244523858B2958BA8359A2"/>
          </w:pPr>
          <w:r w:rsidRPr="007C6ECC">
            <w:rPr>
              <w:rStyle w:val="Besedilooznabemesta"/>
            </w:rPr>
            <w:t>Kliknite ali tapnite tukaj, če želite vnesti besedilo.</w:t>
          </w:r>
        </w:p>
      </w:docPartBody>
    </w:docPart>
    <w:docPart>
      <w:docPartPr>
        <w:name w:val="9BA1A8B6692E44D58A5F4D24397A42F3"/>
        <w:category>
          <w:name w:val="Splošno"/>
          <w:gallery w:val="placeholder"/>
        </w:category>
        <w:types>
          <w:type w:val="bbPlcHdr"/>
        </w:types>
        <w:behaviors>
          <w:behavior w:val="content"/>
        </w:behaviors>
        <w:guid w:val="{A9C763AB-24FE-4C4C-BE33-F6664E9D0C2C}"/>
      </w:docPartPr>
      <w:docPartBody>
        <w:p w:rsidR="007D1EB7" w:rsidRDefault="002C1569" w:rsidP="002C1569">
          <w:pPr>
            <w:pStyle w:val="9BA1A8B6692E44D58A5F4D24397A42F3"/>
          </w:pPr>
          <w:r w:rsidRPr="007C6ECC">
            <w:rPr>
              <w:rStyle w:val="Besedilooznabemesta"/>
            </w:rPr>
            <w:t>Kliknite ali tapnite tukaj, če želite vnesti besedilo.</w:t>
          </w:r>
        </w:p>
      </w:docPartBody>
    </w:docPart>
    <w:docPart>
      <w:docPartPr>
        <w:name w:val="7E2A4F34A2C14EEFA67CED64AAFC6138"/>
        <w:category>
          <w:name w:val="Splošno"/>
          <w:gallery w:val="placeholder"/>
        </w:category>
        <w:types>
          <w:type w:val="bbPlcHdr"/>
        </w:types>
        <w:behaviors>
          <w:behavior w:val="content"/>
        </w:behaviors>
        <w:guid w:val="{AB404293-0A76-46D0-9C27-2ECCCE8582E2}"/>
      </w:docPartPr>
      <w:docPartBody>
        <w:p w:rsidR="007D1EB7" w:rsidRDefault="002C1569" w:rsidP="002C1569">
          <w:pPr>
            <w:pStyle w:val="7E2A4F34A2C14EEFA67CED64AAFC6138"/>
          </w:pPr>
          <w:r w:rsidRPr="007C6ECC">
            <w:rPr>
              <w:rStyle w:val="Besedilooznabemesta"/>
            </w:rPr>
            <w:t>Kliknite ali tapnite tukaj, če želite vnesti besedilo.</w:t>
          </w:r>
        </w:p>
      </w:docPartBody>
    </w:docPart>
    <w:docPart>
      <w:docPartPr>
        <w:name w:val="1F2D9E9AEF154D2EA5911D836E4E9601"/>
        <w:category>
          <w:name w:val="Splošno"/>
          <w:gallery w:val="placeholder"/>
        </w:category>
        <w:types>
          <w:type w:val="bbPlcHdr"/>
        </w:types>
        <w:behaviors>
          <w:behavior w:val="content"/>
        </w:behaviors>
        <w:guid w:val="{784029FA-1850-4F5C-9762-387E37907095}"/>
      </w:docPartPr>
      <w:docPartBody>
        <w:p w:rsidR="007D1EB7" w:rsidRDefault="002C1569" w:rsidP="002C1569">
          <w:pPr>
            <w:pStyle w:val="1F2D9E9AEF154D2EA5911D836E4E9601"/>
          </w:pPr>
          <w:r w:rsidRPr="007C6ECC">
            <w:rPr>
              <w:rStyle w:val="Besedilooznabemesta"/>
            </w:rPr>
            <w:t>Kliknite ali tapnite tukaj, če želite vnesti besedilo.</w:t>
          </w:r>
        </w:p>
      </w:docPartBody>
    </w:docPart>
    <w:docPart>
      <w:docPartPr>
        <w:name w:val="66CDB189021A47C9B74A59339E370F36"/>
        <w:category>
          <w:name w:val="Splošno"/>
          <w:gallery w:val="placeholder"/>
        </w:category>
        <w:types>
          <w:type w:val="bbPlcHdr"/>
        </w:types>
        <w:behaviors>
          <w:behavior w:val="content"/>
        </w:behaviors>
        <w:guid w:val="{E91EEBC9-4032-4D0C-8758-79FAD1C1B35C}"/>
      </w:docPartPr>
      <w:docPartBody>
        <w:p w:rsidR="007D1EB7" w:rsidRDefault="002C1569" w:rsidP="002C1569">
          <w:pPr>
            <w:pStyle w:val="66CDB189021A47C9B74A59339E370F36"/>
          </w:pPr>
          <w:r w:rsidRPr="007C6ECC">
            <w:rPr>
              <w:rStyle w:val="Besedilooznabemesta"/>
            </w:rPr>
            <w:t>Kliknite ali tapnite tukaj, če želite vnesti besedilo.</w:t>
          </w:r>
        </w:p>
      </w:docPartBody>
    </w:docPart>
    <w:docPart>
      <w:docPartPr>
        <w:name w:val="C33B8469AB554A5A8979781608F31FD6"/>
        <w:category>
          <w:name w:val="Splošno"/>
          <w:gallery w:val="placeholder"/>
        </w:category>
        <w:types>
          <w:type w:val="bbPlcHdr"/>
        </w:types>
        <w:behaviors>
          <w:behavior w:val="content"/>
        </w:behaviors>
        <w:guid w:val="{F4E0B88C-1DEF-4849-84B5-E5D7FA7B6E9B}"/>
      </w:docPartPr>
      <w:docPartBody>
        <w:p w:rsidR="007D1EB7" w:rsidRDefault="002C1569" w:rsidP="002C1569">
          <w:pPr>
            <w:pStyle w:val="C33B8469AB554A5A8979781608F31FD6"/>
          </w:pPr>
          <w:r w:rsidRPr="007C6ECC">
            <w:rPr>
              <w:rStyle w:val="Besedilooznabemesta"/>
            </w:rPr>
            <w:t>Kliknite ali tapnite tukaj, če želite vnesti besedilo.</w:t>
          </w:r>
        </w:p>
      </w:docPartBody>
    </w:docPart>
    <w:docPart>
      <w:docPartPr>
        <w:name w:val="83944E1453694B68B4CF10BE064D70A7"/>
        <w:category>
          <w:name w:val="Splošno"/>
          <w:gallery w:val="placeholder"/>
        </w:category>
        <w:types>
          <w:type w:val="bbPlcHdr"/>
        </w:types>
        <w:behaviors>
          <w:behavior w:val="content"/>
        </w:behaviors>
        <w:guid w:val="{60CF0455-9269-45C1-83AC-868AE1ADD5B4}"/>
      </w:docPartPr>
      <w:docPartBody>
        <w:p w:rsidR="008D1FD9" w:rsidRDefault="007D1EB7" w:rsidP="007D1EB7">
          <w:pPr>
            <w:pStyle w:val="83944E1453694B68B4CF10BE064D70A7"/>
          </w:pPr>
          <w:r w:rsidRPr="00A54785">
            <w:rPr>
              <w:rStyle w:val="Besedilooznabemesta"/>
            </w:rPr>
            <w:t>Kliknite ali tapnite tukaj, če želite vnesti besedilo.</w:t>
          </w:r>
        </w:p>
      </w:docPartBody>
    </w:docPart>
    <w:docPart>
      <w:docPartPr>
        <w:name w:val="D0D099F179C64F5E8BFA52856BFA34C9"/>
        <w:category>
          <w:name w:val="Splošno"/>
          <w:gallery w:val="placeholder"/>
        </w:category>
        <w:types>
          <w:type w:val="bbPlcHdr"/>
        </w:types>
        <w:behaviors>
          <w:behavior w:val="content"/>
        </w:behaviors>
        <w:guid w:val="{6F2C40D1-122E-4860-8DCE-FFCC00E7A8E4}"/>
      </w:docPartPr>
      <w:docPartBody>
        <w:p w:rsidR="00C50D8D" w:rsidRDefault="008D1FD9" w:rsidP="008D1FD9">
          <w:pPr>
            <w:pStyle w:val="D0D099F179C64F5E8BFA52856BFA34C9"/>
          </w:pPr>
          <w:r w:rsidRPr="008E4AA5">
            <w:rPr>
              <w:rStyle w:val="Besedilooznabemesta"/>
            </w:rPr>
            <w:t>Kliknite ali tapnite tukaj, če želite vnesti besedilo.</w:t>
          </w:r>
        </w:p>
      </w:docPartBody>
    </w:docPart>
    <w:docPart>
      <w:docPartPr>
        <w:name w:val="2A843EEC23874A33887B219288DF8370"/>
        <w:category>
          <w:name w:val="Splošno"/>
          <w:gallery w:val="placeholder"/>
        </w:category>
        <w:types>
          <w:type w:val="bbPlcHdr"/>
        </w:types>
        <w:behaviors>
          <w:behavior w:val="content"/>
        </w:behaviors>
        <w:guid w:val="{1F3E3B8A-73E9-44D9-94BE-E79AA902D9B2}"/>
      </w:docPartPr>
      <w:docPartBody>
        <w:p w:rsidR="00C50D8D" w:rsidRDefault="008D1FD9" w:rsidP="008D1FD9">
          <w:pPr>
            <w:pStyle w:val="2A843EEC23874A33887B219288DF8370"/>
          </w:pPr>
          <w:r w:rsidRPr="008E4AA5">
            <w:rPr>
              <w:rStyle w:val="Besedilooznabemesta"/>
            </w:rPr>
            <w:t>Kliknite ali tapnite tukaj, če želite vnesti besedilo.</w:t>
          </w:r>
        </w:p>
      </w:docPartBody>
    </w:docPart>
    <w:docPart>
      <w:docPartPr>
        <w:name w:val="2540A4C8246248EDB7213991239BFDF1"/>
        <w:category>
          <w:name w:val="Splošno"/>
          <w:gallery w:val="placeholder"/>
        </w:category>
        <w:types>
          <w:type w:val="bbPlcHdr"/>
        </w:types>
        <w:behaviors>
          <w:behavior w:val="content"/>
        </w:behaviors>
        <w:guid w:val="{70F5F62E-D15F-40D7-BC05-C33BA84A53EE}"/>
      </w:docPartPr>
      <w:docPartBody>
        <w:p w:rsidR="00C50D8D" w:rsidRDefault="008D1FD9" w:rsidP="008D1FD9">
          <w:pPr>
            <w:pStyle w:val="2540A4C8246248EDB7213991239BFDF1"/>
          </w:pPr>
          <w:r w:rsidRPr="008E4AA5">
            <w:rPr>
              <w:rStyle w:val="Besedilooznabemesta"/>
            </w:rPr>
            <w:t>Kliknite ali tapnite tukaj, če želite vnesti besedilo.</w:t>
          </w:r>
        </w:p>
      </w:docPartBody>
    </w:docPart>
    <w:docPart>
      <w:docPartPr>
        <w:name w:val="5712D335F64347C69C91D589EB333B14"/>
        <w:category>
          <w:name w:val="Splošno"/>
          <w:gallery w:val="placeholder"/>
        </w:category>
        <w:types>
          <w:type w:val="bbPlcHdr"/>
        </w:types>
        <w:behaviors>
          <w:behavior w:val="content"/>
        </w:behaviors>
        <w:guid w:val="{92BDB320-0866-4465-9EF0-4EB945DE7BD4}"/>
      </w:docPartPr>
      <w:docPartBody>
        <w:p w:rsidR="00C50D8D" w:rsidRDefault="008D1FD9" w:rsidP="008D1FD9">
          <w:pPr>
            <w:pStyle w:val="5712D335F64347C69C91D589EB333B14"/>
          </w:pPr>
          <w:r w:rsidRPr="008E4AA5">
            <w:rPr>
              <w:rStyle w:val="Besedilooznabemesta"/>
            </w:rPr>
            <w:t>Kliknite ali tapnite tukaj, če želite vnesti besedilo.</w:t>
          </w:r>
        </w:p>
      </w:docPartBody>
    </w:docPart>
    <w:docPart>
      <w:docPartPr>
        <w:name w:val="924A05EBFAA7425BAC4281260B27FBE1"/>
        <w:category>
          <w:name w:val="Splošno"/>
          <w:gallery w:val="placeholder"/>
        </w:category>
        <w:types>
          <w:type w:val="bbPlcHdr"/>
        </w:types>
        <w:behaviors>
          <w:behavior w:val="content"/>
        </w:behaviors>
        <w:guid w:val="{DE37DA3F-28CD-4419-B7DC-CD59C67489F3}"/>
      </w:docPartPr>
      <w:docPartBody>
        <w:p w:rsidR="00C50D8D" w:rsidRDefault="008D1FD9" w:rsidP="008D1FD9">
          <w:pPr>
            <w:pStyle w:val="924A05EBFAA7425BAC4281260B27FBE1"/>
          </w:pPr>
          <w:r w:rsidRPr="008E4AA5">
            <w:rPr>
              <w:rStyle w:val="Besedilooznabemesta"/>
            </w:rPr>
            <w:t>Kliknite ali tapnite tukaj, če želite vnesti besedilo.</w:t>
          </w:r>
        </w:p>
      </w:docPartBody>
    </w:docPart>
    <w:docPart>
      <w:docPartPr>
        <w:name w:val="D7394D29FA804A52B6A514A58766F089"/>
        <w:category>
          <w:name w:val="Splošno"/>
          <w:gallery w:val="placeholder"/>
        </w:category>
        <w:types>
          <w:type w:val="bbPlcHdr"/>
        </w:types>
        <w:behaviors>
          <w:behavior w:val="content"/>
        </w:behaviors>
        <w:guid w:val="{5E6843F0-3583-4E86-91BD-F5DB0A9E446A}"/>
      </w:docPartPr>
      <w:docPartBody>
        <w:p w:rsidR="00C50D8D" w:rsidRDefault="008D1FD9" w:rsidP="008D1FD9">
          <w:pPr>
            <w:pStyle w:val="D7394D29FA804A52B6A514A58766F089"/>
          </w:pPr>
          <w:r w:rsidRPr="008E4AA5">
            <w:rPr>
              <w:rStyle w:val="Besedilooznabemesta"/>
            </w:rPr>
            <w:t>Kliknite ali tapnite tukaj, če želite vnesti besedilo.</w:t>
          </w:r>
        </w:p>
      </w:docPartBody>
    </w:docPart>
    <w:docPart>
      <w:docPartPr>
        <w:name w:val="A69B614328324D36898FEF4816A9207A"/>
        <w:category>
          <w:name w:val="Splošno"/>
          <w:gallery w:val="placeholder"/>
        </w:category>
        <w:types>
          <w:type w:val="bbPlcHdr"/>
        </w:types>
        <w:behaviors>
          <w:behavior w:val="content"/>
        </w:behaviors>
        <w:guid w:val="{FCBEDA1D-DD7A-4C8C-AC5B-DD7AFF17A4F0}"/>
      </w:docPartPr>
      <w:docPartBody>
        <w:p w:rsidR="00C50D8D" w:rsidRDefault="008D1FD9" w:rsidP="008D1FD9">
          <w:pPr>
            <w:pStyle w:val="A69B614328324D36898FEF4816A9207A"/>
          </w:pPr>
          <w:r w:rsidRPr="008E4AA5">
            <w:rPr>
              <w:rStyle w:val="Besedilooznabemesta"/>
            </w:rPr>
            <w:t>Kliknite ali tapnite tukaj, če želite vnesti besedilo.</w:t>
          </w:r>
        </w:p>
      </w:docPartBody>
    </w:docPart>
    <w:docPart>
      <w:docPartPr>
        <w:name w:val="7F64BE8D6E084A7886FE49FACC824BF3"/>
        <w:category>
          <w:name w:val="Splošno"/>
          <w:gallery w:val="placeholder"/>
        </w:category>
        <w:types>
          <w:type w:val="bbPlcHdr"/>
        </w:types>
        <w:behaviors>
          <w:behavior w:val="content"/>
        </w:behaviors>
        <w:guid w:val="{4363B64C-FB66-4A2E-BAA5-294A8626979B}"/>
      </w:docPartPr>
      <w:docPartBody>
        <w:p w:rsidR="00C50D8D" w:rsidRDefault="008D1FD9" w:rsidP="008D1FD9">
          <w:pPr>
            <w:pStyle w:val="7F64BE8D6E084A7886FE49FACC824BF3"/>
          </w:pPr>
          <w:r w:rsidRPr="008E4AA5">
            <w:rPr>
              <w:rStyle w:val="Besedilooznabemesta"/>
            </w:rPr>
            <w:t>Kliknite ali tapnite tukaj, če želite vnesti besedilo.</w:t>
          </w:r>
        </w:p>
      </w:docPartBody>
    </w:docPart>
    <w:docPart>
      <w:docPartPr>
        <w:name w:val="B3942C7710984127AB2D52DAECA4FF00"/>
        <w:category>
          <w:name w:val="Splošno"/>
          <w:gallery w:val="placeholder"/>
        </w:category>
        <w:types>
          <w:type w:val="bbPlcHdr"/>
        </w:types>
        <w:behaviors>
          <w:behavior w:val="content"/>
        </w:behaviors>
        <w:guid w:val="{F52220B8-DF59-4B50-A6E6-42E830FFD19A}"/>
      </w:docPartPr>
      <w:docPartBody>
        <w:p w:rsidR="00C50D8D" w:rsidRDefault="008D1FD9" w:rsidP="008D1FD9">
          <w:pPr>
            <w:pStyle w:val="B3942C7710984127AB2D52DAECA4FF00"/>
          </w:pPr>
          <w:r w:rsidRPr="008E4AA5">
            <w:rPr>
              <w:rStyle w:val="Besedilooznabemesta"/>
            </w:rPr>
            <w:t>Kliknite ali tapnite tukaj, če želite vnesti besedilo.</w:t>
          </w:r>
        </w:p>
      </w:docPartBody>
    </w:docPart>
    <w:docPart>
      <w:docPartPr>
        <w:name w:val="3EBF480779524BFFAD2E142D039ABB13"/>
        <w:category>
          <w:name w:val="Splošno"/>
          <w:gallery w:val="placeholder"/>
        </w:category>
        <w:types>
          <w:type w:val="bbPlcHdr"/>
        </w:types>
        <w:behaviors>
          <w:behavior w:val="content"/>
        </w:behaviors>
        <w:guid w:val="{07B9FB2D-CED6-4EDA-B29B-1CFA77627A98}"/>
      </w:docPartPr>
      <w:docPartBody>
        <w:p w:rsidR="00C50D8D" w:rsidRDefault="008D1FD9" w:rsidP="008D1FD9">
          <w:pPr>
            <w:pStyle w:val="3EBF480779524BFFAD2E142D039ABB13"/>
          </w:pPr>
          <w:r w:rsidRPr="008E4AA5">
            <w:rPr>
              <w:rStyle w:val="Besedilooznabemesta"/>
            </w:rPr>
            <w:t>Kliknite ali tapnite tukaj, če želite vnesti besedilo.</w:t>
          </w:r>
        </w:p>
      </w:docPartBody>
    </w:docPart>
    <w:docPart>
      <w:docPartPr>
        <w:name w:val="2FEE35F6829A41269A6C474FE07132B5"/>
        <w:category>
          <w:name w:val="Splošno"/>
          <w:gallery w:val="placeholder"/>
        </w:category>
        <w:types>
          <w:type w:val="bbPlcHdr"/>
        </w:types>
        <w:behaviors>
          <w:behavior w:val="content"/>
        </w:behaviors>
        <w:guid w:val="{53C90B02-634E-44CE-AF17-C8626AF37A29}"/>
      </w:docPartPr>
      <w:docPartBody>
        <w:p w:rsidR="00C50D8D" w:rsidRDefault="008D1FD9" w:rsidP="008D1FD9">
          <w:pPr>
            <w:pStyle w:val="2FEE35F6829A41269A6C474FE07132B5"/>
          </w:pPr>
          <w:r w:rsidRPr="008E4AA5">
            <w:rPr>
              <w:rStyle w:val="Besedilooznabemesta"/>
            </w:rPr>
            <w:t>Kliknite ali tapnite tukaj, če želite vnesti besedilo.</w:t>
          </w:r>
        </w:p>
      </w:docPartBody>
    </w:docPart>
    <w:docPart>
      <w:docPartPr>
        <w:name w:val="6BC09A24611E4373ABACBB53A5FE32C6"/>
        <w:category>
          <w:name w:val="Splošno"/>
          <w:gallery w:val="placeholder"/>
        </w:category>
        <w:types>
          <w:type w:val="bbPlcHdr"/>
        </w:types>
        <w:behaviors>
          <w:behavior w:val="content"/>
        </w:behaviors>
        <w:guid w:val="{5153FBFC-6D6E-48C2-B6DA-4AA8BC3E3D3B}"/>
      </w:docPartPr>
      <w:docPartBody>
        <w:p w:rsidR="00C50D8D" w:rsidRDefault="008D1FD9" w:rsidP="008D1FD9">
          <w:pPr>
            <w:pStyle w:val="6BC09A24611E4373ABACBB53A5FE32C6"/>
          </w:pPr>
          <w:r w:rsidRPr="008E4AA5">
            <w:rPr>
              <w:rStyle w:val="Besedilooznabemesta"/>
            </w:rPr>
            <w:t>Kliknite ali tapnite tukaj, če želite vnesti besedilo.</w:t>
          </w:r>
        </w:p>
      </w:docPartBody>
    </w:docPart>
    <w:docPart>
      <w:docPartPr>
        <w:name w:val="29585F162DFD46128D711C21451908AC"/>
        <w:category>
          <w:name w:val="Splošno"/>
          <w:gallery w:val="placeholder"/>
        </w:category>
        <w:types>
          <w:type w:val="bbPlcHdr"/>
        </w:types>
        <w:behaviors>
          <w:behavior w:val="content"/>
        </w:behaviors>
        <w:guid w:val="{7266AF3C-BD1B-4500-81CA-121D41EC47D4}"/>
      </w:docPartPr>
      <w:docPartBody>
        <w:p w:rsidR="005D76CF" w:rsidRDefault="00C50D8D" w:rsidP="00C50D8D">
          <w:pPr>
            <w:pStyle w:val="29585F162DFD46128D711C21451908AC"/>
          </w:pPr>
          <w:r w:rsidRPr="007C6ECC">
            <w:rPr>
              <w:rStyle w:val="Besedilooznabemesta"/>
            </w:rPr>
            <w:t>Kliknite ali tapnite tukaj, če želite vnesti besedilo.</w:t>
          </w:r>
        </w:p>
      </w:docPartBody>
    </w:docPart>
    <w:docPart>
      <w:docPartPr>
        <w:name w:val="B36F4D391AF14EE8A8A8931BD31A9B9B"/>
        <w:category>
          <w:name w:val="Splošno"/>
          <w:gallery w:val="placeholder"/>
        </w:category>
        <w:types>
          <w:type w:val="bbPlcHdr"/>
        </w:types>
        <w:behaviors>
          <w:behavior w:val="content"/>
        </w:behaviors>
        <w:guid w:val="{C0959034-77D5-4924-9FC8-8E5BCE2DEA2B}"/>
      </w:docPartPr>
      <w:docPartBody>
        <w:p w:rsidR="005D76CF" w:rsidRDefault="00C50D8D" w:rsidP="00C50D8D">
          <w:pPr>
            <w:pStyle w:val="B36F4D391AF14EE8A8A8931BD31A9B9B"/>
          </w:pPr>
          <w:r w:rsidRPr="008E4AA5">
            <w:rPr>
              <w:rStyle w:val="Besedilooznabemesta"/>
            </w:rPr>
            <w:t>Kliknite ali tapnite tukaj, če želite vnesti besedilo.</w:t>
          </w:r>
        </w:p>
      </w:docPartBody>
    </w:docPart>
    <w:docPart>
      <w:docPartPr>
        <w:name w:val="C3BBADCF09444813960FF86AA3FDAA9E"/>
        <w:category>
          <w:name w:val="Splošno"/>
          <w:gallery w:val="placeholder"/>
        </w:category>
        <w:types>
          <w:type w:val="bbPlcHdr"/>
        </w:types>
        <w:behaviors>
          <w:behavior w:val="content"/>
        </w:behaviors>
        <w:guid w:val="{D7A7ED21-8286-4116-A1E0-79BC0179EDE7}"/>
      </w:docPartPr>
      <w:docPartBody>
        <w:p w:rsidR="000F4506" w:rsidRDefault="00C707DC" w:rsidP="00C707DC">
          <w:pPr>
            <w:pStyle w:val="C3BBADCF09444813960FF86AA3FDAA9E"/>
          </w:pPr>
          <w:r w:rsidRPr="008E4AA5">
            <w:rPr>
              <w:rStyle w:val="Besedilooznabemesta"/>
            </w:rPr>
            <w:t>Kliknite ali tapnite tukaj, če želite vnesti besedilo.</w:t>
          </w:r>
        </w:p>
      </w:docPartBody>
    </w:docPart>
    <w:docPart>
      <w:docPartPr>
        <w:name w:val="F630665BFE774DC8B3521A45B2E23A0B"/>
        <w:category>
          <w:name w:val="Splošno"/>
          <w:gallery w:val="placeholder"/>
        </w:category>
        <w:types>
          <w:type w:val="bbPlcHdr"/>
        </w:types>
        <w:behaviors>
          <w:behavior w:val="content"/>
        </w:behaviors>
        <w:guid w:val="{788C371F-506B-47C9-BD00-65495B934566}"/>
      </w:docPartPr>
      <w:docPartBody>
        <w:p w:rsidR="000F4506" w:rsidRDefault="00C707DC" w:rsidP="00C707DC">
          <w:pPr>
            <w:pStyle w:val="F630665BFE774DC8B3521A45B2E23A0B"/>
          </w:pPr>
          <w:r w:rsidRPr="008E4AA5">
            <w:rPr>
              <w:rStyle w:val="Besedilooznabemesta"/>
            </w:rPr>
            <w:t>Kliknite ali tapnite tukaj, če želite vnesti besedilo.</w:t>
          </w:r>
        </w:p>
      </w:docPartBody>
    </w:docPart>
    <w:docPart>
      <w:docPartPr>
        <w:name w:val="AE5C0C5333DE4DDCA8F28AE2B5E953BC"/>
        <w:category>
          <w:name w:val="Splošno"/>
          <w:gallery w:val="placeholder"/>
        </w:category>
        <w:types>
          <w:type w:val="bbPlcHdr"/>
        </w:types>
        <w:behaviors>
          <w:behavior w:val="content"/>
        </w:behaviors>
        <w:guid w:val="{7677132F-335D-4562-8370-A26257C8722C}"/>
      </w:docPartPr>
      <w:docPartBody>
        <w:p w:rsidR="000F4506" w:rsidRDefault="00C707DC" w:rsidP="00C707DC">
          <w:pPr>
            <w:pStyle w:val="AE5C0C5333DE4DDCA8F28AE2B5E953BC"/>
          </w:pPr>
          <w:r w:rsidRPr="008E4AA5">
            <w:rPr>
              <w:rStyle w:val="Besedilooznabemesta"/>
            </w:rPr>
            <w:t>Kliknite ali tapnite tukaj, če želite vnesti besedilo.</w:t>
          </w:r>
        </w:p>
      </w:docPartBody>
    </w:docPart>
    <w:docPart>
      <w:docPartPr>
        <w:name w:val="A0EE2506A5C943CAACABAEE99F58A1FD"/>
        <w:category>
          <w:name w:val="Splošno"/>
          <w:gallery w:val="placeholder"/>
        </w:category>
        <w:types>
          <w:type w:val="bbPlcHdr"/>
        </w:types>
        <w:behaviors>
          <w:behavior w:val="content"/>
        </w:behaviors>
        <w:guid w:val="{D2F8CAF2-51B2-4940-AB76-65AFCB6680EC}"/>
      </w:docPartPr>
      <w:docPartBody>
        <w:p w:rsidR="000F4506" w:rsidRDefault="00C707DC" w:rsidP="00C707DC">
          <w:pPr>
            <w:pStyle w:val="A0EE2506A5C943CAACABAEE99F58A1FD"/>
          </w:pPr>
          <w:r w:rsidRPr="008E4AA5">
            <w:rPr>
              <w:rStyle w:val="Besedilooznabemesta"/>
            </w:rPr>
            <w:t>Kliknite ali tapnite tukaj, če želite vnesti besedilo.</w:t>
          </w:r>
        </w:p>
      </w:docPartBody>
    </w:docPart>
    <w:docPart>
      <w:docPartPr>
        <w:name w:val="9C0E32CD47EA407A884D5FA2135FB88B"/>
        <w:category>
          <w:name w:val="Splošno"/>
          <w:gallery w:val="placeholder"/>
        </w:category>
        <w:types>
          <w:type w:val="bbPlcHdr"/>
        </w:types>
        <w:behaviors>
          <w:behavior w:val="content"/>
        </w:behaviors>
        <w:guid w:val="{5709666C-5657-4F21-86B4-4980490949AA}"/>
      </w:docPartPr>
      <w:docPartBody>
        <w:p w:rsidR="000F4506" w:rsidRDefault="00C707DC" w:rsidP="00C707DC">
          <w:pPr>
            <w:pStyle w:val="9C0E32CD47EA407A884D5FA2135FB88B"/>
          </w:pPr>
          <w:r w:rsidRPr="008E4AA5">
            <w:rPr>
              <w:rStyle w:val="Besedilooznabemesta"/>
            </w:rPr>
            <w:t>Kliknite ali tapnite tukaj, če želite vnesti besedilo.</w:t>
          </w:r>
        </w:p>
      </w:docPartBody>
    </w:docPart>
    <w:docPart>
      <w:docPartPr>
        <w:name w:val="080FBAD2CC4D48D78BB1FA83645DFE7F"/>
        <w:category>
          <w:name w:val="Splošno"/>
          <w:gallery w:val="placeholder"/>
        </w:category>
        <w:types>
          <w:type w:val="bbPlcHdr"/>
        </w:types>
        <w:behaviors>
          <w:behavior w:val="content"/>
        </w:behaviors>
        <w:guid w:val="{0F028005-6F2A-47B8-801C-E9D661EAC421}"/>
      </w:docPartPr>
      <w:docPartBody>
        <w:p w:rsidR="000F4506" w:rsidRDefault="00C707DC" w:rsidP="00C707DC">
          <w:pPr>
            <w:pStyle w:val="080FBAD2CC4D48D78BB1FA83645DFE7F"/>
          </w:pPr>
          <w:r w:rsidRPr="008E4AA5">
            <w:rPr>
              <w:rStyle w:val="Besedilooznabemesta"/>
            </w:rPr>
            <w:t>Kliknite ali tapnite tukaj, če želite vnesti besedilo.</w:t>
          </w:r>
        </w:p>
      </w:docPartBody>
    </w:docPart>
    <w:docPart>
      <w:docPartPr>
        <w:name w:val="BDE74853BFD548E393A3AEF3B12BF24F"/>
        <w:category>
          <w:name w:val="Splošno"/>
          <w:gallery w:val="placeholder"/>
        </w:category>
        <w:types>
          <w:type w:val="bbPlcHdr"/>
        </w:types>
        <w:behaviors>
          <w:behavior w:val="content"/>
        </w:behaviors>
        <w:guid w:val="{15F06121-08AC-433B-9C16-68AB9B0C7C0C}"/>
      </w:docPartPr>
      <w:docPartBody>
        <w:p w:rsidR="000F4506" w:rsidRDefault="00C707DC" w:rsidP="00C707DC">
          <w:pPr>
            <w:pStyle w:val="BDE74853BFD548E393A3AEF3B12BF24F"/>
          </w:pPr>
          <w:r w:rsidRPr="008E4AA5">
            <w:rPr>
              <w:rStyle w:val="Besedilooznabemesta"/>
            </w:rPr>
            <w:t>Kliknite ali tapnite tukaj, če želite vnesti besedilo.</w:t>
          </w:r>
        </w:p>
      </w:docPartBody>
    </w:docPart>
    <w:docPart>
      <w:docPartPr>
        <w:name w:val="3171BAF2EBCA443285FA24093683687C"/>
        <w:category>
          <w:name w:val="Splošno"/>
          <w:gallery w:val="placeholder"/>
        </w:category>
        <w:types>
          <w:type w:val="bbPlcHdr"/>
        </w:types>
        <w:behaviors>
          <w:behavior w:val="content"/>
        </w:behaviors>
        <w:guid w:val="{B263FFD2-9901-4EC2-AD00-979C5874B7AD}"/>
      </w:docPartPr>
      <w:docPartBody>
        <w:p w:rsidR="000F4506" w:rsidRDefault="00C707DC" w:rsidP="00C707DC">
          <w:pPr>
            <w:pStyle w:val="3171BAF2EBCA443285FA24093683687C"/>
          </w:pPr>
          <w:r w:rsidRPr="008E4AA5">
            <w:rPr>
              <w:rStyle w:val="Besedilooznabemesta"/>
            </w:rPr>
            <w:t>Kliknite ali tapnite tukaj, če želite vnesti besedilo.</w:t>
          </w:r>
        </w:p>
      </w:docPartBody>
    </w:docPart>
    <w:docPart>
      <w:docPartPr>
        <w:name w:val="C1C58D91F89A4A90BF8373AD3DD06235"/>
        <w:category>
          <w:name w:val="Splošno"/>
          <w:gallery w:val="placeholder"/>
        </w:category>
        <w:types>
          <w:type w:val="bbPlcHdr"/>
        </w:types>
        <w:behaviors>
          <w:behavior w:val="content"/>
        </w:behaviors>
        <w:guid w:val="{2CDE4BF5-F1C6-4697-8D11-4BAD972D0202}"/>
      </w:docPartPr>
      <w:docPartBody>
        <w:p w:rsidR="000F4506" w:rsidRDefault="00C707DC" w:rsidP="00C707DC">
          <w:pPr>
            <w:pStyle w:val="C1C58D91F89A4A90BF8373AD3DD06235"/>
          </w:pPr>
          <w:r w:rsidRPr="008E4AA5">
            <w:rPr>
              <w:rStyle w:val="Besedilooznabemesta"/>
            </w:rPr>
            <w:t>Kliknite ali tapnite tukaj, če želite vnesti besedilo.</w:t>
          </w:r>
        </w:p>
      </w:docPartBody>
    </w:docPart>
    <w:docPart>
      <w:docPartPr>
        <w:name w:val="0BD9F401C4BA45BF97788B56A1DF3357"/>
        <w:category>
          <w:name w:val="Splošno"/>
          <w:gallery w:val="placeholder"/>
        </w:category>
        <w:types>
          <w:type w:val="bbPlcHdr"/>
        </w:types>
        <w:behaviors>
          <w:behavior w:val="content"/>
        </w:behaviors>
        <w:guid w:val="{F31A6421-CB9C-42AF-9891-16657858C196}"/>
      </w:docPartPr>
      <w:docPartBody>
        <w:p w:rsidR="000F4506" w:rsidRDefault="00C707DC" w:rsidP="00C707DC">
          <w:pPr>
            <w:pStyle w:val="0BD9F401C4BA45BF97788B56A1DF3357"/>
          </w:pPr>
          <w:r w:rsidRPr="008E4AA5">
            <w:rPr>
              <w:rStyle w:val="Besedilooznabemesta"/>
            </w:rPr>
            <w:t>Kliknite ali tapnite tukaj, če želite vnesti besedilo.</w:t>
          </w:r>
        </w:p>
      </w:docPartBody>
    </w:docPart>
    <w:docPart>
      <w:docPartPr>
        <w:name w:val="C5038042FE7B4F5987BACB645EC2C549"/>
        <w:category>
          <w:name w:val="Splošno"/>
          <w:gallery w:val="placeholder"/>
        </w:category>
        <w:types>
          <w:type w:val="bbPlcHdr"/>
        </w:types>
        <w:behaviors>
          <w:behavior w:val="content"/>
        </w:behaviors>
        <w:guid w:val="{299C6706-525C-49EB-8DE8-0890D6987CD9}"/>
      </w:docPartPr>
      <w:docPartBody>
        <w:p w:rsidR="000F4506" w:rsidRDefault="00C707DC" w:rsidP="00C707DC">
          <w:pPr>
            <w:pStyle w:val="C5038042FE7B4F5987BACB645EC2C549"/>
          </w:pPr>
          <w:r w:rsidRPr="008E4AA5">
            <w:rPr>
              <w:rStyle w:val="Besedilooznabemesta"/>
            </w:rPr>
            <w:t>Kliknite ali tapnite tukaj, če želite vnesti besedilo.</w:t>
          </w:r>
        </w:p>
      </w:docPartBody>
    </w:docPart>
    <w:docPart>
      <w:docPartPr>
        <w:name w:val="203CBDCBF0E5425FB63A601F211B76A9"/>
        <w:category>
          <w:name w:val="Splošno"/>
          <w:gallery w:val="placeholder"/>
        </w:category>
        <w:types>
          <w:type w:val="bbPlcHdr"/>
        </w:types>
        <w:behaviors>
          <w:behavior w:val="content"/>
        </w:behaviors>
        <w:guid w:val="{8BA8606A-AD54-449D-95B1-736219FEA326}"/>
      </w:docPartPr>
      <w:docPartBody>
        <w:p w:rsidR="000F4506" w:rsidRDefault="00C707DC" w:rsidP="00C707DC">
          <w:pPr>
            <w:pStyle w:val="203CBDCBF0E5425FB63A601F211B76A9"/>
          </w:pPr>
          <w:r w:rsidRPr="008E4AA5">
            <w:rPr>
              <w:rStyle w:val="Besedilooznabemesta"/>
            </w:rPr>
            <w:t>Kliknite ali tapnite tukaj, če želite vnesti besedilo.</w:t>
          </w:r>
        </w:p>
      </w:docPartBody>
    </w:docPart>
    <w:docPart>
      <w:docPartPr>
        <w:name w:val="C01BBA0EBF92406AA5F36726C6EC5B8D"/>
        <w:category>
          <w:name w:val="Splošno"/>
          <w:gallery w:val="placeholder"/>
        </w:category>
        <w:types>
          <w:type w:val="bbPlcHdr"/>
        </w:types>
        <w:behaviors>
          <w:behavior w:val="content"/>
        </w:behaviors>
        <w:guid w:val="{3271D3E2-DCEE-40B9-B10D-680B7A2B9FC3}"/>
      </w:docPartPr>
      <w:docPartBody>
        <w:p w:rsidR="000F4506" w:rsidRDefault="00C707DC" w:rsidP="00C707DC">
          <w:pPr>
            <w:pStyle w:val="C01BBA0EBF92406AA5F36726C6EC5B8D"/>
          </w:pPr>
          <w:r w:rsidRPr="008E4AA5">
            <w:rPr>
              <w:rStyle w:val="Besedilooznabemesta"/>
            </w:rPr>
            <w:t>Kliknite ali tapnite tukaj, če želite vnesti besedilo.</w:t>
          </w:r>
        </w:p>
      </w:docPartBody>
    </w:docPart>
    <w:docPart>
      <w:docPartPr>
        <w:name w:val="23F33B9AB67B4395BC87ED33A3D38677"/>
        <w:category>
          <w:name w:val="Splošno"/>
          <w:gallery w:val="placeholder"/>
        </w:category>
        <w:types>
          <w:type w:val="bbPlcHdr"/>
        </w:types>
        <w:behaviors>
          <w:behavior w:val="content"/>
        </w:behaviors>
        <w:guid w:val="{3B29C6B0-3E78-4EFB-837E-937C83279EE7}"/>
      </w:docPartPr>
      <w:docPartBody>
        <w:p w:rsidR="000F4506" w:rsidRDefault="00C707DC" w:rsidP="00C707DC">
          <w:pPr>
            <w:pStyle w:val="23F33B9AB67B4395BC87ED33A3D38677"/>
          </w:pPr>
          <w:r w:rsidRPr="008E4AA5">
            <w:rPr>
              <w:rStyle w:val="Besedilooznabemesta"/>
            </w:rPr>
            <w:t>Kliknite ali tapnite tukaj, če želite vnesti besedilo.</w:t>
          </w:r>
        </w:p>
      </w:docPartBody>
    </w:docPart>
    <w:docPart>
      <w:docPartPr>
        <w:name w:val="F8D7D33F43264514A3BA75D7A9E6C7F7"/>
        <w:category>
          <w:name w:val="Splošno"/>
          <w:gallery w:val="placeholder"/>
        </w:category>
        <w:types>
          <w:type w:val="bbPlcHdr"/>
        </w:types>
        <w:behaviors>
          <w:behavior w:val="content"/>
        </w:behaviors>
        <w:guid w:val="{8B253227-5D2D-44F7-8BE6-B7918DB3FC5C}"/>
      </w:docPartPr>
      <w:docPartBody>
        <w:p w:rsidR="000F4506" w:rsidRDefault="00C707DC" w:rsidP="00C707DC">
          <w:pPr>
            <w:pStyle w:val="F8D7D33F43264514A3BA75D7A9E6C7F7"/>
          </w:pPr>
          <w:r w:rsidRPr="008E4AA5">
            <w:rPr>
              <w:rStyle w:val="Besedilooznabemesta"/>
            </w:rPr>
            <w:t>Kliknite ali tapnite tukaj, če želite vnesti besedilo.</w:t>
          </w:r>
        </w:p>
      </w:docPartBody>
    </w:docPart>
    <w:docPart>
      <w:docPartPr>
        <w:name w:val="384C860D22364E07B9911AAFAB495DD7"/>
        <w:category>
          <w:name w:val="Splošno"/>
          <w:gallery w:val="placeholder"/>
        </w:category>
        <w:types>
          <w:type w:val="bbPlcHdr"/>
        </w:types>
        <w:behaviors>
          <w:behavior w:val="content"/>
        </w:behaviors>
        <w:guid w:val="{CC56A89B-E45F-4DBC-8F2D-BDD158B31AFA}"/>
      </w:docPartPr>
      <w:docPartBody>
        <w:p w:rsidR="000F4506" w:rsidRDefault="00C707DC" w:rsidP="00C707DC">
          <w:pPr>
            <w:pStyle w:val="384C860D22364E07B9911AAFAB495DD7"/>
          </w:pPr>
          <w:r w:rsidRPr="007C6ECC">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57083"/>
    <w:rsid w:val="000E1937"/>
    <w:rsid w:val="000F4506"/>
    <w:rsid w:val="000F52C9"/>
    <w:rsid w:val="001072CF"/>
    <w:rsid w:val="001628D1"/>
    <w:rsid w:val="001D0B28"/>
    <w:rsid w:val="00231A2B"/>
    <w:rsid w:val="002434FB"/>
    <w:rsid w:val="0026792F"/>
    <w:rsid w:val="002A594F"/>
    <w:rsid w:val="002B0EC4"/>
    <w:rsid w:val="002C1569"/>
    <w:rsid w:val="002E56EC"/>
    <w:rsid w:val="003476F6"/>
    <w:rsid w:val="003558D7"/>
    <w:rsid w:val="0039396A"/>
    <w:rsid w:val="004317D1"/>
    <w:rsid w:val="00494549"/>
    <w:rsid w:val="004F0B83"/>
    <w:rsid w:val="0053226C"/>
    <w:rsid w:val="00577619"/>
    <w:rsid w:val="005D5097"/>
    <w:rsid w:val="005D76CF"/>
    <w:rsid w:val="005D7A8E"/>
    <w:rsid w:val="00667427"/>
    <w:rsid w:val="006C7CA7"/>
    <w:rsid w:val="006D3FAC"/>
    <w:rsid w:val="00735D47"/>
    <w:rsid w:val="00744E70"/>
    <w:rsid w:val="007A208B"/>
    <w:rsid w:val="007D1EB7"/>
    <w:rsid w:val="007E4792"/>
    <w:rsid w:val="007E72C3"/>
    <w:rsid w:val="008146DD"/>
    <w:rsid w:val="00874FD0"/>
    <w:rsid w:val="00875E2E"/>
    <w:rsid w:val="008D1FD9"/>
    <w:rsid w:val="0098501B"/>
    <w:rsid w:val="009B615A"/>
    <w:rsid w:val="00A435E8"/>
    <w:rsid w:val="00A5604C"/>
    <w:rsid w:val="00A639A7"/>
    <w:rsid w:val="00B017BC"/>
    <w:rsid w:val="00B30226"/>
    <w:rsid w:val="00B30D6B"/>
    <w:rsid w:val="00B6029F"/>
    <w:rsid w:val="00B80FF4"/>
    <w:rsid w:val="00B834A5"/>
    <w:rsid w:val="00BA3169"/>
    <w:rsid w:val="00C10B16"/>
    <w:rsid w:val="00C45E28"/>
    <w:rsid w:val="00C50D8D"/>
    <w:rsid w:val="00C707DC"/>
    <w:rsid w:val="00C96515"/>
    <w:rsid w:val="00CF321D"/>
    <w:rsid w:val="00D146F1"/>
    <w:rsid w:val="00D514BC"/>
    <w:rsid w:val="00D54D40"/>
    <w:rsid w:val="00DB12E0"/>
    <w:rsid w:val="00DB32B5"/>
    <w:rsid w:val="00DB5487"/>
    <w:rsid w:val="00DD7F0C"/>
    <w:rsid w:val="00E14AAD"/>
    <w:rsid w:val="00E15612"/>
    <w:rsid w:val="00E47E05"/>
    <w:rsid w:val="00F35C07"/>
    <w:rsid w:val="00F502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707DC"/>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BEF3460CBEC248C6B0BFFF39AE60B24F">
    <w:name w:val="BEF3460CBEC248C6B0BFFF39AE60B24F"/>
    <w:rsid w:val="004317D1"/>
  </w:style>
  <w:style w:type="paragraph" w:customStyle="1" w:styleId="2A7F179B111642E1B1F5907BF42215D2">
    <w:name w:val="2A7F179B111642E1B1F5907BF42215D2"/>
    <w:rsid w:val="004317D1"/>
  </w:style>
  <w:style w:type="paragraph" w:customStyle="1" w:styleId="1883DF4BC26F40C5BF5EB1C4E8159EE8">
    <w:name w:val="1883DF4BC26F40C5BF5EB1C4E8159EE8"/>
    <w:rsid w:val="004317D1"/>
  </w:style>
  <w:style w:type="paragraph" w:customStyle="1" w:styleId="15B946BC359749F0B349948784BF65D5">
    <w:name w:val="15B946BC359749F0B349948784BF65D5"/>
    <w:rsid w:val="00CF321D"/>
  </w:style>
  <w:style w:type="paragraph" w:customStyle="1" w:styleId="39376D3D17BA4D709F528F526F876A00">
    <w:name w:val="39376D3D17BA4D709F528F526F876A00"/>
    <w:rsid w:val="00CF321D"/>
  </w:style>
  <w:style w:type="paragraph" w:customStyle="1" w:styleId="E84540FEF1CA4016B7BC835970319305">
    <w:name w:val="E84540FEF1CA4016B7BC835970319305"/>
    <w:rsid w:val="00CF321D"/>
  </w:style>
  <w:style w:type="paragraph" w:customStyle="1" w:styleId="87525E38FDFD4972BF8F656460EE1766">
    <w:name w:val="87525E38FDFD4972BF8F656460EE1766"/>
    <w:rsid w:val="00CF321D"/>
  </w:style>
  <w:style w:type="paragraph" w:customStyle="1" w:styleId="6C7CA5479E9D4FBDB8F4BA3BE666242C">
    <w:name w:val="6C7CA5479E9D4FBDB8F4BA3BE666242C"/>
    <w:rsid w:val="00CF321D"/>
  </w:style>
  <w:style w:type="paragraph" w:customStyle="1" w:styleId="92ADC593C38049F5BC17BD5B89DEF52E">
    <w:name w:val="92ADC593C38049F5BC17BD5B89DEF52E"/>
    <w:rsid w:val="00CF321D"/>
  </w:style>
  <w:style w:type="paragraph" w:customStyle="1" w:styleId="A28FDA2D80BB4365B1E5D8E0D7685CCD">
    <w:name w:val="A28FDA2D80BB4365B1E5D8E0D7685CCD"/>
    <w:rsid w:val="00CF321D"/>
  </w:style>
  <w:style w:type="paragraph" w:customStyle="1" w:styleId="A3CE66C5E0094F43A0785F5FDE18EA35">
    <w:name w:val="A3CE66C5E0094F43A0785F5FDE18EA35"/>
    <w:rsid w:val="00CF321D"/>
  </w:style>
  <w:style w:type="paragraph" w:customStyle="1" w:styleId="0B3A47F07F8D4AC5B93A754231912AAC">
    <w:name w:val="0B3A47F07F8D4AC5B93A754231912AAC"/>
    <w:rsid w:val="00CF321D"/>
  </w:style>
  <w:style w:type="paragraph" w:customStyle="1" w:styleId="13F656E1E5884EFEBA1CB87C25CD71BA">
    <w:name w:val="13F656E1E5884EFEBA1CB87C25CD71BA"/>
    <w:rsid w:val="00CF321D"/>
  </w:style>
  <w:style w:type="paragraph" w:customStyle="1" w:styleId="9CE91405A49845C49750D8CE29C26F7E">
    <w:name w:val="9CE91405A49845C49750D8CE29C26F7E"/>
    <w:rsid w:val="00CF321D"/>
  </w:style>
  <w:style w:type="paragraph" w:customStyle="1" w:styleId="B516E2C45D3D401FADA2AC44ADAF00D3">
    <w:name w:val="B516E2C45D3D401FADA2AC44ADAF00D3"/>
    <w:rsid w:val="00CF321D"/>
  </w:style>
  <w:style w:type="paragraph" w:customStyle="1" w:styleId="476D34B7BB194F51A59AE75962C49171">
    <w:name w:val="476D34B7BB194F51A59AE75962C49171"/>
    <w:rsid w:val="00CF321D"/>
  </w:style>
  <w:style w:type="paragraph" w:customStyle="1" w:styleId="704A3869D21949AAB01747EBA82B08E6">
    <w:name w:val="704A3869D21949AAB01747EBA82B08E6"/>
    <w:rsid w:val="00CF321D"/>
  </w:style>
  <w:style w:type="paragraph" w:customStyle="1" w:styleId="9583AFD9E9F849929EBF7F27036963B7">
    <w:name w:val="9583AFD9E9F849929EBF7F27036963B7"/>
    <w:rsid w:val="00CF321D"/>
  </w:style>
  <w:style w:type="paragraph" w:customStyle="1" w:styleId="CF885937823A437D9C8FA76BDA83ABD3">
    <w:name w:val="CF885937823A437D9C8FA76BDA83ABD3"/>
    <w:rsid w:val="00CF321D"/>
  </w:style>
  <w:style w:type="paragraph" w:customStyle="1" w:styleId="23424EDF06614B0AACD1FD1EE1ED74E0">
    <w:name w:val="23424EDF06614B0AACD1FD1EE1ED74E0"/>
    <w:rsid w:val="00CF321D"/>
  </w:style>
  <w:style w:type="paragraph" w:customStyle="1" w:styleId="AA2AAF9DBA2B4E6C9C03CDDE7EF960DB">
    <w:name w:val="AA2AAF9DBA2B4E6C9C03CDDE7EF960DB"/>
    <w:rsid w:val="00CF321D"/>
  </w:style>
  <w:style w:type="paragraph" w:customStyle="1" w:styleId="8780ECD49E894BC8BE6C28ED169B7319">
    <w:name w:val="8780ECD49E894BC8BE6C28ED169B7319"/>
    <w:rsid w:val="00D54D40"/>
    <w:rPr>
      <w:kern w:val="2"/>
      <w14:ligatures w14:val="standardContextual"/>
    </w:rPr>
  </w:style>
  <w:style w:type="paragraph" w:customStyle="1" w:styleId="DBCDE585BA0B495EBF3C6D95DE93FCB1">
    <w:name w:val="DBCDE585BA0B495EBF3C6D95DE93FCB1"/>
    <w:rsid w:val="00D54D40"/>
    <w:rPr>
      <w:kern w:val="2"/>
      <w14:ligatures w14:val="standardContextual"/>
    </w:rPr>
  </w:style>
  <w:style w:type="paragraph" w:customStyle="1" w:styleId="EFAEB0B4C68D421DBA995D8B4AD23D7C">
    <w:name w:val="EFAEB0B4C68D421DBA995D8B4AD23D7C"/>
    <w:rsid w:val="00D54D40"/>
    <w:rPr>
      <w:kern w:val="2"/>
      <w14:ligatures w14:val="standardContextual"/>
    </w:rPr>
  </w:style>
  <w:style w:type="paragraph" w:customStyle="1" w:styleId="297BA5C5474241B78A12950F8ECEB991">
    <w:name w:val="297BA5C5474241B78A12950F8ECEB991"/>
    <w:rsid w:val="00D54D40"/>
    <w:rPr>
      <w:kern w:val="2"/>
      <w14:ligatures w14:val="standardContextual"/>
    </w:rPr>
  </w:style>
  <w:style w:type="paragraph" w:customStyle="1" w:styleId="320FBC4196C547D8A65AC98086A9AE00">
    <w:name w:val="320FBC4196C547D8A65AC98086A9AE00"/>
    <w:rsid w:val="00D54D40"/>
    <w:rPr>
      <w:kern w:val="2"/>
      <w14:ligatures w14:val="standardContextual"/>
    </w:rPr>
  </w:style>
  <w:style w:type="paragraph" w:customStyle="1" w:styleId="CAB1B15AD98D47B9BEEE37274EAEBA0E">
    <w:name w:val="CAB1B15AD98D47B9BEEE37274EAEBA0E"/>
    <w:rsid w:val="00D54D40"/>
    <w:rPr>
      <w:kern w:val="2"/>
      <w14:ligatures w14:val="standardContextual"/>
    </w:rPr>
  </w:style>
  <w:style w:type="paragraph" w:customStyle="1" w:styleId="ABA196E4FE78434093986E2D384DCB3F">
    <w:name w:val="ABA196E4FE78434093986E2D384DCB3F"/>
    <w:rsid w:val="002C1569"/>
    <w:rPr>
      <w:kern w:val="2"/>
      <w14:ligatures w14:val="standardContextual"/>
    </w:rPr>
  </w:style>
  <w:style w:type="paragraph" w:customStyle="1" w:styleId="D7FA09773C244523858B2958BA8359A2">
    <w:name w:val="D7FA09773C244523858B2958BA8359A2"/>
    <w:rsid w:val="002C1569"/>
    <w:rPr>
      <w:kern w:val="2"/>
      <w14:ligatures w14:val="standardContextual"/>
    </w:rPr>
  </w:style>
  <w:style w:type="paragraph" w:customStyle="1" w:styleId="9BA1A8B6692E44D58A5F4D24397A42F3">
    <w:name w:val="9BA1A8B6692E44D58A5F4D24397A42F3"/>
    <w:rsid w:val="002C1569"/>
    <w:rPr>
      <w:kern w:val="2"/>
      <w14:ligatures w14:val="standardContextual"/>
    </w:rPr>
  </w:style>
  <w:style w:type="paragraph" w:customStyle="1" w:styleId="7E2A4F34A2C14EEFA67CED64AAFC6138">
    <w:name w:val="7E2A4F34A2C14EEFA67CED64AAFC6138"/>
    <w:rsid w:val="002C1569"/>
    <w:rPr>
      <w:kern w:val="2"/>
      <w14:ligatures w14:val="standardContextual"/>
    </w:rPr>
  </w:style>
  <w:style w:type="paragraph" w:customStyle="1" w:styleId="1F2D9E9AEF154D2EA5911D836E4E9601">
    <w:name w:val="1F2D9E9AEF154D2EA5911D836E4E9601"/>
    <w:rsid w:val="002C1569"/>
    <w:rPr>
      <w:kern w:val="2"/>
      <w14:ligatures w14:val="standardContextual"/>
    </w:rPr>
  </w:style>
  <w:style w:type="paragraph" w:customStyle="1" w:styleId="66CDB189021A47C9B74A59339E370F36">
    <w:name w:val="66CDB189021A47C9B74A59339E370F36"/>
    <w:rsid w:val="002C1569"/>
    <w:rPr>
      <w:kern w:val="2"/>
      <w14:ligatures w14:val="standardContextual"/>
    </w:rPr>
  </w:style>
  <w:style w:type="paragraph" w:customStyle="1" w:styleId="C33B8469AB554A5A8979781608F31FD6">
    <w:name w:val="C33B8469AB554A5A8979781608F31FD6"/>
    <w:rsid w:val="002C1569"/>
    <w:rPr>
      <w:kern w:val="2"/>
      <w14:ligatures w14:val="standardContextual"/>
    </w:rPr>
  </w:style>
  <w:style w:type="paragraph" w:customStyle="1" w:styleId="83944E1453694B68B4CF10BE064D70A7">
    <w:name w:val="83944E1453694B68B4CF10BE064D70A7"/>
    <w:rsid w:val="007D1EB7"/>
    <w:rPr>
      <w:kern w:val="2"/>
      <w14:ligatures w14:val="standardContextual"/>
    </w:rPr>
  </w:style>
  <w:style w:type="paragraph" w:customStyle="1" w:styleId="D0D099F179C64F5E8BFA52856BFA34C9">
    <w:name w:val="D0D099F179C64F5E8BFA52856BFA34C9"/>
    <w:rsid w:val="008D1FD9"/>
    <w:rPr>
      <w:kern w:val="2"/>
      <w14:ligatures w14:val="standardContextual"/>
    </w:rPr>
  </w:style>
  <w:style w:type="paragraph" w:customStyle="1" w:styleId="2A843EEC23874A33887B219288DF8370">
    <w:name w:val="2A843EEC23874A33887B219288DF8370"/>
    <w:rsid w:val="008D1FD9"/>
    <w:rPr>
      <w:kern w:val="2"/>
      <w14:ligatures w14:val="standardContextual"/>
    </w:rPr>
  </w:style>
  <w:style w:type="paragraph" w:customStyle="1" w:styleId="2540A4C8246248EDB7213991239BFDF1">
    <w:name w:val="2540A4C8246248EDB7213991239BFDF1"/>
    <w:rsid w:val="008D1FD9"/>
    <w:rPr>
      <w:kern w:val="2"/>
      <w14:ligatures w14:val="standardContextual"/>
    </w:rPr>
  </w:style>
  <w:style w:type="paragraph" w:customStyle="1" w:styleId="5712D335F64347C69C91D589EB333B14">
    <w:name w:val="5712D335F64347C69C91D589EB333B14"/>
    <w:rsid w:val="008D1FD9"/>
    <w:rPr>
      <w:kern w:val="2"/>
      <w14:ligatures w14:val="standardContextual"/>
    </w:rPr>
  </w:style>
  <w:style w:type="paragraph" w:customStyle="1" w:styleId="924A05EBFAA7425BAC4281260B27FBE1">
    <w:name w:val="924A05EBFAA7425BAC4281260B27FBE1"/>
    <w:rsid w:val="008D1FD9"/>
    <w:rPr>
      <w:kern w:val="2"/>
      <w14:ligatures w14:val="standardContextual"/>
    </w:rPr>
  </w:style>
  <w:style w:type="paragraph" w:customStyle="1" w:styleId="D7394D29FA804A52B6A514A58766F089">
    <w:name w:val="D7394D29FA804A52B6A514A58766F089"/>
    <w:rsid w:val="008D1FD9"/>
    <w:rPr>
      <w:kern w:val="2"/>
      <w14:ligatures w14:val="standardContextual"/>
    </w:rPr>
  </w:style>
  <w:style w:type="paragraph" w:customStyle="1" w:styleId="A69B614328324D36898FEF4816A9207A">
    <w:name w:val="A69B614328324D36898FEF4816A9207A"/>
    <w:rsid w:val="008D1FD9"/>
    <w:rPr>
      <w:kern w:val="2"/>
      <w14:ligatures w14:val="standardContextual"/>
    </w:rPr>
  </w:style>
  <w:style w:type="paragraph" w:customStyle="1" w:styleId="7F64BE8D6E084A7886FE49FACC824BF3">
    <w:name w:val="7F64BE8D6E084A7886FE49FACC824BF3"/>
    <w:rsid w:val="008D1FD9"/>
    <w:rPr>
      <w:kern w:val="2"/>
      <w14:ligatures w14:val="standardContextual"/>
    </w:rPr>
  </w:style>
  <w:style w:type="paragraph" w:customStyle="1" w:styleId="B3942C7710984127AB2D52DAECA4FF00">
    <w:name w:val="B3942C7710984127AB2D52DAECA4FF00"/>
    <w:rsid w:val="008D1FD9"/>
    <w:rPr>
      <w:kern w:val="2"/>
      <w14:ligatures w14:val="standardContextual"/>
    </w:rPr>
  </w:style>
  <w:style w:type="paragraph" w:customStyle="1" w:styleId="3EBF480779524BFFAD2E142D039ABB13">
    <w:name w:val="3EBF480779524BFFAD2E142D039ABB13"/>
    <w:rsid w:val="008D1FD9"/>
    <w:rPr>
      <w:kern w:val="2"/>
      <w14:ligatures w14:val="standardContextual"/>
    </w:rPr>
  </w:style>
  <w:style w:type="paragraph" w:customStyle="1" w:styleId="2FEE35F6829A41269A6C474FE07132B5">
    <w:name w:val="2FEE35F6829A41269A6C474FE07132B5"/>
    <w:rsid w:val="008D1FD9"/>
    <w:rPr>
      <w:kern w:val="2"/>
      <w14:ligatures w14:val="standardContextual"/>
    </w:rPr>
  </w:style>
  <w:style w:type="paragraph" w:customStyle="1" w:styleId="6BC09A24611E4373ABACBB53A5FE32C6">
    <w:name w:val="6BC09A24611E4373ABACBB53A5FE32C6"/>
    <w:rsid w:val="008D1FD9"/>
    <w:rPr>
      <w:kern w:val="2"/>
      <w14:ligatures w14:val="standardContextual"/>
    </w:rPr>
  </w:style>
  <w:style w:type="paragraph" w:customStyle="1" w:styleId="29585F162DFD46128D711C21451908AC">
    <w:name w:val="29585F162DFD46128D711C21451908AC"/>
    <w:rsid w:val="00C50D8D"/>
    <w:rPr>
      <w:kern w:val="2"/>
      <w14:ligatures w14:val="standardContextual"/>
    </w:rPr>
  </w:style>
  <w:style w:type="paragraph" w:customStyle="1" w:styleId="B36F4D391AF14EE8A8A8931BD31A9B9B">
    <w:name w:val="B36F4D391AF14EE8A8A8931BD31A9B9B"/>
    <w:rsid w:val="00C50D8D"/>
    <w:rPr>
      <w:kern w:val="2"/>
      <w14:ligatures w14:val="standardContextual"/>
    </w:rPr>
  </w:style>
  <w:style w:type="paragraph" w:customStyle="1" w:styleId="C3BBADCF09444813960FF86AA3FDAA9E">
    <w:name w:val="C3BBADCF09444813960FF86AA3FDAA9E"/>
    <w:rsid w:val="00C707DC"/>
    <w:rPr>
      <w:kern w:val="2"/>
      <w14:ligatures w14:val="standardContextual"/>
    </w:rPr>
  </w:style>
  <w:style w:type="paragraph" w:customStyle="1" w:styleId="F630665BFE774DC8B3521A45B2E23A0B">
    <w:name w:val="F630665BFE774DC8B3521A45B2E23A0B"/>
    <w:rsid w:val="00C707DC"/>
    <w:rPr>
      <w:kern w:val="2"/>
      <w14:ligatures w14:val="standardContextual"/>
    </w:rPr>
  </w:style>
  <w:style w:type="paragraph" w:customStyle="1" w:styleId="AE5C0C5333DE4DDCA8F28AE2B5E953BC">
    <w:name w:val="AE5C0C5333DE4DDCA8F28AE2B5E953BC"/>
    <w:rsid w:val="00C707DC"/>
    <w:rPr>
      <w:kern w:val="2"/>
      <w14:ligatures w14:val="standardContextual"/>
    </w:rPr>
  </w:style>
  <w:style w:type="paragraph" w:customStyle="1" w:styleId="A0EE2506A5C943CAACABAEE99F58A1FD">
    <w:name w:val="A0EE2506A5C943CAACABAEE99F58A1FD"/>
    <w:rsid w:val="00C707DC"/>
    <w:rPr>
      <w:kern w:val="2"/>
      <w14:ligatures w14:val="standardContextual"/>
    </w:rPr>
  </w:style>
  <w:style w:type="paragraph" w:customStyle="1" w:styleId="9C0E32CD47EA407A884D5FA2135FB88B">
    <w:name w:val="9C0E32CD47EA407A884D5FA2135FB88B"/>
    <w:rsid w:val="00C707DC"/>
    <w:rPr>
      <w:kern w:val="2"/>
      <w14:ligatures w14:val="standardContextual"/>
    </w:rPr>
  </w:style>
  <w:style w:type="paragraph" w:customStyle="1" w:styleId="080FBAD2CC4D48D78BB1FA83645DFE7F">
    <w:name w:val="080FBAD2CC4D48D78BB1FA83645DFE7F"/>
    <w:rsid w:val="00C707DC"/>
    <w:rPr>
      <w:kern w:val="2"/>
      <w14:ligatures w14:val="standardContextual"/>
    </w:rPr>
  </w:style>
  <w:style w:type="paragraph" w:customStyle="1" w:styleId="BDE74853BFD548E393A3AEF3B12BF24F">
    <w:name w:val="BDE74853BFD548E393A3AEF3B12BF24F"/>
    <w:rsid w:val="00C707DC"/>
    <w:rPr>
      <w:kern w:val="2"/>
      <w14:ligatures w14:val="standardContextual"/>
    </w:rPr>
  </w:style>
  <w:style w:type="paragraph" w:customStyle="1" w:styleId="3171BAF2EBCA443285FA24093683687C">
    <w:name w:val="3171BAF2EBCA443285FA24093683687C"/>
    <w:rsid w:val="00C707DC"/>
    <w:rPr>
      <w:kern w:val="2"/>
      <w14:ligatures w14:val="standardContextual"/>
    </w:rPr>
  </w:style>
  <w:style w:type="paragraph" w:customStyle="1" w:styleId="C1C58D91F89A4A90BF8373AD3DD06235">
    <w:name w:val="C1C58D91F89A4A90BF8373AD3DD06235"/>
    <w:rsid w:val="00C707DC"/>
    <w:rPr>
      <w:kern w:val="2"/>
      <w14:ligatures w14:val="standardContextual"/>
    </w:rPr>
  </w:style>
  <w:style w:type="paragraph" w:customStyle="1" w:styleId="0BD9F401C4BA45BF97788B56A1DF3357">
    <w:name w:val="0BD9F401C4BA45BF97788B56A1DF3357"/>
    <w:rsid w:val="00C707DC"/>
    <w:rPr>
      <w:kern w:val="2"/>
      <w14:ligatures w14:val="standardContextual"/>
    </w:rPr>
  </w:style>
  <w:style w:type="paragraph" w:customStyle="1" w:styleId="C5038042FE7B4F5987BACB645EC2C549">
    <w:name w:val="C5038042FE7B4F5987BACB645EC2C549"/>
    <w:rsid w:val="00C707DC"/>
    <w:rPr>
      <w:kern w:val="2"/>
      <w14:ligatures w14:val="standardContextual"/>
    </w:rPr>
  </w:style>
  <w:style w:type="paragraph" w:customStyle="1" w:styleId="203CBDCBF0E5425FB63A601F211B76A9">
    <w:name w:val="203CBDCBF0E5425FB63A601F211B76A9"/>
    <w:rsid w:val="00C707DC"/>
    <w:rPr>
      <w:kern w:val="2"/>
      <w14:ligatures w14:val="standardContextual"/>
    </w:rPr>
  </w:style>
  <w:style w:type="paragraph" w:customStyle="1" w:styleId="C01BBA0EBF92406AA5F36726C6EC5B8D">
    <w:name w:val="C01BBA0EBF92406AA5F36726C6EC5B8D"/>
    <w:rsid w:val="00C707DC"/>
    <w:rPr>
      <w:kern w:val="2"/>
      <w14:ligatures w14:val="standardContextual"/>
    </w:rPr>
  </w:style>
  <w:style w:type="paragraph" w:customStyle="1" w:styleId="23F33B9AB67B4395BC87ED33A3D38677">
    <w:name w:val="23F33B9AB67B4395BC87ED33A3D38677"/>
    <w:rsid w:val="00C707DC"/>
    <w:rPr>
      <w:kern w:val="2"/>
      <w14:ligatures w14:val="standardContextual"/>
    </w:rPr>
  </w:style>
  <w:style w:type="paragraph" w:customStyle="1" w:styleId="F8D7D33F43264514A3BA75D7A9E6C7F7">
    <w:name w:val="F8D7D33F43264514A3BA75D7A9E6C7F7"/>
    <w:rsid w:val="00C707DC"/>
    <w:rPr>
      <w:kern w:val="2"/>
      <w14:ligatures w14:val="standardContextual"/>
    </w:rPr>
  </w:style>
  <w:style w:type="paragraph" w:customStyle="1" w:styleId="44BFFDDEB47A4B2AB994DF4FBA497D11">
    <w:name w:val="44BFFDDEB47A4B2AB994DF4FBA497D11"/>
    <w:rsid w:val="00C707DC"/>
    <w:rPr>
      <w:kern w:val="2"/>
      <w14:ligatures w14:val="standardContextual"/>
    </w:rPr>
  </w:style>
  <w:style w:type="paragraph" w:customStyle="1" w:styleId="A42533EDF6364580940A2F2A721F944F">
    <w:name w:val="A42533EDF6364580940A2F2A721F944F"/>
    <w:rsid w:val="00C707DC"/>
    <w:rPr>
      <w:kern w:val="2"/>
      <w14:ligatures w14:val="standardContextual"/>
    </w:rPr>
  </w:style>
  <w:style w:type="paragraph" w:customStyle="1" w:styleId="4846F56561344284B5E2564F516EF02A">
    <w:name w:val="4846F56561344284B5E2564F516EF02A"/>
    <w:rsid w:val="00C707DC"/>
    <w:rPr>
      <w:kern w:val="2"/>
      <w14:ligatures w14:val="standardContextual"/>
    </w:rPr>
  </w:style>
  <w:style w:type="paragraph" w:customStyle="1" w:styleId="D39B3FDE35734EA48678B393AB395E45">
    <w:name w:val="D39B3FDE35734EA48678B393AB395E45"/>
    <w:rsid w:val="00C707DC"/>
    <w:rPr>
      <w:kern w:val="2"/>
      <w14:ligatures w14:val="standardContextual"/>
    </w:rPr>
  </w:style>
  <w:style w:type="paragraph" w:customStyle="1" w:styleId="384C860D22364E07B9911AAFAB495DD7">
    <w:name w:val="384C860D22364E07B9911AAFAB495DD7"/>
    <w:rsid w:val="00C707D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32</Pages>
  <Words>9961</Words>
  <Characters>56782</Characters>
  <Application>Microsoft Office Word</Application>
  <DocSecurity>0</DocSecurity>
  <Lines>473</Lines>
  <Paragraphs>133</Paragraphs>
  <ScaleCrop>false</ScaleCrop>
  <HeadingPairs>
    <vt:vector size="4" baseType="variant">
      <vt:variant>
        <vt:lpstr>Naslov</vt:lpstr>
      </vt:variant>
      <vt:variant>
        <vt:i4>1</vt:i4>
      </vt:variant>
      <vt:variant>
        <vt:lpstr>Podnaslovi</vt:lpstr>
      </vt:variant>
      <vt:variant>
        <vt:i4>28</vt:i4>
      </vt:variant>
    </vt:vector>
  </HeadingPairs>
  <TitlesOfParts>
    <vt:vector size="29" baseType="lpstr">
      <vt:lpstr/>
      <vt:lpstr>A) POVABILO K ODDAJI PONUDBE</vt:lpstr>
      <vt:lpstr>B) NAVODILA UDELEŽENCEM ZA IZDELAVO PRIJAVE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Okvirni sporazum</vt:lpstr>
      <vt:lpstr>        1.19 Ustavitev postopka, zavrnitev ponudb in odstop od izvedbe oddaje naročila</vt:lpstr>
      <vt:lpstr>        1.20 Protikorupcijsko obvestilo</vt:lpstr>
      <vt:lpstr>        1.21 Pravno varstvo</vt:lpstr>
      <vt:lpstr/>
      <vt:lpstr>C) OBRAZCI IN PRILOGE:</vt:lpstr>
      <vt:lpstr>PONUDBENI PREDRAČUN </vt:lpstr>
      <vt:lpstr/>
    </vt:vector>
  </TitlesOfParts>
  <Company/>
  <LinksUpToDate>false</LinksUpToDate>
  <CharactersWithSpaces>66610</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javno podjetje d.o.o.</dc:creator>
  <cp:lastModifiedBy>Marko Martinuzzi</cp:lastModifiedBy>
  <cp:revision>90</cp:revision>
  <cp:lastPrinted>2020-11-25T13:54:00Z</cp:lastPrinted>
  <dcterms:created xsi:type="dcterms:W3CDTF">2023-06-07T09:51:00Z</dcterms:created>
  <dcterms:modified xsi:type="dcterms:W3CDTF">2023-10-02T05:41:00Z</dcterms:modified>
</cp:coreProperties>
</file>